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10BA1" w14:textId="77777777" w:rsidR="004702FB" w:rsidRDefault="004702FB" w:rsidP="006975C6">
      <w:pPr>
        <w:pStyle w:val="Paragraf"/>
        <w:rPr>
          <w:rFonts w:ascii="Arial" w:hAnsi="Arial" w:cs="Arial"/>
        </w:rPr>
      </w:pPr>
    </w:p>
    <w:p w14:paraId="31A44E15" w14:textId="16159178" w:rsidR="00B70D15" w:rsidRPr="00DB33CE" w:rsidRDefault="00B70D15" w:rsidP="00FC2646">
      <w:pPr>
        <w:pStyle w:val="Paragraf"/>
        <w:tabs>
          <w:tab w:val="right" w:pos="9070"/>
        </w:tabs>
        <w:rPr>
          <w:rFonts w:ascii="Arial" w:hAnsi="Arial" w:cs="Arial"/>
          <w:color w:val="000000" w:themeColor="text1"/>
        </w:rPr>
      </w:pPr>
      <w:r w:rsidRPr="00DB33CE">
        <w:rPr>
          <w:rFonts w:ascii="Arial" w:hAnsi="Arial" w:cs="Arial"/>
          <w:color w:val="000000" w:themeColor="text1"/>
        </w:rPr>
        <w:t xml:space="preserve">Št.: </w:t>
      </w:r>
      <w:r w:rsidR="00DB33CE" w:rsidRPr="00DB33CE">
        <w:rPr>
          <w:rFonts w:ascii="Arial" w:hAnsi="Arial" w:cs="Arial"/>
          <w:color w:val="000000" w:themeColor="text1"/>
        </w:rPr>
        <w:t>ZAG-2/2025</w:t>
      </w:r>
    </w:p>
    <w:p w14:paraId="16EF93AD" w14:textId="1EF856CB" w:rsidR="00FB3258" w:rsidRPr="00B70D15" w:rsidRDefault="00555A4A" w:rsidP="00FC2646">
      <w:pPr>
        <w:pStyle w:val="Paragraf"/>
        <w:tabs>
          <w:tab w:val="right" w:pos="9070"/>
        </w:tabs>
        <w:rPr>
          <w:rFonts w:ascii="Arial" w:hAnsi="Arial" w:cs="Arial"/>
        </w:rPr>
      </w:pPr>
      <w:r w:rsidRPr="00DB33CE">
        <w:rPr>
          <w:rFonts w:ascii="Arial" w:hAnsi="Arial" w:cs="Arial"/>
          <w:color w:val="000000" w:themeColor="text1"/>
        </w:rPr>
        <w:t>Datum:</w:t>
      </w:r>
      <w:r w:rsidR="00860A84" w:rsidRPr="00DB33CE">
        <w:rPr>
          <w:rFonts w:ascii="Arial" w:hAnsi="Arial" w:cs="Arial"/>
          <w:color w:val="000000" w:themeColor="text1"/>
        </w:rPr>
        <w:t xml:space="preserve"> 15.10.2025</w:t>
      </w:r>
      <w:r w:rsidR="00FC2646" w:rsidRPr="00B70D15">
        <w:rPr>
          <w:rFonts w:ascii="Arial" w:hAnsi="Arial" w:cs="Arial"/>
        </w:rPr>
        <w:tab/>
      </w:r>
    </w:p>
    <w:p w14:paraId="00011ABC" w14:textId="77777777" w:rsidR="00043DDE" w:rsidRPr="00B70D15" w:rsidRDefault="00043DDE" w:rsidP="006975C6">
      <w:pPr>
        <w:pStyle w:val="Paragraf"/>
        <w:rPr>
          <w:rFonts w:ascii="Arial" w:hAnsi="Arial" w:cs="Arial"/>
        </w:rPr>
      </w:pPr>
    </w:p>
    <w:p w14:paraId="456B4B54" w14:textId="77777777" w:rsidR="000267DB" w:rsidRPr="00B70D15" w:rsidRDefault="000267DB" w:rsidP="000267DB">
      <w:pPr>
        <w:pStyle w:val="Paragraf"/>
        <w:rPr>
          <w:rFonts w:ascii="Arial" w:hAnsi="Arial" w:cs="Arial"/>
          <w:sz w:val="20"/>
          <w:szCs w:val="20"/>
        </w:rPr>
      </w:pPr>
    </w:p>
    <w:p w14:paraId="4035B5BA" w14:textId="77777777" w:rsidR="000267DB" w:rsidRPr="00B70D15" w:rsidRDefault="000267DB" w:rsidP="000267DB">
      <w:pPr>
        <w:pStyle w:val="Paragraf"/>
        <w:rPr>
          <w:rFonts w:ascii="Arial" w:hAnsi="Arial" w:cs="Arial"/>
          <w:sz w:val="20"/>
          <w:szCs w:val="20"/>
        </w:rPr>
      </w:pPr>
    </w:p>
    <w:p w14:paraId="67896A99" w14:textId="77777777" w:rsidR="000267DB" w:rsidRPr="00B70D15" w:rsidRDefault="000267DB" w:rsidP="000267DB">
      <w:pPr>
        <w:pStyle w:val="Paragraf"/>
        <w:rPr>
          <w:rFonts w:ascii="Arial" w:hAnsi="Arial" w:cs="Arial"/>
          <w:sz w:val="20"/>
          <w:szCs w:val="20"/>
        </w:rPr>
      </w:pPr>
    </w:p>
    <w:p w14:paraId="1DCB5B1B" w14:textId="77777777" w:rsidR="000267DB" w:rsidRPr="00B70D15" w:rsidRDefault="000267DB" w:rsidP="000267DB">
      <w:pPr>
        <w:pStyle w:val="Paragraf"/>
        <w:rPr>
          <w:rFonts w:ascii="Arial" w:hAnsi="Arial" w:cs="Arial"/>
          <w:sz w:val="20"/>
          <w:szCs w:val="20"/>
        </w:rPr>
      </w:pPr>
    </w:p>
    <w:p w14:paraId="1D72E763" w14:textId="77777777" w:rsidR="00713B8D" w:rsidRPr="00B70D15" w:rsidRDefault="00713B8D" w:rsidP="00850A7E">
      <w:pPr>
        <w:pStyle w:val="Paragraf"/>
        <w:jc w:val="center"/>
        <w:rPr>
          <w:rFonts w:ascii="Arial" w:hAnsi="Arial" w:cs="Arial"/>
          <w:b/>
          <w:sz w:val="36"/>
          <w:szCs w:val="36"/>
        </w:rPr>
      </w:pPr>
    </w:p>
    <w:p w14:paraId="5C238CDE" w14:textId="0DDFC9AF" w:rsidR="000267DB" w:rsidRPr="00B70D15" w:rsidRDefault="000267DB" w:rsidP="00850A7E">
      <w:pPr>
        <w:pStyle w:val="Paragraf"/>
        <w:jc w:val="center"/>
        <w:rPr>
          <w:rFonts w:ascii="Arial" w:hAnsi="Arial" w:cs="Arial"/>
          <w:b/>
          <w:sz w:val="28"/>
          <w:szCs w:val="28"/>
        </w:rPr>
      </w:pPr>
      <w:r w:rsidRPr="00B70D15">
        <w:rPr>
          <w:rFonts w:ascii="Arial" w:hAnsi="Arial" w:cs="Arial"/>
          <w:b/>
          <w:sz w:val="28"/>
          <w:szCs w:val="28"/>
        </w:rPr>
        <w:t xml:space="preserve">RAZPISNA DOKUMENTACIJA </w:t>
      </w:r>
      <w:r w:rsidR="00E200AE" w:rsidRPr="00E200AE">
        <w:rPr>
          <w:rFonts w:ascii="Arial" w:hAnsi="Arial" w:cs="Arial"/>
          <w:b/>
          <w:sz w:val="28"/>
          <w:szCs w:val="28"/>
        </w:rPr>
        <w:t>V ZVEZI Z ODDAJO JAVNEGA NAROČILA</w:t>
      </w:r>
    </w:p>
    <w:p w14:paraId="5ADFFA90" w14:textId="77777777" w:rsidR="00850A7E" w:rsidRPr="00B70D15" w:rsidRDefault="00850A7E" w:rsidP="00850A7E">
      <w:pPr>
        <w:pStyle w:val="Paragraf"/>
        <w:jc w:val="center"/>
        <w:rPr>
          <w:rFonts w:ascii="Arial" w:hAnsi="Arial" w:cs="Arial"/>
          <w:b/>
          <w:sz w:val="20"/>
          <w:szCs w:val="20"/>
        </w:rPr>
      </w:pPr>
    </w:p>
    <w:p w14:paraId="5D9C3EF4" w14:textId="77777777" w:rsidR="00D64EC8" w:rsidRPr="00B70D15" w:rsidRDefault="00D64EC8" w:rsidP="00850A7E">
      <w:pPr>
        <w:pStyle w:val="Paragraf"/>
        <w:jc w:val="center"/>
        <w:rPr>
          <w:rFonts w:ascii="Arial" w:hAnsi="Arial" w:cs="Arial"/>
          <w:b/>
          <w:sz w:val="20"/>
          <w:szCs w:val="20"/>
        </w:rPr>
      </w:pPr>
    </w:p>
    <w:p w14:paraId="4E27EBE9" w14:textId="77777777" w:rsidR="00D64EC8" w:rsidRPr="00B70D15" w:rsidRDefault="00D64EC8" w:rsidP="00850A7E">
      <w:pPr>
        <w:pStyle w:val="Paragraf"/>
        <w:jc w:val="center"/>
        <w:rPr>
          <w:rFonts w:ascii="Arial" w:hAnsi="Arial" w:cs="Arial"/>
          <w:b/>
          <w:sz w:val="20"/>
          <w:szCs w:val="20"/>
        </w:rPr>
      </w:pPr>
    </w:p>
    <w:p w14:paraId="790862AF" w14:textId="77777777" w:rsidR="00B70D15" w:rsidRDefault="00B9768B" w:rsidP="00B70D15">
      <w:pPr>
        <w:pStyle w:val="Paragraf"/>
        <w:pBdr>
          <w:top w:val="single" w:sz="4" w:space="1" w:color="auto"/>
          <w:left w:val="single" w:sz="4" w:space="4" w:color="auto"/>
          <w:bottom w:val="single" w:sz="4" w:space="1" w:color="auto"/>
          <w:right w:val="single" w:sz="4" w:space="4" w:color="auto"/>
        </w:pBdr>
        <w:shd w:val="clear" w:color="auto" w:fill="95B3D7" w:themeFill="accent1" w:themeFillTint="99"/>
        <w:jc w:val="center"/>
        <w:rPr>
          <w:rFonts w:ascii="Arial" w:hAnsi="Arial" w:cs="Arial"/>
          <w:b/>
          <w:sz w:val="40"/>
          <w:szCs w:val="40"/>
        </w:rPr>
      </w:pPr>
      <w:r w:rsidRPr="00B70D15">
        <w:rPr>
          <w:rFonts w:ascii="Arial" w:hAnsi="Arial" w:cs="Arial"/>
          <w:b/>
          <w:sz w:val="40"/>
          <w:szCs w:val="40"/>
        </w:rPr>
        <w:t>Zavarovanje odgovornosti in premoženja</w:t>
      </w:r>
      <w:r w:rsidR="00B70D15" w:rsidRPr="00B70D15">
        <w:rPr>
          <w:rFonts w:ascii="Arial" w:hAnsi="Arial" w:cs="Arial"/>
          <w:b/>
          <w:sz w:val="40"/>
          <w:szCs w:val="40"/>
        </w:rPr>
        <w:t xml:space="preserve"> </w:t>
      </w:r>
    </w:p>
    <w:p w14:paraId="6C92183E" w14:textId="38ADDB1B" w:rsidR="00FB3258" w:rsidRPr="00B70D15" w:rsidRDefault="00B70D15" w:rsidP="00B70D15">
      <w:pPr>
        <w:pStyle w:val="Paragraf"/>
        <w:pBdr>
          <w:top w:val="single" w:sz="4" w:space="1" w:color="auto"/>
          <w:left w:val="single" w:sz="4" w:space="4" w:color="auto"/>
          <w:bottom w:val="single" w:sz="4" w:space="1" w:color="auto"/>
          <w:right w:val="single" w:sz="4" w:space="4" w:color="auto"/>
        </w:pBdr>
        <w:shd w:val="clear" w:color="auto" w:fill="95B3D7" w:themeFill="accent1" w:themeFillTint="99"/>
        <w:jc w:val="center"/>
        <w:rPr>
          <w:rFonts w:ascii="Arial" w:hAnsi="Arial" w:cs="Arial"/>
          <w:b/>
          <w:sz w:val="40"/>
          <w:szCs w:val="40"/>
        </w:rPr>
      </w:pPr>
      <w:r w:rsidRPr="00B70D15">
        <w:rPr>
          <w:rFonts w:ascii="Arial" w:hAnsi="Arial" w:cs="Arial"/>
          <w:b/>
          <w:sz w:val="40"/>
          <w:szCs w:val="40"/>
        </w:rPr>
        <w:t>2026-</w:t>
      </w:r>
      <w:r w:rsidRPr="00D92610">
        <w:rPr>
          <w:rFonts w:ascii="Arial" w:hAnsi="Arial" w:cs="Arial"/>
          <w:b/>
          <w:color w:val="000000" w:themeColor="text1"/>
          <w:sz w:val="40"/>
          <w:szCs w:val="40"/>
        </w:rPr>
        <w:t>20</w:t>
      </w:r>
      <w:r w:rsidR="005726D9">
        <w:rPr>
          <w:rFonts w:ascii="Arial" w:hAnsi="Arial" w:cs="Arial"/>
          <w:b/>
          <w:color w:val="000000" w:themeColor="text1"/>
          <w:sz w:val="40"/>
          <w:szCs w:val="40"/>
        </w:rPr>
        <w:t>29</w:t>
      </w:r>
    </w:p>
    <w:p w14:paraId="3BB8F11E" w14:textId="77777777" w:rsidR="000267DB" w:rsidRPr="00B70D15" w:rsidRDefault="000267DB" w:rsidP="006975C6">
      <w:pPr>
        <w:pStyle w:val="Paragraf"/>
        <w:rPr>
          <w:rFonts w:ascii="Arial" w:hAnsi="Arial" w:cs="Arial"/>
          <w:sz w:val="20"/>
          <w:szCs w:val="20"/>
        </w:rPr>
      </w:pPr>
    </w:p>
    <w:p w14:paraId="4106E9A2" w14:textId="77777777" w:rsidR="000267DB" w:rsidRPr="00B70D15" w:rsidRDefault="000267DB" w:rsidP="006975C6">
      <w:pPr>
        <w:pStyle w:val="Paragraf"/>
        <w:rPr>
          <w:rFonts w:ascii="Arial" w:hAnsi="Arial" w:cs="Arial"/>
          <w:sz w:val="20"/>
          <w:szCs w:val="20"/>
        </w:rPr>
      </w:pPr>
    </w:p>
    <w:p w14:paraId="413DCE9B" w14:textId="77777777" w:rsidR="000267DB" w:rsidRPr="00B70D15" w:rsidRDefault="000267DB" w:rsidP="006975C6">
      <w:pPr>
        <w:pStyle w:val="Paragraf"/>
        <w:rPr>
          <w:rFonts w:ascii="Arial" w:hAnsi="Arial" w:cs="Arial"/>
          <w:sz w:val="20"/>
          <w:szCs w:val="20"/>
        </w:rPr>
      </w:pPr>
    </w:p>
    <w:p w14:paraId="7B2BF994" w14:textId="77777777" w:rsidR="000267DB" w:rsidRPr="00B70D15" w:rsidRDefault="000267DB" w:rsidP="006975C6">
      <w:pPr>
        <w:pStyle w:val="Paragraf"/>
        <w:rPr>
          <w:rFonts w:ascii="Arial" w:hAnsi="Arial" w:cs="Arial"/>
          <w:sz w:val="20"/>
          <w:szCs w:val="20"/>
        </w:rPr>
      </w:pPr>
    </w:p>
    <w:p w14:paraId="6112AAD5" w14:textId="77777777" w:rsidR="000267DB" w:rsidRPr="00B70D15" w:rsidRDefault="000267DB" w:rsidP="006975C6">
      <w:pPr>
        <w:pStyle w:val="Paragraf"/>
        <w:rPr>
          <w:rFonts w:ascii="Arial" w:hAnsi="Arial" w:cs="Arial"/>
          <w:sz w:val="20"/>
          <w:szCs w:val="20"/>
        </w:rPr>
      </w:pPr>
    </w:p>
    <w:p w14:paraId="2430A830" w14:textId="77777777" w:rsidR="000267DB" w:rsidRPr="00B70D15" w:rsidRDefault="000267DB" w:rsidP="006975C6">
      <w:pPr>
        <w:pStyle w:val="Paragraf"/>
        <w:rPr>
          <w:rFonts w:ascii="Arial" w:hAnsi="Arial" w:cs="Arial"/>
          <w:sz w:val="20"/>
          <w:szCs w:val="20"/>
        </w:rPr>
      </w:pPr>
    </w:p>
    <w:p w14:paraId="79B1081C" w14:textId="77777777" w:rsidR="000267DB" w:rsidRPr="00B70D15" w:rsidRDefault="000267DB" w:rsidP="006975C6">
      <w:pPr>
        <w:pStyle w:val="Paragraf"/>
        <w:rPr>
          <w:rFonts w:ascii="Arial" w:hAnsi="Arial" w:cs="Arial"/>
          <w:sz w:val="20"/>
          <w:szCs w:val="20"/>
        </w:rPr>
      </w:pPr>
    </w:p>
    <w:p w14:paraId="17910FBD" w14:textId="77777777" w:rsidR="000267DB" w:rsidRPr="00B70D15" w:rsidRDefault="000267DB" w:rsidP="006975C6">
      <w:pPr>
        <w:pStyle w:val="Paragraf"/>
        <w:rPr>
          <w:rFonts w:ascii="Arial" w:hAnsi="Arial" w:cs="Arial"/>
          <w:sz w:val="20"/>
          <w:szCs w:val="20"/>
        </w:rPr>
      </w:pPr>
    </w:p>
    <w:p w14:paraId="331578FD" w14:textId="77777777" w:rsidR="000267DB" w:rsidRPr="00B70D15" w:rsidRDefault="000267DB" w:rsidP="006975C6">
      <w:pPr>
        <w:pStyle w:val="Paragraf"/>
        <w:rPr>
          <w:rFonts w:ascii="Arial" w:hAnsi="Arial" w:cs="Arial"/>
          <w:sz w:val="20"/>
          <w:szCs w:val="20"/>
        </w:rPr>
      </w:pPr>
    </w:p>
    <w:p w14:paraId="59CF45A5" w14:textId="77777777" w:rsidR="000267DB" w:rsidRPr="00B70D15" w:rsidRDefault="000267DB" w:rsidP="006975C6">
      <w:pPr>
        <w:pStyle w:val="Paragraf"/>
        <w:rPr>
          <w:rFonts w:ascii="Arial" w:hAnsi="Arial" w:cs="Arial"/>
          <w:sz w:val="20"/>
          <w:szCs w:val="20"/>
        </w:rPr>
      </w:pPr>
    </w:p>
    <w:p w14:paraId="7FAFAC92" w14:textId="77777777" w:rsidR="000267DB" w:rsidRPr="00B70D15" w:rsidRDefault="000267DB" w:rsidP="006975C6">
      <w:pPr>
        <w:pStyle w:val="Paragraf"/>
        <w:rPr>
          <w:rFonts w:ascii="Arial" w:hAnsi="Arial" w:cs="Arial"/>
          <w:sz w:val="20"/>
          <w:szCs w:val="20"/>
        </w:rPr>
      </w:pPr>
    </w:p>
    <w:p w14:paraId="15360857" w14:textId="77777777" w:rsidR="00FB3258" w:rsidRPr="00B40957" w:rsidRDefault="00FB3258" w:rsidP="006975C6">
      <w:pPr>
        <w:pStyle w:val="Paragraf"/>
        <w:rPr>
          <w:rFonts w:ascii="Arial" w:hAnsi="Arial" w:cs="Arial"/>
        </w:rPr>
      </w:pPr>
      <w:r w:rsidRPr="00B40957">
        <w:rPr>
          <w:rFonts w:ascii="Arial" w:hAnsi="Arial" w:cs="Arial"/>
        </w:rPr>
        <w:t>Vrsta postopka: odprti postopek skladno s 40. členom ZJN-3</w:t>
      </w:r>
    </w:p>
    <w:p w14:paraId="54EAA023" w14:textId="77777777" w:rsidR="00337E4D" w:rsidRPr="00B70D15" w:rsidRDefault="00337E4D">
      <w:pPr>
        <w:rPr>
          <w:rFonts w:ascii="Arial" w:hAnsi="Arial" w:cs="Arial"/>
          <w:sz w:val="20"/>
          <w:szCs w:val="20"/>
        </w:rPr>
      </w:pPr>
    </w:p>
    <w:p w14:paraId="480E30D6" w14:textId="77777777" w:rsidR="00960022" w:rsidRPr="00B70D15" w:rsidRDefault="00960022" w:rsidP="006975C6">
      <w:pPr>
        <w:pStyle w:val="Paragraf"/>
        <w:rPr>
          <w:rFonts w:ascii="Arial" w:hAnsi="Arial" w:cs="Arial"/>
          <w:sz w:val="20"/>
          <w:szCs w:val="20"/>
        </w:rPr>
        <w:sectPr w:rsidR="00960022" w:rsidRPr="00B70D15" w:rsidSect="00B53E3C">
          <w:headerReference w:type="default" r:id="rId8"/>
          <w:footerReference w:type="default" r:id="rId9"/>
          <w:pgSz w:w="11906" w:h="16838"/>
          <w:pgMar w:top="1418" w:right="1418" w:bottom="1418" w:left="1418" w:header="567" w:footer="595" w:gutter="0"/>
          <w:cols w:space="708"/>
          <w:titlePg/>
          <w:docGrid w:linePitch="360"/>
        </w:sectPr>
      </w:pPr>
    </w:p>
    <w:p w14:paraId="616DC41A" w14:textId="1DB4E972" w:rsidR="00720F1E" w:rsidRPr="00B70D15" w:rsidRDefault="00B40957" w:rsidP="00B70D15">
      <w:pPr>
        <w:pStyle w:val="Heading1"/>
        <w:pBdr>
          <w:top w:val="single" w:sz="4" w:space="1" w:color="auto"/>
          <w:left w:val="single" w:sz="4" w:space="4" w:color="auto"/>
          <w:bottom w:val="single" w:sz="4" w:space="1" w:color="auto"/>
          <w:right w:val="single" w:sz="4" w:space="4" w:color="auto"/>
        </w:pBdr>
        <w:jc w:val="center"/>
        <w:rPr>
          <w:rFonts w:ascii="Arial" w:hAnsi="Arial" w:cs="Arial"/>
          <w:color w:val="000000" w:themeColor="text1"/>
          <w:sz w:val="24"/>
          <w:szCs w:val="24"/>
        </w:rPr>
      </w:pPr>
      <w:r w:rsidRPr="00B70D15">
        <w:rPr>
          <w:rFonts w:ascii="Arial" w:hAnsi="Arial" w:cs="Arial"/>
          <w:color w:val="000000" w:themeColor="text1"/>
          <w:sz w:val="24"/>
          <w:szCs w:val="24"/>
        </w:rPr>
        <w:lastRenderedPageBreak/>
        <w:t>POVABILO K ODDAJI PONUDBE</w:t>
      </w:r>
    </w:p>
    <w:p w14:paraId="4B091680" w14:textId="77777777" w:rsidR="00720F1E" w:rsidRPr="00B40957" w:rsidRDefault="007C5EB1" w:rsidP="00B70D15">
      <w:pPr>
        <w:pStyle w:val="Heading1"/>
        <w:spacing w:after="120"/>
        <w:ind w:right="4250"/>
        <w:rPr>
          <w:rFonts w:ascii="Arial" w:hAnsi="Arial" w:cs="Arial"/>
          <w:color w:val="000000" w:themeColor="text1"/>
          <w:sz w:val="18"/>
          <w:szCs w:val="18"/>
        </w:rPr>
      </w:pPr>
      <w:r w:rsidRPr="00B40957">
        <w:rPr>
          <w:rFonts w:ascii="Arial" w:hAnsi="Arial" w:cs="Arial"/>
          <w:color w:val="000000" w:themeColor="text1"/>
          <w:sz w:val="18"/>
          <w:szCs w:val="18"/>
        </w:rPr>
        <w:t>OSNOVNI PODATKI O NAROČILU</w:t>
      </w:r>
    </w:p>
    <w:p w14:paraId="36B10C69" w14:textId="7D5EB786" w:rsidR="003F6FB6" w:rsidRPr="00D92610" w:rsidRDefault="00D92610">
      <w:pPr>
        <w:spacing w:before="225" w:after="225" w:line="240" w:lineRule="auto"/>
        <w:jc w:val="both"/>
        <w:rPr>
          <w:rFonts w:ascii="Arial" w:hAnsi="Arial" w:cs="Arial"/>
          <w:sz w:val="18"/>
          <w:szCs w:val="18"/>
        </w:rPr>
      </w:pPr>
      <w:r>
        <w:rPr>
          <w:rFonts w:ascii="Arial" w:hAnsi="Arial" w:cs="Arial"/>
          <w:color w:val="000000"/>
          <w:sz w:val="18"/>
          <w:szCs w:val="18"/>
        </w:rPr>
        <w:t xml:space="preserve">Predmet javnega naročila je: </w:t>
      </w:r>
      <w:r w:rsidRPr="00A927F8">
        <w:rPr>
          <w:rFonts w:ascii="Arial" w:hAnsi="Arial" w:cs="Arial"/>
          <w:b/>
          <w:bCs/>
          <w:color w:val="000000"/>
          <w:sz w:val="18"/>
          <w:szCs w:val="18"/>
        </w:rPr>
        <w:t>»Z</w:t>
      </w:r>
      <w:r w:rsidR="007C5EB1" w:rsidRPr="00A927F8">
        <w:rPr>
          <w:rFonts w:ascii="Arial" w:hAnsi="Arial" w:cs="Arial"/>
          <w:b/>
          <w:bCs/>
          <w:color w:val="000000"/>
          <w:sz w:val="18"/>
          <w:szCs w:val="18"/>
        </w:rPr>
        <w:t>avarovanje</w:t>
      </w:r>
      <w:r w:rsidR="00B70D15" w:rsidRPr="00A927F8">
        <w:rPr>
          <w:rFonts w:ascii="Arial" w:hAnsi="Arial" w:cs="Arial"/>
          <w:b/>
          <w:bCs/>
          <w:color w:val="000000"/>
          <w:sz w:val="18"/>
          <w:szCs w:val="18"/>
        </w:rPr>
        <w:t xml:space="preserve"> odgovornosti in premoženja 2026</w:t>
      </w:r>
      <w:r w:rsidR="00B70D15" w:rsidRPr="00A927F8">
        <w:rPr>
          <w:rFonts w:ascii="Arial" w:hAnsi="Arial" w:cs="Arial"/>
          <w:b/>
          <w:bCs/>
          <w:color w:val="000000" w:themeColor="text1"/>
          <w:sz w:val="18"/>
          <w:szCs w:val="18"/>
        </w:rPr>
        <w:t>-20</w:t>
      </w:r>
      <w:r w:rsidR="005726D9" w:rsidRPr="00A927F8">
        <w:rPr>
          <w:rFonts w:ascii="Arial" w:hAnsi="Arial" w:cs="Arial"/>
          <w:b/>
          <w:bCs/>
          <w:color w:val="000000" w:themeColor="text1"/>
          <w:sz w:val="18"/>
          <w:szCs w:val="18"/>
        </w:rPr>
        <w:t>29</w:t>
      </w:r>
      <w:r w:rsidRPr="00A927F8">
        <w:rPr>
          <w:rFonts w:ascii="Arial" w:hAnsi="Arial" w:cs="Arial"/>
          <w:b/>
          <w:bCs/>
          <w:color w:val="000000" w:themeColor="text1"/>
          <w:sz w:val="18"/>
          <w:szCs w:val="18"/>
        </w:rPr>
        <w:t>«,</w:t>
      </w:r>
      <w:r>
        <w:rPr>
          <w:rFonts w:ascii="Arial" w:hAnsi="Arial" w:cs="Arial"/>
          <w:color w:val="000000" w:themeColor="text1"/>
          <w:sz w:val="18"/>
          <w:szCs w:val="18"/>
        </w:rPr>
        <w:t xml:space="preserve"> in sicer za obdobje </w:t>
      </w:r>
      <w:r w:rsidR="005726D9">
        <w:rPr>
          <w:rFonts w:ascii="Arial" w:hAnsi="Arial" w:cs="Arial"/>
          <w:color w:val="000000" w:themeColor="text1"/>
          <w:sz w:val="18"/>
          <w:szCs w:val="18"/>
        </w:rPr>
        <w:t>4</w:t>
      </w:r>
      <w:r>
        <w:rPr>
          <w:rFonts w:ascii="Arial" w:hAnsi="Arial" w:cs="Arial"/>
          <w:color w:val="000000" w:themeColor="text1"/>
          <w:sz w:val="18"/>
          <w:szCs w:val="18"/>
        </w:rPr>
        <w:t xml:space="preserve"> let, t.j. od 1.1.2026 </w:t>
      </w:r>
      <w:r w:rsidR="004E7A86">
        <w:rPr>
          <w:rFonts w:ascii="Arial" w:hAnsi="Arial" w:cs="Arial"/>
          <w:color w:val="000000" w:themeColor="text1"/>
          <w:sz w:val="18"/>
          <w:szCs w:val="18"/>
        </w:rPr>
        <w:t xml:space="preserve">od 0:00 </w:t>
      </w:r>
      <w:r>
        <w:rPr>
          <w:rFonts w:ascii="Arial" w:hAnsi="Arial" w:cs="Arial"/>
          <w:color w:val="000000" w:themeColor="text1"/>
          <w:sz w:val="18"/>
          <w:szCs w:val="18"/>
        </w:rPr>
        <w:t>do 31.12.20</w:t>
      </w:r>
      <w:r w:rsidR="005726D9">
        <w:rPr>
          <w:rFonts w:ascii="Arial" w:hAnsi="Arial" w:cs="Arial"/>
          <w:color w:val="000000" w:themeColor="text1"/>
          <w:sz w:val="18"/>
          <w:szCs w:val="18"/>
        </w:rPr>
        <w:t>29</w:t>
      </w:r>
      <w:r w:rsidR="004E7A86">
        <w:rPr>
          <w:rFonts w:ascii="Arial" w:hAnsi="Arial" w:cs="Arial"/>
          <w:color w:val="000000" w:themeColor="text1"/>
          <w:sz w:val="18"/>
          <w:szCs w:val="18"/>
        </w:rPr>
        <w:t xml:space="preserve"> do 24:00.</w:t>
      </w:r>
    </w:p>
    <w:p w14:paraId="4135DECD" w14:textId="1190AC4D" w:rsidR="003F6FB6" w:rsidRPr="00B40957" w:rsidRDefault="007C5EB1">
      <w:pPr>
        <w:spacing w:before="225" w:after="225" w:line="240" w:lineRule="auto"/>
        <w:jc w:val="both"/>
        <w:rPr>
          <w:rFonts w:ascii="Arial" w:hAnsi="Arial" w:cs="Arial"/>
          <w:sz w:val="18"/>
          <w:szCs w:val="18"/>
        </w:rPr>
      </w:pPr>
      <w:r w:rsidRPr="00B40957">
        <w:rPr>
          <w:rFonts w:ascii="Arial" w:hAnsi="Arial" w:cs="Arial"/>
          <w:color w:val="000000"/>
          <w:sz w:val="18"/>
          <w:szCs w:val="18"/>
        </w:rPr>
        <w:t>Na podlagi Zakona o javnem naročanju (ZJN-3,</w:t>
      </w:r>
      <w:r w:rsidR="00D92610">
        <w:rPr>
          <w:rFonts w:ascii="Arial" w:hAnsi="Arial" w:cs="Arial"/>
          <w:color w:val="000000"/>
          <w:sz w:val="18"/>
          <w:szCs w:val="18"/>
        </w:rPr>
        <w:t xml:space="preserve"> </w:t>
      </w:r>
      <w:r w:rsidR="00D92610" w:rsidRPr="00D92610">
        <w:rPr>
          <w:rFonts w:ascii="Arial" w:hAnsi="Arial" w:cs="Arial"/>
          <w:color w:val="000000"/>
          <w:sz w:val="18"/>
          <w:szCs w:val="18"/>
        </w:rPr>
        <w:t>Uradni list RS, št. 91/15, 14/18, 121/21, 10/22, 74/22 – odl. US, 100/22 – ZNUZSZS, 28/23 in 88/23 – ZOPNN-F</w:t>
      </w:r>
      <w:r w:rsidRPr="00B40957">
        <w:rPr>
          <w:rFonts w:ascii="Arial" w:hAnsi="Arial" w:cs="Arial"/>
          <w:color w:val="000000"/>
          <w:sz w:val="18"/>
          <w:szCs w:val="18"/>
        </w:rPr>
        <w:t xml:space="preserve">), </w:t>
      </w:r>
      <w:r w:rsidR="00D92610">
        <w:rPr>
          <w:rFonts w:ascii="Arial" w:hAnsi="Arial" w:cs="Arial"/>
          <w:color w:val="000000"/>
          <w:sz w:val="18"/>
          <w:szCs w:val="18"/>
        </w:rPr>
        <w:t xml:space="preserve">naročnik </w:t>
      </w:r>
      <w:r w:rsidR="00797AE8" w:rsidRPr="00D92610">
        <w:rPr>
          <w:rFonts w:ascii="Arial" w:hAnsi="Arial" w:cs="Arial"/>
          <w:b/>
          <w:color w:val="000000"/>
          <w:sz w:val="18"/>
          <w:szCs w:val="18"/>
        </w:rPr>
        <w:t>ZAVOD ZA GRADBENIŠTVO SLOVENIJE</w:t>
      </w:r>
      <w:r w:rsidR="00797AE8" w:rsidRPr="00B40957">
        <w:rPr>
          <w:rFonts w:ascii="Arial" w:hAnsi="Arial" w:cs="Arial"/>
          <w:color w:val="000000"/>
          <w:sz w:val="18"/>
          <w:szCs w:val="18"/>
        </w:rPr>
        <w:t xml:space="preserve">, </w:t>
      </w:r>
      <w:r w:rsidR="00797AE8" w:rsidRPr="00D92610">
        <w:rPr>
          <w:rFonts w:ascii="Arial" w:hAnsi="Arial" w:cs="Arial"/>
          <w:b/>
          <w:color w:val="000000"/>
          <w:sz w:val="18"/>
          <w:szCs w:val="18"/>
        </w:rPr>
        <w:t>Dimičeva ulica 12, 1000 Ljubljana</w:t>
      </w:r>
      <w:r w:rsidR="00797AE8" w:rsidRPr="00B40957">
        <w:rPr>
          <w:rFonts w:ascii="Arial" w:hAnsi="Arial" w:cs="Arial"/>
          <w:color w:val="000000"/>
          <w:sz w:val="18"/>
          <w:szCs w:val="18"/>
        </w:rPr>
        <w:t xml:space="preserve"> </w:t>
      </w:r>
      <w:r w:rsidRPr="00B40957">
        <w:rPr>
          <w:rFonts w:ascii="Arial" w:hAnsi="Arial" w:cs="Arial"/>
          <w:color w:val="000000"/>
          <w:sz w:val="18"/>
          <w:szCs w:val="18"/>
        </w:rPr>
        <w:t>(v nadaljevanju: naročnik), vabi zainteresirane ponudnike, da predložijo svojo pisno ponudbo v skladu s to dokumentacijo v zvezi z oddajo JN (v nadaljnjem besedilu tudi</w:t>
      </w:r>
      <w:r w:rsidR="003E6094" w:rsidRPr="00B40957">
        <w:rPr>
          <w:rFonts w:ascii="Arial" w:hAnsi="Arial" w:cs="Arial"/>
          <w:color w:val="000000"/>
          <w:sz w:val="18"/>
          <w:szCs w:val="18"/>
        </w:rPr>
        <w:t>:</w:t>
      </w:r>
      <w:r w:rsidRPr="00B40957">
        <w:rPr>
          <w:rFonts w:ascii="Arial" w:hAnsi="Arial" w:cs="Arial"/>
          <w:color w:val="000000"/>
          <w:sz w:val="18"/>
          <w:szCs w:val="18"/>
        </w:rPr>
        <w:t xml:space="preserve"> </w:t>
      </w:r>
      <w:r w:rsidRPr="00B40957">
        <w:rPr>
          <w:rFonts w:ascii="Arial" w:hAnsi="Arial" w:cs="Arial"/>
          <w:i/>
          <w:iCs/>
          <w:color w:val="000000"/>
          <w:sz w:val="18"/>
          <w:szCs w:val="18"/>
        </w:rPr>
        <w:t>razpisna dokumentacija</w:t>
      </w:r>
      <w:r w:rsidRPr="00B40957">
        <w:rPr>
          <w:rFonts w:ascii="Arial" w:hAnsi="Arial" w:cs="Arial"/>
          <w:color w:val="000000"/>
          <w:sz w:val="18"/>
          <w:szCs w:val="18"/>
        </w:rPr>
        <w:t>) in sodelujejo v postopku oddaje javnega naročila.</w:t>
      </w:r>
    </w:p>
    <w:p w14:paraId="0D70B3BA" w14:textId="7CC07D97" w:rsidR="003F6FB6" w:rsidRPr="00B40957" w:rsidRDefault="007C5EB1">
      <w:pPr>
        <w:spacing w:before="225" w:after="225" w:line="240" w:lineRule="auto"/>
        <w:jc w:val="both"/>
        <w:rPr>
          <w:rFonts w:ascii="Arial" w:hAnsi="Arial" w:cs="Arial"/>
          <w:sz w:val="18"/>
          <w:szCs w:val="18"/>
        </w:rPr>
      </w:pPr>
      <w:r w:rsidRPr="00B40957">
        <w:rPr>
          <w:rFonts w:ascii="Arial" w:hAnsi="Arial" w:cs="Arial"/>
          <w:color w:val="000000"/>
          <w:sz w:val="18"/>
          <w:szCs w:val="18"/>
        </w:rPr>
        <w:t xml:space="preserve">Delitev naročila na sklope: </w:t>
      </w:r>
      <w:r w:rsidR="00D92610">
        <w:rPr>
          <w:rFonts w:ascii="Arial" w:hAnsi="Arial" w:cs="Arial"/>
          <w:color w:val="000000"/>
          <w:sz w:val="18"/>
          <w:szCs w:val="18"/>
        </w:rPr>
        <w:t xml:space="preserve">Ne, javno </w:t>
      </w:r>
      <w:r w:rsidRPr="00B40957">
        <w:rPr>
          <w:rFonts w:ascii="Arial" w:hAnsi="Arial" w:cs="Arial"/>
          <w:color w:val="000000"/>
          <w:sz w:val="18"/>
          <w:szCs w:val="18"/>
        </w:rPr>
        <w:t>naročilo se oddaja celovito.</w:t>
      </w:r>
    </w:p>
    <w:p w14:paraId="37ABA19D" w14:textId="77777777" w:rsidR="003F6FB6" w:rsidRPr="00B40957" w:rsidRDefault="007C5EB1">
      <w:pPr>
        <w:spacing w:before="225" w:after="225" w:line="240" w:lineRule="auto"/>
        <w:jc w:val="both"/>
        <w:rPr>
          <w:rFonts w:ascii="Arial" w:hAnsi="Arial" w:cs="Arial"/>
          <w:sz w:val="18"/>
          <w:szCs w:val="18"/>
        </w:rPr>
      </w:pPr>
      <w:r w:rsidRPr="00B40957">
        <w:rPr>
          <w:rFonts w:ascii="Arial" w:hAnsi="Arial" w:cs="Arial"/>
          <w:color w:val="000000"/>
          <w:sz w:val="18"/>
          <w:szCs w:val="18"/>
        </w:rPr>
        <w:t>Skrbno preverite, da ste prejeli celotno razpisno dokumentacijo in da ste na ta način seznanjeni z vsemi zahtevami naročnika. </w:t>
      </w:r>
    </w:p>
    <w:p w14:paraId="4E63E2F8" w14:textId="77777777" w:rsidR="00720F1E" w:rsidRPr="00B40957" w:rsidRDefault="007C5EB1" w:rsidP="00720F1E">
      <w:pPr>
        <w:pStyle w:val="Paragraf"/>
        <w:rPr>
          <w:rFonts w:ascii="Arial" w:hAnsi="Arial" w:cs="Arial"/>
        </w:rPr>
      </w:pPr>
      <w:r w:rsidRPr="00B40957">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2834"/>
        <w:gridCol w:w="6452"/>
      </w:tblGrid>
      <w:tr w:rsidR="003F6FB6" w:rsidRPr="00B40957" w14:paraId="235CDEC4" w14:textId="77777777" w:rsidTr="00D92610">
        <w:tc>
          <w:tcPr>
            <w:tcW w:w="152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9072340" w14:textId="77777777" w:rsidR="003F6FB6" w:rsidRPr="00B40957" w:rsidRDefault="007C5EB1">
            <w:pPr>
              <w:rPr>
                <w:rFonts w:ascii="Arial" w:hAnsi="Arial" w:cs="Arial"/>
                <w:sz w:val="18"/>
                <w:szCs w:val="18"/>
              </w:rPr>
            </w:pPr>
            <w:r w:rsidRPr="00B40957">
              <w:rPr>
                <w:rFonts w:ascii="Arial" w:hAnsi="Arial" w:cs="Arial"/>
                <w:b/>
                <w:bCs/>
                <w:color w:val="000000"/>
                <w:position w:val="-2"/>
                <w:sz w:val="18"/>
                <w:szCs w:val="18"/>
                <w:shd w:val="clear" w:color="auto" w:fill="D1D1D1"/>
              </w:rPr>
              <w:t>Stadij postopka</w:t>
            </w:r>
          </w:p>
        </w:tc>
        <w:tc>
          <w:tcPr>
            <w:tcW w:w="347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1E04250" w14:textId="77777777" w:rsidR="003F6FB6" w:rsidRPr="00B40957" w:rsidRDefault="007C5EB1">
            <w:pPr>
              <w:jc w:val="right"/>
              <w:rPr>
                <w:rFonts w:ascii="Arial" w:hAnsi="Arial" w:cs="Arial"/>
                <w:sz w:val="18"/>
                <w:szCs w:val="18"/>
              </w:rPr>
            </w:pPr>
            <w:r w:rsidRPr="00B40957">
              <w:rPr>
                <w:rFonts w:ascii="Arial" w:hAnsi="Arial" w:cs="Arial"/>
                <w:b/>
                <w:bCs/>
                <w:color w:val="000000"/>
                <w:position w:val="-2"/>
                <w:sz w:val="18"/>
                <w:szCs w:val="18"/>
                <w:shd w:val="clear" w:color="auto" w:fill="D1D1D1"/>
              </w:rPr>
              <w:t>Datumi</w:t>
            </w:r>
          </w:p>
        </w:tc>
      </w:tr>
      <w:tr w:rsidR="003F6FB6" w:rsidRPr="00B40957" w14:paraId="59C36F8D" w14:textId="77777777" w:rsidTr="00D92610">
        <w:tc>
          <w:tcPr>
            <w:tcW w:w="152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DAC7AA" w14:textId="77777777" w:rsidR="003F6FB6" w:rsidRPr="00B40957" w:rsidRDefault="007C5EB1">
            <w:pPr>
              <w:rPr>
                <w:rFonts w:ascii="Arial" w:hAnsi="Arial" w:cs="Arial"/>
                <w:sz w:val="18"/>
                <w:szCs w:val="18"/>
              </w:rPr>
            </w:pPr>
            <w:r w:rsidRPr="00B40957">
              <w:rPr>
                <w:rFonts w:ascii="Arial" w:hAnsi="Arial" w:cs="Arial"/>
                <w:color w:val="000000"/>
                <w:position w:val="-2"/>
                <w:sz w:val="18"/>
                <w:szCs w:val="18"/>
              </w:rPr>
              <w:t>Rok za postavitev vprašanj</w:t>
            </w:r>
          </w:p>
        </w:tc>
        <w:tc>
          <w:tcPr>
            <w:tcW w:w="347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2AA305" w14:textId="6A14B26D" w:rsidR="00AF3EE4" w:rsidRPr="00DB33CE" w:rsidRDefault="00080F7E">
            <w:pPr>
              <w:jc w:val="right"/>
              <w:rPr>
                <w:rFonts w:ascii="Arial" w:hAnsi="Arial" w:cs="Arial"/>
                <w:position w:val="-2"/>
                <w:sz w:val="18"/>
                <w:szCs w:val="18"/>
              </w:rPr>
            </w:pPr>
            <w:r w:rsidRPr="00DB33CE">
              <w:rPr>
                <w:rFonts w:ascii="Arial" w:hAnsi="Arial" w:cs="Arial"/>
                <w:position w:val="-2"/>
                <w:sz w:val="18"/>
                <w:szCs w:val="18"/>
              </w:rPr>
              <w:t xml:space="preserve">do </w:t>
            </w:r>
            <w:r w:rsidR="00DB33CE">
              <w:rPr>
                <w:rFonts w:ascii="Arial" w:hAnsi="Arial" w:cs="Arial"/>
                <w:position w:val="-2"/>
                <w:sz w:val="18"/>
                <w:szCs w:val="18"/>
              </w:rPr>
              <w:t>3.11.2025</w:t>
            </w:r>
          </w:p>
          <w:p w14:paraId="6EBCBD9F" w14:textId="281D11F6" w:rsidR="003F6FB6" w:rsidRPr="00DB33CE" w:rsidRDefault="00D92610">
            <w:pPr>
              <w:jc w:val="right"/>
              <w:rPr>
                <w:rFonts w:ascii="Arial" w:hAnsi="Arial" w:cs="Arial"/>
                <w:sz w:val="18"/>
                <w:szCs w:val="18"/>
              </w:rPr>
            </w:pPr>
            <w:r w:rsidRPr="00DB33CE">
              <w:rPr>
                <w:rFonts w:ascii="Arial" w:hAnsi="Arial" w:cs="Arial"/>
                <w:position w:val="-2"/>
                <w:sz w:val="18"/>
                <w:szCs w:val="18"/>
              </w:rPr>
              <w:t>do 9</w:t>
            </w:r>
            <w:r w:rsidR="007C5EB1" w:rsidRPr="00DB33CE">
              <w:rPr>
                <w:rFonts w:ascii="Arial" w:hAnsi="Arial" w:cs="Arial"/>
                <w:position w:val="-2"/>
                <w:sz w:val="18"/>
                <w:szCs w:val="18"/>
              </w:rPr>
              <w:t>:00</w:t>
            </w:r>
          </w:p>
        </w:tc>
      </w:tr>
      <w:tr w:rsidR="003F6FB6" w:rsidRPr="00B40957" w14:paraId="301E1E4D" w14:textId="77777777" w:rsidTr="00D92610">
        <w:tc>
          <w:tcPr>
            <w:tcW w:w="152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9B588D" w14:textId="0D89AA87" w:rsidR="003F6FB6" w:rsidRPr="00B40957" w:rsidRDefault="00AF3EE4" w:rsidP="00D92610">
            <w:pPr>
              <w:rPr>
                <w:rFonts w:ascii="Arial" w:hAnsi="Arial" w:cs="Arial"/>
                <w:sz w:val="18"/>
                <w:szCs w:val="18"/>
              </w:rPr>
            </w:pPr>
            <w:r w:rsidRPr="00B40957">
              <w:rPr>
                <w:rFonts w:ascii="Arial" w:hAnsi="Arial" w:cs="Arial"/>
                <w:color w:val="000000"/>
                <w:position w:val="-2"/>
                <w:sz w:val="18"/>
                <w:szCs w:val="18"/>
              </w:rPr>
              <w:t xml:space="preserve">Rok za predložitev </w:t>
            </w:r>
            <w:r w:rsidR="00D92610">
              <w:rPr>
                <w:rFonts w:ascii="Arial" w:hAnsi="Arial" w:cs="Arial"/>
                <w:color w:val="000000"/>
                <w:position w:val="-2"/>
                <w:sz w:val="18"/>
                <w:szCs w:val="18"/>
              </w:rPr>
              <w:t>ponudb</w:t>
            </w:r>
            <w:r w:rsidRPr="00B40957">
              <w:rPr>
                <w:rFonts w:ascii="Arial" w:hAnsi="Arial" w:cs="Arial"/>
                <w:color w:val="000000"/>
                <w:position w:val="-2"/>
                <w:sz w:val="18"/>
                <w:szCs w:val="18"/>
              </w:rPr>
              <w:t xml:space="preserve"> </w:t>
            </w:r>
          </w:p>
        </w:tc>
        <w:tc>
          <w:tcPr>
            <w:tcW w:w="347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A0FB62" w14:textId="56736A9F" w:rsidR="00AF3EE4" w:rsidRPr="00DB33CE" w:rsidRDefault="00D92610">
            <w:pPr>
              <w:jc w:val="right"/>
              <w:rPr>
                <w:rFonts w:ascii="Arial" w:hAnsi="Arial" w:cs="Arial"/>
                <w:position w:val="-2"/>
                <w:sz w:val="18"/>
                <w:szCs w:val="18"/>
              </w:rPr>
            </w:pPr>
            <w:r w:rsidRPr="00DB33CE">
              <w:rPr>
                <w:rFonts w:ascii="Arial" w:hAnsi="Arial" w:cs="Arial"/>
                <w:position w:val="-2"/>
                <w:sz w:val="18"/>
                <w:szCs w:val="18"/>
              </w:rPr>
              <w:t xml:space="preserve">Oddaja ponudb prek aplikacije e-JN </w:t>
            </w:r>
            <w:r w:rsidR="00080F7E" w:rsidRPr="00DB33CE">
              <w:rPr>
                <w:rFonts w:ascii="Arial" w:hAnsi="Arial" w:cs="Arial"/>
                <w:position w:val="-2"/>
                <w:sz w:val="18"/>
                <w:szCs w:val="18"/>
              </w:rPr>
              <w:t xml:space="preserve">do </w:t>
            </w:r>
            <w:r w:rsidR="00DB33CE" w:rsidRPr="00DB33CE">
              <w:rPr>
                <w:rFonts w:ascii="Arial" w:hAnsi="Arial" w:cs="Arial"/>
                <w:position w:val="-2"/>
                <w:sz w:val="18"/>
                <w:szCs w:val="18"/>
              </w:rPr>
              <w:t>19.11.2025</w:t>
            </w:r>
          </w:p>
          <w:p w14:paraId="15D89022" w14:textId="70F15EFB" w:rsidR="003F6FB6" w:rsidRPr="00DB33CE" w:rsidRDefault="00AE0582">
            <w:pPr>
              <w:jc w:val="right"/>
              <w:rPr>
                <w:rFonts w:ascii="Arial" w:hAnsi="Arial" w:cs="Arial"/>
                <w:sz w:val="18"/>
                <w:szCs w:val="18"/>
              </w:rPr>
            </w:pPr>
            <w:r w:rsidRPr="00DB33CE">
              <w:rPr>
                <w:rFonts w:ascii="Arial" w:hAnsi="Arial" w:cs="Arial"/>
                <w:position w:val="-2"/>
                <w:sz w:val="18"/>
                <w:szCs w:val="18"/>
              </w:rPr>
              <w:t>do 10</w:t>
            </w:r>
            <w:r w:rsidR="007C5EB1" w:rsidRPr="00DB33CE">
              <w:rPr>
                <w:rFonts w:ascii="Arial" w:hAnsi="Arial" w:cs="Arial"/>
                <w:position w:val="-2"/>
                <w:sz w:val="18"/>
                <w:szCs w:val="18"/>
              </w:rPr>
              <w:t>:00</w:t>
            </w:r>
          </w:p>
        </w:tc>
      </w:tr>
      <w:tr w:rsidR="00AF3EE4" w:rsidRPr="00B40957" w14:paraId="1BC39B74" w14:textId="77777777" w:rsidTr="00D92610">
        <w:tc>
          <w:tcPr>
            <w:tcW w:w="152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F4E80E" w14:textId="77777777" w:rsidR="00AF3EE4" w:rsidRPr="00B40957" w:rsidRDefault="00AF3EE4">
            <w:pPr>
              <w:rPr>
                <w:rFonts w:ascii="Arial" w:hAnsi="Arial" w:cs="Arial"/>
                <w:color w:val="000000"/>
                <w:position w:val="-2"/>
                <w:sz w:val="18"/>
                <w:szCs w:val="18"/>
              </w:rPr>
            </w:pPr>
            <w:r w:rsidRPr="00B40957">
              <w:rPr>
                <w:rFonts w:ascii="Arial" w:hAnsi="Arial" w:cs="Arial"/>
                <w:color w:val="000000"/>
                <w:position w:val="-2"/>
                <w:sz w:val="18"/>
                <w:szCs w:val="18"/>
              </w:rPr>
              <w:t>Odpiranje ponudb</w:t>
            </w:r>
          </w:p>
        </w:tc>
        <w:tc>
          <w:tcPr>
            <w:tcW w:w="347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772EF1" w14:textId="10823544" w:rsidR="00AF3EE4" w:rsidRPr="00B40957" w:rsidRDefault="00594DFF" w:rsidP="00AF3EE4">
            <w:pPr>
              <w:jc w:val="right"/>
              <w:rPr>
                <w:rFonts w:ascii="Arial" w:hAnsi="Arial" w:cs="Arial"/>
                <w:position w:val="-2"/>
                <w:sz w:val="18"/>
                <w:szCs w:val="18"/>
              </w:rPr>
            </w:pPr>
            <w:r w:rsidRPr="00594DFF">
              <w:rPr>
                <w:rFonts w:ascii="Arial" w:hAnsi="Arial" w:cs="Arial"/>
                <w:position w:val="-2"/>
                <w:sz w:val="18"/>
                <w:szCs w:val="18"/>
              </w:rPr>
              <w:t xml:space="preserve">Neposredno preko aplikacije e-JN </w:t>
            </w:r>
            <w:r w:rsidRPr="00DB33CE">
              <w:rPr>
                <w:rFonts w:ascii="Arial" w:hAnsi="Arial" w:cs="Arial"/>
                <w:position w:val="-2"/>
                <w:sz w:val="18"/>
                <w:szCs w:val="18"/>
              </w:rPr>
              <w:t xml:space="preserve">dne </w:t>
            </w:r>
            <w:r w:rsidR="00DB33CE" w:rsidRPr="00DB33CE">
              <w:rPr>
                <w:rFonts w:ascii="Arial" w:hAnsi="Arial" w:cs="Arial"/>
                <w:position w:val="-2"/>
                <w:sz w:val="18"/>
                <w:szCs w:val="18"/>
              </w:rPr>
              <w:t>19.11.</w:t>
            </w:r>
            <w:r w:rsidR="00DB33CE">
              <w:rPr>
                <w:rFonts w:ascii="Arial" w:hAnsi="Arial" w:cs="Arial"/>
                <w:position w:val="-2"/>
                <w:sz w:val="18"/>
                <w:szCs w:val="18"/>
              </w:rPr>
              <w:t>2025</w:t>
            </w:r>
          </w:p>
          <w:p w14:paraId="25507C77" w14:textId="1365D045" w:rsidR="00AF3EE4" w:rsidRPr="00B40957" w:rsidRDefault="002A7C70" w:rsidP="00AF3EE4">
            <w:pPr>
              <w:jc w:val="right"/>
              <w:rPr>
                <w:rFonts w:ascii="Arial" w:hAnsi="Arial" w:cs="Arial"/>
                <w:color w:val="000000"/>
                <w:position w:val="-2"/>
                <w:sz w:val="18"/>
                <w:szCs w:val="18"/>
              </w:rPr>
            </w:pPr>
            <w:r w:rsidRPr="00B40957">
              <w:rPr>
                <w:rFonts w:ascii="Arial" w:hAnsi="Arial" w:cs="Arial"/>
                <w:position w:val="-2"/>
                <w:sz w:val="18"/>
                <w:szCs w:val="18"/>
              </w:rPr>
              <w:t>ob 11:00</w:t>
            </w:r>
          </w:p>
        </w:tc>
      </w:tr>
    </w:tbl>
    <w:p w14:paraId="47FA2A26" w14:textId="77777777" w:rsidR="00720F1E" w:rsidRPr="00B40957" w:rsidRDefault="007C5EB1" w:rsidP="002A7C70">
      <w:pPr>
        <w:pStyle w:val="Heading1"/>
        <w:ind w:right="4250"/>
        <w:rPr>
          <w:rFonts w:ascii="Arial" w:hAnsi="Arial" w:cs="Arial"/>
          <w:color w:val="000000" w:themeColor="text1"/>
          <w:sz w:val="18"/>
          <w:szCs w:val="18"/>
        </w:rPr>
      </w:pPr>
      <w:r w:rsidRPr="00B40957">
        <w:rPr>
          <w:rFonts w:ascii="Arial" w:hAnsi="Arial" w:cs="Arial"/>
          <w:color w:val="000000" w:themeColor="text1"/>
          <w:sz w:val="18"/>
          <w:szCs w:val="18"/>
        </w:rPr>
        <w:t>KONTAKTNA OSEBA</w:t>
      </w:r>
    </w:p>
    <w:p w14:paraId="632FBD62" w14:textId="691C5B7F" w:rsidR="00720F1E" w:rsidRPr="00B40957" w:rsidRDefault="007C5EB1" w:rsidP="00720F1E">
      <w:pPr>
        <w:pStyle w:val="Paragraf"/>
        <w:spacing w:line="240" w:lineRule="auto"/>
        <w:rPr>
          <w:rFonts w:ascii="Arial" w:hAnsi="Arial" w:cs="Arial"/>
        </w:rPr>
      </w:pPr>
      <w:r w:rsidRPr="00B40957">
        <w:rPr>
          <w:rFonts w:ascii="Arial" w:hAnsi="Arial" w:cs="Arial"/>
        </w:rPr>
        <w:t xml:space="preserve">Kontaktna oseba: </w:t>
      </w:r>
      <w:r w:rsidR="008253C5" w:rsidRPr="008253C5">
        <w:rPr>
          <w:rFonts w:ascii="Arial" w:hAnsi="Arial" w:cs="Arial"/>
        </w:rPr>
        <w:t>Klavdija Čufar</w:t>
      </w:r>
      <w:r w:rsidR="00594DFF">
        <w:rPr>
          <w:rFonts w:ascii="Arial" w:hAnsi="Arial" w:cs="Arial"/>
        </w:rPr>
        <w:t>, mag. prav.</w:t>
      </w:r>
    </w:p>
    <w:p w14:paraId="398140AD" w14:textId="1C406450" w:rsidR="00720F1E" w:rsidRPr="00B40957" w:rsidRDefault="007C5EB1" w:rsidP="00720F1E">
      <w:pPr>
        <w:pStyle w:val="Paragraf"/>
        <w:spacing w:line="240" w:lineRule="auto"/>
        <w:rPr>
          <w:rFonts w:ascii="Arial" w:hAnsi="Arial" w:cs="Arial"/>
        </w:rPr>
      </w:pPr>
      <w:r w:rsidRPr="00B40957">
        <w:rPr>
          <w:rFonts w:ascii="Arial" w:hAnsi="Arial" w:cs="Arial"/>
        </w:rPr>
        <w:t>E-poštni naslov:</w:t>
      </w:r>
      <w:r w:rsidR="008253C5">
        <w:rPr>
          <w:rFonts w:ascii="Arial" w:hAnsi="Arial" w:cs="Arial"/>
        </w:rPr>
        <w:t xml:space="preserve"> </w:t>
      </w:r>
      <w:hyperlink r:id="rId10" w:history="1">
        <w:r w:rsidR="008253C5" w:rsidRPr="00AD10B0">
          <w:rPr>
            <w:rStyle w:val="Hyperlink"/>
            <w:rFonts w:ascii="Arial" w:hAnsi="Arial" w:cs="Arial"/>
          </w:rPr>
          <w:t>klavdija.cufar@zag.si</w:t>
        </w:r>
      </w:hyperlink>
      <w:r w:rsidR="008253C5">
        <w:rPr>
          <w:rFonts w:ascii="Arial" w:hAnsi="Arial" w:cs="Arial"/>
        </w:rPr>
        <w:t xml:space="preserve"> </w:t>
      </w:r>
    </w:p>
    <w:p w14:paraId="1BA1B7FE" w14:textId="24B88C53" w:rsidR="00594DFF" w:rsidRPr="00594DFF" w:rsidRDefault="007C5EB1">
      <w:pPr>
        <w:spacing w:before="225" w:after="225" w:line="240" w:lineRule="auto"/>
        <w:jc w:val="both"/>
        <w:rPr>
          <w:rFonts w:ascii="Arial" w:hAnsi="Arial" w:cs="Arial"/>
          <w:color w:val="000000"/>
          <w:sz w:val="18"/>
          <w:szCs w:val="18"/>
        </w:rPr>
      </w:pPr>
      <w:r w:rsidRPr="00B40957">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36E20655" w14:textId="77777777" w:rsidR="00720F1E" w:rsidRPr="00B40957" w:rsidRDefault="007C5EB1" w:rsidP="002A7C70">
      <w:pPr>
        <w:pStyle w:val="Heading1"/>
        <w:ind w:right="4250"/>
        <w:rPr>
          <w:rFonts w:ascii="Arial" w:hAnsi="Arial" w:cs="Arial"/>
          <w:color w:val="000000" w:themeColor="text1"/>
          <w:sz w:val="18"/>
          <w:szCs w:val="18"/>
        </w:rPr>
      </w:pPr>
      <w:r w:rsidRPr="00B40957">
        <w:rPr>
          <w:rFonts w:ascii="Arial" w:hAnsi="Arial" w:cs="Arial"/>
          <w:color w:val="000000" w:themeColor="text1"/>
          <w:sz w:val="18"/>
          <w:szCs w:val="18"/>
        </w:rPr>
        <w:t>PREDLOŽITEV PONUDBE</w:t>
      </w:r>
    </w:p>
    <w:p w14:paraId="261C3F63" w14:textId="77777777" w:rsidR="00594DFF" w:rsidRDefault="00594DFF" w:rsidP="00594DFF">
      <w:pPr>
        <w:spacing w:after="120"/>
        <w:jc w:val="both"/>
        <w:rPr>
          <w:rFonts w:ascii="Arial" w:hAnsi="Arial" w:cs="Arial"/>
          <w:sz w:val="18"/>
          <w:szCs w:val="18"/>
        </w:rPr>
      </w:pPr>
    </w:p>
    <w:p w14:paraId="16A6DF48" w14:textId="77777777" w:rsidR="00594DFF" w:rsidRPr="00594DFF" w:rsidRDefault="00594DFF" w:rsidP="00594DFF">
      <w:pPr>
        <w:spacing w:after="120"/>
        <w:jc w:val="both"/>
        <w:rPr>
          <w:rFonts w:ascii="Arial" w:hAnsi="Arial" w:cs="Arial"/>
          <w:sz w:val="18"/>
          <w:szCs w:val="18"/>
        </w:rPr>
      </w:pPr>
      <w:r w:rsidRPr="00594DFF">
        <w:rPr>
          <w:rFonts w:ascii="Arial" w:hAnsi="Arial" w:cs="Arial"/>
          <w:sz w:val="18"/>
          <w:szCs w:val="18"/>
        </w:rPr>
        <w:t xml:space="preserve">Ponudniki morajo ponudbe predložiti v informacijski sistem e-JN (v nadaljevanju: sistem e-JN) na spletnem naslovu </w:t>
      </w:r>
      <w:hyperlink r:id="rId11" w:history="1">
        <w:r w:rsidRPr="00594DFF">
          <w:rPr>
            <w:rFonts w:ascii="Arial" w:hAnsi="Arial" w:cs="Arial"/>
            <w:color w:val="1E8AE7"/>
            <w:sz w:val="18"/>
            <w:szCs w:val="18"/>
            <w:u w:val="single"/>
          </w:rPr>
          <w:t>https://ejn.gov.si</w:t>
        </w:r>
      </w:hyperlink>
      <w:r w:rsidRPr="00594DFF">
        <w:rPr>
          <w:rFonts w:ascii="Arial" w:hAnsi="Arial" w:cs="Arial"/>
          <w:sz w:val="18"/>
          <w:szCs w:val="18"/>
        </w:rPr>
        <w:t xml:space="preserve">, v skladu z Navodili za uporabo informacijskega sistema e-JN: PONUDNIKI, ki je del te razpisne dokumentacije in objavljen na spletnem naslovu </w:t>
      </w:r>
      <w:hyperlink r:id="rId12" w:history="1">
        <w:r w:rsidRPr="00594DFF">
          <w:rPr>
            <w:rFonts w:ascii="Arial" w:hAnsi="Arial" w:cs="Arial"/>
            <w:color w:val="1E8AE7"/>
            <w:sz w:val="18"/>
            <w:szCs w:val="18"/>
            <w:u w:val="single"/>
          </w:rPr>
          <w:t>https://ejn.gov.si</w:t>
        </w:r>
      </w:hyperlink>
      <w:r w:rsidRPr="00594DFF">
        <w:rPr>
          <w:rFonts w:ascii="Arial" w:hAnsi="Arial" w:cs="Arial"/>
          <w:sz w:val="18"/>
          <w:szCs w:val="18"/>
        </w:rPr>
        <w:t>.</w:t>
      </w:r>
    </w:p>
    <w:p w14:paraId="1AD09DDB" w14:textId="77777777" w:rsidR="00594DFF" w:rsidRPr="00594DFF" w:rsidRDefault="00594DFF" w:rsidP="00594DFF">
      <w:pPr>
        <w:spacing w:after="120"/>
        <w:jc w:val="both"/>
        <w:rPr>
          <w:rFonts w:ascii="Arial" w:hAnsi="Arial" w:cs="Arial"/>
          <w:sz w:val="18"/>
          <w:szCs w:val="18"/>
        </w:rPr>
      </w:pPr>
      <w:r w:rsidRPr="00594DFF">
        <w:rPr>
          <w:rFonts w:ascii="Arial" w:hAnsi="Arial" w:cs="Arial"/>
          <w:sz w:val="18"/>
          <w:szCs w:val="18"/>
        </w:rPr>
        <w:t xml:space="preserve">Ponudnik se mora pred oddajo ponudbe registrirati na spletnem naslovu </w:t>
      </w:r>
      <w:hyperlink r:id="rId13" w:history="1">
        <w:r w:rsidRPr="00594DFF">
          <w:rPr>
            <w:rFonts w:ascii="Arial" w:hAnsi="Arial" w:cs="Arial"/>
            <w:color w:val="1E8AE7"/>
            <w:sz w:val="18"/>
            <w:szCs w:val="18"/>
            <w:u w:val="single"/>
          </w:rPr>
          <w:t>https://ejn.gov.si</w:t>
        </w:r>
      </w:hyperlink>
      <w:r w:rsidRPr="00594DFF">
        <w:rPr>
          <w:rFonts w:ascii="Arial" w:hAnsi="Arial" w:cs="Arial"/>
          <w:sz w:val="18"/>
          <w:szCs w:val="18"/>
        </w:rPr>
        <w:t>, v skladu z Navodili za uporabo informacijskega sistema e-JN. Če je ponudnik že registriran v sistem e-JN, se v aplikacijo prijavi na istem naslovu.</w:t>
      </w:r>
    </w:p>
    <w:p w14:paraId="5044A616" w14:textId="77777777" w:rsidR="00594DFF" w:rsidRPr="00594DFF" w:rsidRDefault="00594DFF" w:rsidP="00594DFF">
      <w:pPr>
        <w:spacing w:after="120"/>
        <w:jc w:val="both"/>
        <w:rPr>
          <w:rFonts w:ascii="Arial" w:hAnsi="Arial" w:cs="Arial"/>
          <w:sz w:val="18"/>
          <w:szCs w:val="18"/>
        </w:rPr>
      </w:pPr>
      <w:r w:rsidRPr="00594DFF">
        <w:rPr>
          <w:rFonts w:ascii="Arial" w:hAnsi="Arial" w:cs="Arial"/>
          <w:sz w:val="18"/>
          <w:szCs w:val="18"/>
        </w:rPr>
        <w:lastRenderedPageBreak/>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594DFF">
        <w:rPr>
          <w:rFonts w:ascii="Arial" w:hAnsi="Arial" w:cs="Arial"/>
          <w:sz w:val="18"/>
          <w:szCs w:val="18"/>
          <w:vertAlign w:val="superscript"/>
        </w:rPr>
        <w:footnoteReference w:id="1"/>
      </w:r>
      <w:r w:rsidRPr="00594DFF">
        <w:rPr>
          <w:rFonts w:ascii="Arial" w:hAnsi="Arial" w:cs="Arial"/>
          <w:sz w:val="18"/>
          <w:szCs w:val="18"/>
        </w:rPr>
        <w:t>). Z oddajo ponudbe je le-ta zavezujoča za čas, naveden v ponudbi, razen če jo uporabnik ponudnika umakne ali spremeni pred potekom roka za oddajo ponudb.</w:t>
      </w:r>
    </w:p>
    <w:p w14:paraId="74A4776D" w14:textId="528249FB" w:rsidR="00594DFF" w:rsidRPr="00594DFF" w:rsidRDefault="00594DFF" w:rsidP="00594DFF">
      <w:pPr>
        <w:spacing w:after="120"/>
        <w:jc w:val="both"/>
        <w:rPr>
          <w:rFonts w:ascii="Arial" w:hAnsi="Arial" w:cs="Arial"/>
          <w:sz w:val="18"/>
          <w:szCs w:val="18"/>
        </w:rPr>
      </w:pPr>
      <w:r w:rsidRPr="00594DFF">
        <w:rPr>
          <w:rFonts w:ascii="Arial" w:hAnsi="Arial" w:cs="Arial"/>
          <w:sz w:val="18"/>
          <w:szCs w:val="18"/>
          <w:lang w:eastAsia="sl-SI"/>
        </w:rPr>
        <w:t xml:space="preserve">Ponudba se šteje za pravočasno oddano, če jo naročnik prejme preko sistema e-JN </w:t>
      </w:r>
      <w:hyperlink r:id="rId14" w:history="1">
        <w:r w:rsidRPr="00594DFF">
          <w:rPr>
            <w:rFonts w:ascii="Arial" w:hAnsi="Arial" w:cs="Arial"/>
            <w:color w:val="1E8AE7"/>
            <w:sz w:val="18"/>
            <w:szCs w:val="18"/>
            <w:u w:val="single"/>
            <w:lang w:eastAsia="sl-SI"/>
          </w:rPr>
          <w:t>https://ejn.gov.si</w:t>
        </w:r>
      </w:hyperlink>
      <w:r w:rsidRPr="00594DFF">
        <w:rPr>
          <w:rFonts w:ascii="Arial" w:hAnsi="Arial" w:cs="Arial"/>
          <w:sz w:val="18"/>
          <w:szCs w:val="18"/>
          <w:lang w:eastAsia="sl-SI"/>
        </w:rPr>
        <w:t xml:space="preserve"> </w:t>
      </w:r>
      <w:r w:rsidRPr="00594DFF">
        <w:rPr>
          <w:rFonts w:ascii="Arial" w:hAnsi="Arial" w:cs="Arial"/>
          <w:b/>
          <w:sz w:val="18"/>
          <w:szCs w:val="18"/>
          <w:lang w:eastAsia="sl-SI"/>
        </w:rPr>
        <w:t>najkasneje do</w:t>
      </w:r>
      <w:r w:rsidRPr="00594DFF">
        <w:rPr>
          <w:rFonts w:ascii="Arial" w:hAnsi="Arial" w:cs="Arial"/>
          <w:sz w:val="18"/>
          <w:szCs w:val="18"/>
          <w:lang w:eastAsia="sl-SI"/>
        </w:rPr>
        <w:t xml:space="preserve"> </w:t>
      </w:r>
      <w:r w:rsidR="00DB33CE" w:rsidRPr="00DB33CE">
        <w:rPr>
          <w:rFonts w:ascii="Arial" w:hAnsi="Arial" w:cs="Arial"/>
          <w:b/>
          <w:bCs/>
          <w:sz w:val="18"/>
          <w:szCs w:val="18"/>
          <w:lang w:eastAsia="sl-SI"/>
        </w:rPr>
        <w:t>19.11.2025</w:t>
      </w:r>
      <w:r w:rsidR="00DB33CE">
        <w:rPr>
          <w:rFonts w:ascii="Arial" w:hAnsi="Arial" w:cs="Arial"/>
          <w:sz w:val="18"/>
          <w:szCs w:val="18"/>
          <w:lang w:eastAsia="sl-SI"/>
        </w:rPr>
        <w:t xml:space="preserve"> </w:t>
      </w:r>
      <w:r w:rsidRPr="00594DFF">
        <w:rPr>
          <w:rFonts w:ascii="Arial" w:hAnsi="Arial" w:cs="Arial"/>
          <w:b/>
          <w:bCs/>
          <w:sz w:val="18"/>
          <w:szCs w:val="18"/>
        </w:rPr>
        <w:t xml:space="preserve">do </w:t>
      </w:r>
      <w:r w:rsidR="00F82C4C">
        <w:rPr>
          <w:rFonts w:ascii="Arial" w:hAnsi="Arial" w:cs="Arial"/>
          <w:b/>
          <w:bCs/>
          <w:sz w:val="18"/>
          <w:szCs w:val="18"/>
        </w:rPr>
        <w:t>10</w:t>
      </w:r>
      <w:r w:rsidRPr="00594DFF">
        <w:rPr>
          <w:rFonts w:ascii="Arial" w:hAnsi="Arial" w:cs="Arial"/>
          <w:b/>
          <w:bCs/>
          <w:sz w:val="18"/>
          <w:szCs w:val="18"/>
        </w:rPr>
        <w:t>:00 ure</w:t>
      </w:r>
      <w:r w:rsidRPr="00594DFF">
        <w:rPr>
          <w:rFonts w:ascii="Arial" w:hAnsi="Arial" w:cs="Arial"/>
          <w:sz w:val="18"/>
          <w:szCs w:val="18"/>
        </w:rPr>
        <w:t>. Za oddano ponudbo se šteje ponudba, ki je v sistemu e-JN označena s statusom »ODDANA«.</w:t>
      </w:r>
    </w:p>
    <w:p w14:paraId="64867DD7" w14:textId="77777777" w:rsidR="00594DFF" w:rsidRPr="00594DFF" w:rsidRDefault="00594DFF" w:rsidP="00594DFF">
      <w:pPr>
        <w:spacing w:after="120"/>
        <w:jc w:val="both"/>
        <w:rPr>
          <w:rFonts w:ascii="Arial" w:hAnsi="Arial" w:cs="Arial"/>
          <w:sz w:val="18"/>
          <w:szCs w:val="18"/>
        </w:rPr>
      </w:pPr>
      <w:r w:rsidRPr="00594DFF">
        <w:rPr>
          <w:rFonts w:ascii="Arial" w:hAnsi="Arial" w:cs="Arial"/>
          <w:sz w:val="18"/>
          <w:szCs w:val="18"/>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7D9B9BD5" w14:textId="37399A4E" w:rsidR="00B72C52" w:rsidRPr="00B72C52" w:rsidRDefault="00594DFF" w:rsidP="00B72C52">
      <w:pPr>
        <w:spacing w:after="120"/>
        <w:jc w:val="both"/>
        <w:rPr>
          <w:rFonts w:ascii="Arial" w:hAnsi="Arial" w:cs="Arial"/>
          <w:sz w:val="18"/>
          <w:szCs w:val="18"/>
        </w:rPr>
      </w:pPr>
      <w:r w:rsidRPr="00594DFF">
        <w:rPr>
          <w:rFonts w:ascii="Arial" w:hAnsi="Arial" w:cs="Arial"/>
          <w:sz w:val="18"/>
          <w:szCs w:val="18"/>
        </w:rPr>
        <w:t>Po preteku roka za predložitev ponudb p</w:t>
      </w:r>
      <w:r w:rsidR="00B72C52">
        <w:rPr>
          <w:rFonts w:ascii="Arial" w:hAnsi="Arial" w:cs="Arial"/>
          <w:sz w:val="18"/>
          <w:szCs w:val="18"/>
        </w:rPr>
        <w:t>onudbe ne bo več mogoče oddati.</w:t>
      </w:r>
    </w:p>
    <w:p w14:paraId="543DF7D0" w14:textId="77777777" w:rsidR="00720F1E" w:rsidRPr="00B40957" w:rsidRDefault="007C5EB1" w:rsidP="002A7C70">
      <w:pPr>
        <w:pStyle w:val="Heading1"/>
        <w:ind w:right="4250"/>
        <w:rPr>
          <w:rFonts w:ascii="Arial" w:hAnsi="Arial" w:cs="Arial"/>
          <w:color w:val="000000" w:themeColor="text1"/>
          <w:sz w:val="18"/>
          <w:szCs w:val="18"/>
        </w:rPr>
      </w:pPr>
      <w:r w:rsidRPr="00B40957">
        <w:rPr>
          <w:rFonts w:ascii="Arial" w:hAnsi="Arial" w:cs="Arial"/>
          <w:color w:val="000000" w:themeColor="text1"/>
          <w:sz w:val="18"/>
          <w:szCs w:val="18"/>
        </w:rPr>
        <w:t>ODPIRANJE PONUDB</w:t>
      </w:r>
    </w:p>
    <w:p w14:paraId="5A881C37" w14:textId="77777777" w:rsidR="00594DFF" w:rsidRDefault="00594DFF" w:rsidP="00594DFF">
      <w:pPr>
        <w:spacing w:after="120"/>
        <w:jc w:val="both"/>
        <w:rPr>
          <w:rFonts w:ascii="Arial" w:hAnsi="Arial" w:cs="Arial"/>
          <w:sz w:val="18"/>
          <w:szCs w:val="18"/>
        </w:rPr>
      </w:pPr>
    </w:p>
    <w:p w14:paraId="1DE64825" w14:textId="17D14E37" w:rsidR="00594DFF" w:rsidRPr="00594DFF" w:rsidRDefault="00594DFF" w:rsidP="00594DFF">
      <w:pPr>
        <w:spacing w:after="120"/>
        <w:jc w:val="both"/>
        <w:rPr>
          <w:rFonts w:ascii="Arial" w:hAnsi="Arial" w:cs="Arial"/>
          <w:sz w:val="18"/>
          <w:szCs w:val="18"/>
          <w:lang w:eastAsia="sl-SI"/>
        </w:rPr>
      </w:pPr>
      <w:r w:rsidRPr="00594DFF">
        <w:rPr>
          <w:rFonts w:ascii="Arial" w:hAnsi="Arial" w:cs="Arial"/>
          <w:sz w:val="18"/>
          <w:szCs w:val="18"/>
        </w:rPr>
        <w:t>Odpiranje ponudb bo potekalo avtomatično v informacijskem sistemu e-JN dne</w:t>
      </w:r>
      <w:r w:rsidRPr="00594DFF">
        <w:rPr>
          <w:rFonts w:ascii="Arial" w:hAnsi="Arial" w:cs="Arial"/>
          <w:b/>
          <w:sz w:val="18"/>
          <w:szCs w:val="18"/>
        </w:rPr>
        <w:t xml:space="preserve"> </w:t>
      </w:r>
      <w:r w:rsidR="00DB33CE">
        <w:rPr>
          <w:rFonts w:ascii="Arial" w:hAnsi="Arial" w:cs="Arial"/>
          <w:b/>
          <w:sz w:val="18"/>
          <w:szCs w:val="18"/>
        </w:rPr>
        <w:t>19.11.2025</w:t>
      </w:r>
      <w:r w:rsidR="00505686">
        <w:rPr>
          <w:rFonts w:ascii="Arial" w:hAnsi="Arial" w:cs="Arial"/>
          <w:b/>
          <w:sz w:val="18"/>
          <w:szCs w:val="18"/>
        </w:rPr>
        <w:t xml:space="preserve"> </w:t>
      </w:r>
      <w:r w:rsidRPr="00594DFF">
        <w:rPr>
          <w:rFonts w:ascii="Arial" w:hAnsi="Arial" w:cs="Arial"/>
          <w:sz w:val="18"/>
          <w:szCs w:val="18"/>
        </w:rPr>
        <w:t xml:space="preserve">in se bo začelo </w:t>
      </w:r>
      <w:r w:rsidRPr="00DB33CE">
        <w:rPr>
          <w:rFonts w:ascii="Arial" w:hAnsi="Arial" w:cs="Arial"/>
          <w:b/>
          <w:sz w:val="18"/>
          <w:szCs w:val="18"/>
        </w:rPr>
        <w:t>ob 1</w:t>
      </w:r>
      <w:r w:rsidR="00F82C4C" w:rsidRPr="00DB33CE">
        <w:rPr>
          <w:rFonts w:ascii="Arial" w:hAnsi="Arial" w:cs="Arial"/>
          <w:b/>
          <w:sz w:val="18"/>
          <w:szCs w:val="18"/>
        </w:rPr>
        <w:t>1</w:t>
      </w:r>
      <w:r w:rsidRPr="00DB33CE">
        <w:rPr>
          <w:rFonts w:ascii="Arial" w:hAnsi="Arial" w:cs="Arial"/>
          <w:b/>
          <w:sz w:val="18"/>
          <w:szCs w:val="18"/>
        </w:rPr>
        <w:t>:00 uri</w:t>
      </w:r>
      <w:r w:rsidRPr="00DB33CE">
        <w:rPr>
          <w:rFonts w:ascii="Arial" w:hAnsi="Arial" w:cs="Arial"/>
          <w:sz w:val="18"/>
          <w:szCs w:val="18"/>
        </w:rPr>
        <w:t xml:space="preserve"> na</w:t>
      </w:r>
      <w:r w:rsidRPr="00594DFF">
        <w:rPr>
          <w:rFonts w:ascii="Arial" w:hAnsi="Arial" w:cs="Arial"/>
          <w:sz w:val="18"/>
          <w:szCs w:val="18"/>
        </w:rPr>
        <w:t xml:space="preserve"> spletnem naslovu </w:t>
      </w:r>
      <w:hyperlink r:id="rId15" w:history="1">
        <w:r w:rsidRPr="00594DFF">
          <w:rPr>
            <w:rFonts w:ascii="Arial" w:hAnsi="Arial" w:cs="Arial"/>
            <w:color w:val="1E8AE7"/>
            <w:sz w:val="18"/>
            <w:szCs w:val="18"/>
            <w:u w:val="single"/>
            <w:lang w:eastAsia="sl-SI"/>
          </w:rPr>
          <w:t>https://ejn.gov.si</w:t>
        </w:r>
      </w:hyperlink>
      <w:r w:rsidRPr="00594DFF">
        <w:rPr>
          <w:rFonts w:ascii="Arial" w:hAnsi="Arial" w:cs="Arial"/>
          <w:sz w:val="18"/>
          <w:szCs w:val="18"/>
          <w:lang w:eastAsia="sl-SI"/>
        </w:rPr>
        <w:t xml:space="preserve">. </w:t>
      </w:r>
    </w:p>
    <w:p w14:paraId="5149F91A" w14:textId="32AF4EC3" w:rsidR="00594DFF" w:rsidRPr="00594DFF" w:rsidRDefault="00594DFF" w:rsidP="00594DFF">
      <w:pPr>
        <w:spacing w:after="120"/>
        <w:jc w:val="both"/>
        <w:rPr>
          <w:rFonts w:ascii="Arial" w:hAnsi="Arial" w:cs="Arial"/>
          <w:sz w:val="18"/>
          <w:szCs w:val="18"/>
        </w:rPr>
      </w:pPr>
      <w:r w:rsidRPr="00594DFF">
        <w:rPr>
          <w:rFonts w:ascii="Arial" w:hAnsi="Arial" w:cs="Arial"/>
          <w:sz w:val="18"/>
          <w:szCs w:val="18"/>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 </w:t>
      </w:r>
    </w:p>
    <w:p w14:paraId="290BF8ED" w14:textId="77777777" w:rsidR="00720F1E" w:rsidRPr="00B40957" w:rsidRDefault="007C5EB1" w:rsidP="002A7C70">
      <w:pPr>
        <w:pStyle w:val="Heading1"/>
        <w:ind w:right="4250"/>
        <w:rPr>
          <w:rFonts w:ascii="Arial" w:hAnsi="Arial" w:cs="Arial"/>
          <w:color w:val="000000" w:themeColor="text1"/>
          <w:sz w:val="18"/>
          <w:szCs w:val="18"/>
        </w:rPr>
      </w:pPr>
      <w:r w:rsidRPr="00B40957">
        <w:rPr>
          <w:rFonts w:ascii="Arial" w:hAnsi="Arial" w:cs="Arial"/>
          <w:color w:val="000000" w:themeColor="text1"/>
          <w:sz w:val="18"/>
          <w:szCs w:val="18"/>
        </w:rPr>
        <w:t>VELJAVNOST PONUDBE</w:t>
      </w:r>
    </w:p>
    <w:p w14:paraId="4B595AF6" w14:textId="77777777" w:rsidR="00720F1E" w:rsidRPr="00B40957" w:rsidRDefault="007C5EB1" w:rsidP="00720F1E">
      <w:pPr>
        <w:spacing w:before="120" w:after="120"/>
        <w:jc w:val="both"/>
        <w:rPr>
          <w:rFonts w:ascii="Arial" w:hAnsi="Arial" w:cs="Arial"/>
          <w:b/>
          <w:sz w:val="18"/>
          <w:szCs w:val="18"/>
        </w:rPr>
      </w:pPr>
      <w:r w:rsidRPr="00B40957">
        <w:rPr>
          <w:rFonts w:ascii="Arial" w:hAnsi="Arial" w:cs="Arial"/>
          <w:sz w:val="18"/>
          <w:szCs w:val="18"/>
        </w:rPr>
        <w:t>Čas veljavnosti</w:t>
      </w:r>
      <w:r w:rsidR="00725301" w:rsidRPr="00B40957">
        <w:rPr>
          <w:rFonts w:ascii="Arial" w:hAnsi="Arial" w:cs="Arial"/>
          <w:sz w:val="18"/>
          <w:szCs w:val="18"/>
        </w:rPr>
        <w:t xml:space="preserve"> </w:t>
      </w:r>
      <w:r w:rsidRPr="00B40957">
        <w:rPr>
          <w:rFonts w:ascii="Arial" w:hAnsi="Arial" w:cs="Arial"/>
          <w:sz w:val="18"/>
          <w:szCs w:val="18"/>
        </w:rPr>
        <w:t xml:space="preserve">: </w:t>
      </w:r>
      <w:r w:rsidRPr="00B40957">
        <w:rPr>
          <w:rFonts w:ascii="Arial" w:hAnsi="Arial" w:cs="Arial"/>
          <w:b/>
          <w:sz w:val="18"/>
          <w:szCs w:val="18"/>
        </w:rPr>
        <w:t>najmanj 90 dni od roka za predložitev ponudb.</w:t>
      </w:r>
    </w:p>
    <w:p w14:paraId="3E03786B" w14:textId="77777777" w:rsidR="003F6FB6" w:rsidRPr="00B40957" w:rsidRDefault="007C5EB1">
      <w:pPr>
        <w:spacing w:before="225" w:after="225" w:line="240" w:lineRule="auto"/>
        <w:jc w:val="both"/>
        <w:rPr>
          <w:rFonts w:ascii="Arial" w:hAnsi="Arial" w:cs="Arial"/>
          <w:sz w:val="18"/>
          <w:szCs w:val="18"/>
        </w:rPr>
      </w:pPr>
      <w:r w:rsidRPr="00B40957">
        <w:rPr>
          <w:rFonts w:ascii="Arial" w:hAnsi="Arial" w:cs="Arial"/>
          <w:color w:val="000000"/>
          <w:sz w:val="18"/>
          <w:szCs w:val="18"/>
        </w:rPr>
        <w:t>Ponudba mora biti veljavna najmanj do navedenega roka. Prekratka veljavnost ponudbe pomeni razlog za zavrnitev ponudbe.</w:t>
      </w:r>
    </w:p>
    <w:p w14:paraId="262F6DAD" w14:textId="77777777" w:rsidR="00720F1E" w:rsidRPr="00B40957" w:rsidRDefault="007C5EB1" w:rsidP="002A7C70">
      <w:pPr>
        <w:pStyle w:val="Heading1"/>
        <w:ind w:right="4250"/>
        <w:rPr>
          <w:rFonts w:ascii="Arial" w:hAnsi="Arial" w:cs="Arial"/>
          <w:color w:val="000000" w:themeColor="text1"/>
          <w:sz w:val="18"/>
          <w:szCs w:val="18"/>
        </w:rPr>
      </w:pPr>
      <w:r w:rsidRPr="00B40957">
        <w:rPr>
          <w:rFonts w:ascii="Arial" w:hAnsi="Arial" w:cs="Arial"/>
          <w:color w:val="000000" w:themeColor="text1"/>
          <w:sz w:val="18"/>
          <w:szCs w:val="18"/>
        </w:rPr>
        <w:t>PREVZEM RAZPISNE DOKUMENTACIJE</w:t>
      </w:r>
    </w:p>
    <w:p w14:paraId="048F404C" w14:textId="5899B533" w:rsidR="00720F1E" w:rsidRPr="00B40957" w:rsidRDefault="007C5EB1" w:rsidP="00720F1E">
      <w:pPr>
        <w:pStyle w:val="Paragraf"/>
        <w:jc w:val="both"/>
        <w:rPr>
          <w:rFonts w:ascii="Arial" w:hAnsi="Arial" w:cs="Arial"/>
        </w:rPr>
      </w:pPr>
      <w:r w:rsidRPr="00B40957">
        <w:rPr>
          <w:rFonts w:ascii="Arial" w:hAnsi="Arial" w:cs="Arial"/>
        </w:rPr>
        <w:t xml:space="preserve">Razpisna dokumentacija </w:t>
      </w:r>
      <w:r w:rsidRPr="00B40957">
        <w:rPr>
          <w:rFonts w:ascii="Arial" w:hAnsi="Arial" w:cs="Arial"/>
          <w:b/>
        </w:rPr>
        <w:t>je brezplačna.</w:t>
      </w:r>
    </w:p>
    <w:p w14:paraId="1E593ACC" w14:textId="45865F06" w:rsidR="00594DFF" w:rsidRDefault="00A0305F" w:rsidP="00A0305F">
      <w:pPr>
        <w:pStyle w:val="Paragraf"/>
        <w:jc w:val="both"/>
        <w:rPr>
          <w:rFonts w:ascii="Arial" w:hAnsi="Arial" w:cs="Arial"/>
        </w:rPr>
      </w:pPr>
      <w:r w:rsidRPr="00B40957">
        <w:rPr>
          <w:rFonts w:ascii="Arial" w:hAnsi="Arial" w:cs="Arial"/>
        </w:rPr>
        <w:t xml:space="preserve">Razpisno dokumentacijo lahko ponudniki dobijo na </w:t>
      </w:r>
      <w:r w:rsidR="00302696" w:rsidRPr="00B40957">
        <w:rPr>
          <w:rFonts w:ascii="Arial" w:hAnsi="Arial" w:cs="Arial"/>
        </w:rPr>
        <w:t xml:space="preserve">Portalu javnih naročil, </w:t>
      </w:r>
      <w:r w:rsidRPr="00B40957">
        <w:rPr>
          <w:rFonts w:ascii="Arial" w:hAnsi="Arial" w:cs="Arial"/>
        </w:rPr>
        <w:t>razen priloge Zavarovalno tehničn</w:t>
      </w:r>
      <w:r w:rsidR="00934310">
        <w:rPr>
          <w:rFonts w:ascii="Arial" w:hAnsi="Arial" w:cs="Arial"/>
        </w:rPr>
        <w:t>a</w:t>
      </w:r>
      <w:r w:rsidRPr="00B40957">
        <w:rPr>
          <w:rFonts w:ascii="Arial" w:hAnsi="Arial" w:cs="Arial"/>
        </w:rPr>
        <w:t xml:space="preserve"> dokumentacij</w:t>
      </w:r>
      <w:r w:rsidR="00934310">
        <w:rPr>
          <w:rFonts w:ascii="Arial" w:hAnsi="Arial" w:cs="Arial"/>
        </w:rPr>
        <w:t>a</w:t>
      </w:r>
      <w:r w:rsidRPr="00B40957">
        <w:rPr>
          <w:rFonts w:ascii="Arial" w:hAnsi="Arial" w:cs="Arial"/>
        </w:rPr>
        <w:t xml:space="preserve"> (t.j. Zavarovaln</w:t>
      </w:r>
      <w:r w:rsidR="00934310">
        <w:rPr>
          <w:rFonts w:ascii="Arial" w:hAnsi="Arial" w:cs="Arial"/>
        </w:rPr>
        <w:t>a</w:t>
      </w:r>
      <w:r w:rsidRPr="00B40957">
        <w:rPr>
          <w:rFonts w:ascii="Arial" w:hAnsi="Arial" w:cs="Arial"/>
        </w:rPr>
        <w:t xml:space="preserve"> osnov</w:t>
      </w:r>
      <w:r w:rsidR="00934310">
        <w:rPr>
          <w:rFonts w:ascii="Arial" w:hAnsi="Arial" w:cs="Arial"/>
        </w:rPr>
        <w:t>a</w:t>
      </w:r>
      <w:r w:rsidRPr="00B40957">
        <w:rPr>
          <w:rFonts w:ascii="Arial" w:hAnsi="Arial" w:cs="Arial"/>
        </w:rPr>
        <w:t xml:space="preserve">), </w:t>
      </w:r>
      <w:r w:rsidR="00594DFF" w:rsidRPr="00594DFF">
        <w:rPr>
          <w:rFonts w:ascii="Arial" w:hAnsi="Arial" w:cs="Arial"/>
        </w:rPr>
        <w:t>katera bo na zahtevo poslana posameznemu ponudniku</w:t>
      </w:r>
      <w:r w:rsidR="00174080">
        <w:rPr>
          <w:rFonts w:ascii="Arial" w:hAnsi="Arial" w:cs="Arial"/>
        </w:rPr>
        <w:t xml:space="preserve"> po e-mailu</w:t>
      </w:r>
      <w:r w:rsidR="00594DFF" w:rsidRPr="00594DFF">
        <w:rPr>
          <w:rFonts w:ascii="Arial" w:hAnsi="Arial" w:cs="Arial"/>
        </w:rPr>
        <w:t>.</w:t>
      </w:r>
      <w:r w:rsidR="00594DFF">
        <w:rPr>
          <w:rFonts w:ascii="Arial" w:hAnsi="Arial" w:cs="Arial"/>
        </w:rPr>
        <w:t xml:space="preserve"> Ponudnik pošlje (z navedbo številke javnega naročila) </w:t>
      </w:r>
      <w:r w:rsidR="00CC1A4E">
        <w:rPr>
          <w:rFonts w:ascii="Arial" w:hAnsi="Arial" w:cs="Arial"/>
        </w:rPr>
        <w:t xml:space="preserve">uradno zaprosilo za posredovanje </w:t>
      </w:r>
      <w:r w:rsidR="00594DFF">
        <w:rPr>
          <w:rFonts w:ascii="Arial" w:hAnsi="Arial" w:cs="Arial"/>
        </w:rPr>
        <w:t>Zavarovalno tehni</w:t>
      </w:r>
      <w:r w:rsidR="00CC1A4E">
        <w:rPr>
          <w:rFonts w:ascii="Arial" w:hAnsi="Arial" w:cs="Arial"/>
        </w:rPr>
        <w:t>čne dokumentacije</w:t>
      </w:r>
      <w:r w:rsidR="00070105">
        <w:rPr>
          <w:rFonts w:ascii="Arial" w:hAnsi="Arial" w:cs="Arial"/>
        </w:rPr>
        <w:t xml:space="preserve"> na</w:t>
      </w:r>
      <w:r w:rsidR="00934310">
        <w:rPr>
          <w:rFonts w:ascii="Arial" w:hAnsi="Arial" w:cs="Arial"/>
        </w:rPr>
        <w:t xml:space="preserve"> </w:t>
      </w:r>
      <w:r w:rsidR="00070105" w:rsidRPr="00934310">
        <w:rPr>
          <w:rFonts w:ascii="Arial" w:hAnsi="Arial" w:cs="Arial"/>
          <w:b/>
          <w:bCs/>
        </w:rPr>
        <w:t>obrazcu št.</w:t>
      </w:r>
      <w:r w:rsidR="00934310" w:rsidRPr="00934310">
        <w:rPr>
          <w:rFonts w:ascii="Arial" w:hAnsi="Arial" w:cs="Arial"/>
          <w:b/>
          <w:bCs/>
        </w:rPr>
        <w:t xml:space="preserve"> 3</w:t>
      </w:r>
      <w:r w:rsidR="00070105" w:rsidRPr="00934310">
        <w:rPr>
          <w:rFonts w:ascii="Arial" w:hAnsi="Arial" w:cs="Arial"/>
          <w:b/>
          <w:bCs/>
        </w:rPr>
        <w:t>:</w:t>
      </w:r>
      <w:r w:rsidR="00934310">
        <w:rPr>
          <w:rFonts w:ascii="Arial" w:hAnsi="Arial" w:cs="Arial"/>
          <w:b/>
          <w:bCs/>
        </w:rPr>
        <w:t xml:space="preserve"> </w:t>
      </w:r>
      <w:r w:rsidR="00934310" w:rsidRPr="00934310">
        <w:rPr>
          <w:rFonts w:ascii="Arial" w:hAnsi="Arial" w:cs="Arial"/>
          <w:b/>
          <w:bCs/>
        </w:rPr>
        <w:t>Izjava o prevzemu tehnične dokumentacije in varovanju poslovne skrivnosti</w:t>
      </w:r>
      <w:r w:rsidR="00CC1A4E">
        <w:rPr>
          <w:rFonts w:ascii="Arial" w:hAnsi="Arial" w:cs="Arial"/>
        </w:rPr>
        <w:t>,</w:t>
      </w:r>
      <w:r w:rsidR="00CC1A4E" w:rsidRPr="00CC1A4E">
        <w:t xml:space="preserve"> </w:t>
      </w:r>
      <w:r w:rsidR="00CC1A4E">
        <w:rPr>
          <w:rFonts w:ascii="Arial" w:hAnsi="Arial" w:cs="Arial"/>
        </w:rPr>
        <w:t xml:space="preserve">ki je </w:t>
      </w:r>
      <w:r w:rsidR="00CC1A4E" w:rsidRPr="00CC1A4E">
        <w:rPr>
          <w:rFonts w:ascii="Arial" w:hAnsi="Arial" w:cs="Arial"/>
        </w:rPr>
        <w:t>podpisan s strani</w:t>
      </w:r>
      <w:r w:rsidR="00CC1A4E">
        <w:rPr>
          <w:rFonts w:ascii="Arial" w:hAnsi="Arial" w:cs="Arial"/>
        </w:rPr>
        <w:t xml:space="preserve"> zakonitega zastopnika</w:t>
      </w:r>
      <w:r w:rsidR="003B1615">
        <w:rPr>
          <w:rFonts w:ascii="Arial" w:hAnsi="Arial" w:cs="Arial"/>
        </w:rPr>
        <w:t xml:space="preserve">, na naslednji e-mail naslov: </w:t>
      </w:r>
      <w:hyperlink r:id="rId16" w:history="1">
        <w:r w:rsidR="00F82C4C" w:rsidRPr="00AD10B0">
          <w:rPr>
            <w:rStyle w:val="Hyperlink"/>
            <w:rFonts w:ascii="Arial" w:hAnsi="Arial" w:cs="Arial"/>
          </w:rPr>
          <w:t>klavdija.cufar@zag.si</w:t>
        </w:r>
      </w:hyperlink>
      <w:r w:rsidR="00F82C4C">
        <w:rPr>
          <w:rFonts w:ascii="Arial" w:hAnsi="Arial" w:cs="Arial"/>
        </w:rPr>
        <w:t xml:space="preserve"> </w:t>
      </w:r>
      <w:r w:rsidR="003B1615">
        <w:rPr>
          <w:rFonts w:ascii="Arial" w:hAnsi="Arial" w:cs="Arial"/>
        </w:rPr>
        <w:t xml:space="preserve">. </w:t>
      </w:r>
      <w:r w:rsidR="00CC1A4E">
        <w:rPr>
          <w:rFonts w:ascii="Arial" w:hAnsi="Arial" w:cs="Arial"/>
        </w:rPr>
        <w:t>V uradnem zaprosilu</w:t>
      </w:r>
      <w:r w:rsidR="00CC1A4E" w:rsidRPr="00CC1A4E">
        <w:rPr>
          <w:rFonts w:ascii="Arial" w:hAnsi="Arial" w:cs="Arial"/>
        </w:rPr>
        <w:t xml:space="preserve"> mora biti navedena </w:t>
      </w:r>
      <w:r w:rsidR="003B1615" w:rsidRPr="00CC1A4E">
        <w:rPr>
          <w:rFonts w:ascii="Arial" w:hAnsi="Arial" w:cs="Arial"/>
        </w:rPr>
        <w:t xml:space="preserve">tudi </w:t>
      </w:r>
      <w:r w:rsidR="00CC1A4E" w:rsidRPr="00CC1A4E">
        <w:rPr>
          <w:rFonts w:ascii="Arial" w:hAnsi="Arial" w:cs="Arial"/>
        </w:rPr>
        <w:t>kontaktna oseba (ime in pri</w:t>
      </w:r>
      <w:r w:rsidR="003B1615">
        <w:rPr>
          <w:rFonts w:ascii="Arial" w:hAnsi="Arial" w:cs="Arial"/>
        </w:rPr>
        <w:t>imek ter elektronski naslov), kateri bo naročnik nato po elektronski poti posredoval</w:t>
      </w:r>
      <w:r w:rsidR="00CC1A4E" w:rsidRPr="00CC1A4E">
        <w:rPr>
          <w:rFonts w:ascii="Arial" w:hAnsi="Arial" w:cs="Arial"/>
        </w:rPr>
        <w:t xml:space="preserve"> </w:t>
      </w:r>
      <w:r w:rsidR="003B1615">
        <w:rPr>
          <w:rFonts w:ascii="Arial" w:hAnsi="Arial" w:cs="Arial"/>
        </w:rPr>
        <w:t>zahtevano Zavarovalno tehnično dokumentacijo</w:t>
      </w:r>
      <w:r w:rsidR="00CC1A4E" w:rsidRPr="00CC1A4E">
        <w:rPr>
          <w:rFonts w:ascii="Arial" w:hAnsi="Arial" w:cs="Arial"/>
        </w:rPr>
        <w:t xml:space="preserve">. </w:t>
      </w:r>
    </w:p>
    <w:p w14:paraId="06A24ACD" w14:textId="6B57E4EB" w:rsidR="003F6FB6" w:rsidRPr="00B40957" w:rsidRDefault="007C5EB1">
      <w:pPr>
        <w:spacing w:before="225" w:after="225" w:line="240" w:lineRule="auto"/>
        <w:jc w:val="both"/>
        <w:rPr>
          <w:rFonts w:ascii="Arial" w:hAnsi="Arial" w:cs="Arial"/>
          <w:sz w:val="18"/>
          <w:szCs w:val="18"/>
        </w:rPr>
      </w:pPr>
      <w:r w:rsidRPr="00B40957">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1B1C4DE0" w14:textId="77777777" w:rsidR="00720F1E" w:rsidRPr="00B40957" w:rsidRDefault="007C5EB1" w:rsidP="00B40957">
      <w:pPr>
        <w:pStyle w:val="Heading1"/>
        <w:ind w:right="4250"/>
        <w:rPr>
          <w:rFonts w:ascii="Arial" w:hAnsi="Arial" w:cs="Arial"/>
          <w:color w:val="000000" w:themeColor="text1"/>
          <w:sz w:val="18"/>
          <w:szCs w:val="18"/>
        </w:rPr>
      </w:pPr>
      <w:r w:rsidRPr="00B40957">
        <w:rPr>
          <w:rFonts w:ascii="Arial" w:hAnsi="Arial" w:cs="Arial"/>
          <w:color w:val="000000" w:themeColor="text1"/>
          <w:sz w:val="18"/>
          <w:szCs w:val="18"/>
        </w:rPr>
        <w:t>VPRAŠANJA IN ODGOVORI / POJASNILA</w:t>
      </w:r>
    </w:p>
    <w:p w14:paraId="27E45515" w14:textId="77777777" w:rsidR="003F6FB6" w:rsidRPr="00B40957" w:rsidRDefault="007C5EB1">
      <w:pPr>
        <w:spacing w:before="225" w:after="225" w:line="240" w:lineRule="auto"/>
        <w:jc w:val="both"/>
        <w:rPr>
          <w:rFonts w:ascii="Arial" w:hAnsi="Arial" w:cs="Arial"/>
          <w:sz w:val="18"/>
          <w:szCs w:val="18"/>
        </w:rPr>
      </w:pPr>
      <w:r w:rsidRPr="00B40957">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867"/>
      </w:tblGrid>
      <w:tr w:rsidR="003F6FB6" w:rsidRPr="00B40957" w14:paraId="1A9D4925" w14:textId="77777777">
        <w:tc>
          <w:tcPr>
            <w:tcW w:w="0" w:type="auto"/>
            <w:tcMar>
              <w:top w:w="0" w:type="auto"/>
              <w:bottom w:w="0" w:type="auto"/>
            </w:tcMar>
          </w:tcPr>
          <w:p w14:paraId="7DA0BDC6" w14:textId="77777777" w:rsidR="003F6FB6" w:rsidRPr="00B40957" w:rsidRDefault="007C5EB1">
            <w:pPr>
              <w:numPr>
                <w:ilvl w:val="0"/>
                <w:numId w:val="10"/>
              </w:numPr>
              <w:rPr>
                <w:rFonts w:ascii="Arial" w:hAnsi="Arial" w:cs="Arial"/>
                <w:color w:val="000000"/>
                <w:sz w:val="18"/>
                <w:szCs w:val="18"/>
              </w:rPr>
            </w:pPr>
            <w:r w:rsidRPr="00B40957">
              <w:rPr>
                <w:rFonts w:ascii="Arial" w:hAnsi="Arial" w:cs="Arial"/>
                <w:color w:val="000000"/>
                <w:sz w:val="18"/>
                <w:szCs w:val="18"/>
              </w:rPr>
              <w:t>Portal javnih naročil</w:t>
            </w:r>
          </w:p>
        </w:tc>
      </w:tr>
    </w:tbl>
    <w:p w14:paraId="1F0BDFCB" w14:textId="77777777" w:rsidR="003F6FB6" w:rsidRDefault="007C5EB1">
      <w:pPr>
        <w:spacing w:before="225" w:after="225" w:line="240" w:lineRule="auto"/>
        <w:jc w:val="both"/>
        <w:rPr>
          <w:rFonts w:ascii="Arial" w:hAnsi="Arial" w:cs="Arial"/>
          <w:color w:val="000000"/>
          <w:sz w:val="18"/>
          <w:szCs w:val="18"/>
        </w:rPr>
      </w:pPr>
      <w:r w:rsidRPr="00B40957">
        <w:rPr>
          <w:rFonts w:ascii="Arial" w:hAnsi="Arial" w:cs="Arial"/>
          <w:color w:val="000000"/>
          <w:sz w:val="18"/>
          <w:szCs w:val="18"/>
        </w:rPr>
        <w:lastRenderedPageBreak/>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333F7243" w14:textId="290902ED" w:rsidR="00070105" w:rsidRPr="00070105" w:rsidRDefault="00070105" w:rsidP="00070105">
      <w:pPr>
        <w:spacing w:before="225" w:after="225" w:line="240" w:lineRule="auto"/>
        <w:jc w:val="both"/>
        <w:rPr>
          <w:rFonts w:ascii="Arial" w:hAnsi="Arial" w:cs="Arial"/>
          <w:sz w:val="18"/>
          <w:szCs w:val="18"/>
        </w:rPr>
      </w:pPr>
      <w:r w:rsidRPr="00070105">
        <w:rPr>
          <w:rFonts w:ascii="Arial" w:hAnsi="Arial" w:cs="Arial"/>
          <w:sz w:val="18"/>
          <w:szCs w:val="18"/>
        </w:rPr>
        <w:t>Ponudniki morajo dodatna pojasnila, ki se nanašajo na zaprti del te dokumentacije, zahtevati na naročniko</w:t>
      </w:r>
      <w:r>
        <w:rPr>
          <w:rFonts w:ascii="Arial" w:hAnsi="Arial" w:cs="Arial"/>
          <w:sz w:val="18"/>
          <w:szCs w:val="18"/>
        </w:rPr>
        <w:t>v e-mail:</w:t>
      </w:r>
      <w:r w:rsidR="00F82C4C" w:rsidRPr="00F82C4C">
        <w:t xml:space="preserve"> </w:t>
      </w:r>
      <w:hyperlink r:id="rId17" w:history="1">
        <w:r w:rsidR="00F82C4C" w:rsidRPr="00AD10B0">
          <w:rPr>
            <w:rStyle w:val="Hyperlink"/>
            <w:rFonts w:ascii="Arial" w:hAnsi="Arial" w:cs="Arial"/>
            <w:sz w:val="18"/>
            <w:szCs w:val="18"/>
          </w:rPr>
          <w:t>klavdija.cufar@zag.si</w:t>
        </w:r>
      </w:hyperlink>
      <w:r w:rsidR="00F82C4C">
        <w:rPr>
          <w:rFonts w:ascii="Arial" w:hAnsi="Arial" w:cs="Arial"/>
          <w:sz w:val="18"/>
          <w:szCs w:val="18"/>
        </w:rPr>
        <w:t xml:space="preserve"> </w:t>
      </w:r>
      <w:r>
        <w:rPr>
          <w:rFonts w:ascii="Arial" w:hAnsi="Arial" w:cs="Arial"/>
          <w:sz w:val="18"/>
          <w:szCs w:val="18"/>
        </w:rPr>
        <w:t xml:space="preserve">z navedbo zadeve </w:t>
      </w:r>
      <w:r w:rsidRPr="007C1D1D">
        <w:rPr>
          <w:rFonts w:ascii="Arial" w:hAnsi="Arial" w:cs="Arial"/>
          <w:b/>
          <w:bCs/>
          <w:sz w:val="18"/>
          <w:szCs w:val="18"/>
        </w:rPr>
        <w:t>»Vprašanje javno naročilo zavarovanje«</w:t>
      </w:r>
      <w:r w:rsidRPr="00070105">
        <w:rPr>
          <w:rFonts w:ascii="Arial" w:hAnsi="Arial" w:cs="Arial"/>
          <w:sz w:val="18"/>
          <w:szCs w:val="18"/>
        </w:rPr>
        <w:t xml:space="preserve"> in ne smejo vprašanja zastaviti preko portala javnih naročil. V kolikor bi bilo vprašanje potencialnega ponudnika iz zaprtega dela zastavljeno na portalu javnih naročil, je podana materialna in kazenska odgov</w:t>
      </w:r>
      <w:r>
        <w:rPr>
          <w:rFonts w:ascii="Arial" w:hAnsi="Arial" w:cs="Arial"/>
          <w:sz w:val="18"/>
          <w:szCs w:val="18"/>
        </w:rPr>
        <w:t>ornost potencialnega ponudnika.</w:t>
      </w:r>
    </w:p>
    <w:p w14:paraId="76AAB53F" w14:textId="781CF69B" w:rsidR="00070105" w:rsidRPr="00070105" w:rsidRDefault="00070105" w:rsidP="00070105">
      <w:pPr>
        <w:spacing w:before="225" w:after="225" w:line="240" w:lineRule="auto"/>
        <w:jc w:val="both"/>
        <w:rPr>
          <w:rFonts w:ascii="Arial" w:hAnsi="Arial" w:cs="Arial"/>
          <w:sz w:val="18"/>
          <w:szCs w:val="18"/>
        </w:rPr>
      </w:pPr>
      <w:r w:rsidRPr="00070105">
        <w:rPr>
          <w:rFonts w:ascii="Arial" w:hAnsi="Arial" w:cs="Arial"/>
          <w:sz w:val="18"/>
          <w:szCs w:val="18"/>
        </w:rPr>
        <w:t xml:space="preserve">Naročnik bo vsem kontaktnim osebam ponudnikov, ki so ob dvigu zaprtega dela podpisali </w:t>
      </w:r>
      <w:r w:rsidR="007C1D1D" w:rsidRPr="007C1D1D">
        <w:rPr>
          <w:rFonts w:ascii="Arial" w:hAnsi="Arial" w:cs="Arial"/>
          <w:sz w:val="18"/>
          <w:szCs w:val="18"/>
          <w:u w:val="single"/>
        </w:rPr>
        <w:t>obrazec št. 3: Izjavo o prevzemu tehnične dokumentacije in varovanju poslovne skrivnosti</w:t>
      </w:r>
      <w:r w:rsidRPr="00070105">
        <w:rPr>
          <w:rFonts w:ascii="Arial" w:hAnsi="Arial" w:cs="Arial"/>
          <w:sz w:val="18"/>
          <w:szCs w:val="18"/>
        </w:rPr>
        <w:t>, po elektronski pošti na naslov, ki bo naveden v Izjavi o prevzemu tehnične dokumentacije in varovanju poslovne skrivnosti, posredoval dodatna pojasnila v zvezi z zaprtim delom, pod pogojem, da bo zahteva za dodatna pojasnila iz zaprtega dela posredovana na naročniko</w:t>
      </w:r>
      <w:r>
        <w:rPr>
          <w:rFonts w:ascii="Arial" w:hAnsi="Arial" w:cs="Arial"/>
          <w:sz w:val="18"/>
          <w:szCs w:val="18"/>
        </w:rPr>
        <w:t xml:space="preserve">v e-mail: </w:t>
      </w:r>
      <w:hyperlink r:id="rId18" w:history="1">
        <w:r w:rsidR="00F82C4C" w:rsidRPr="00AD10B0">
          <w:rPr>
            <w:rStyle w:val="Hyperlink"/>
            <w:rFonts w:ascii="Arial" w:hAnsi="Arial" w:cs="Arial"/>
            <w:sz w:val="18"/>
            <w:szCs w:val="18"/>
          </w:rPr>
          <w:t>klavdija.cufar@zag.si</w:t>
        </w:r>
      </w:hyperlink>
      <w:r w:rsidR="00F82C4C">
        <w:rPr>
          <w:rFonts w:ascii="Arial" w:hAnsi="Arial" w:cs="Arial"/>
          <w:sz w:val="18"/>
          <w:szCs w:val="18"/>
        </w:rPr>
        <w:t xml:space="preserve"> </w:t>
      </w:r>
      <w:r w:rsidRPr="00070105">
        <w:rPr>
          <w:rFonts w:ascii="Arial" w:hAnsi="Arial" w:cs="Arial"/>
          <w:sz w:val="18"/>
          <w:szCs w:val="18"/>
        </w:rPr>
        <w:t>pravočasno, to je do roka, kot je za zastavljanje vprašanj dol</w:t>
      </w:r>
      <w:r>
        <w:rPr>
          <w:rFonts w:ascii="Arial" w:hAnsi="Arial" w:cs="Arial"/>
          <w:sz w:val="18"/>
          <w:szCs w:val="18"/>
        </w:rPr>
        <w:t>očen na portalu javnih naročil.</w:t>
      </w:r>
    </w:p>
    <w:p w14:paraId="0314973C" w14:textId="0DF82F8B" w:rsidR="00070105" w:rsidRPr="00B40957" w:rsidRDefault="00070105" w:rsidP="00070105">
      <w:pPr>
        <w:spacing w:before="225" w:after="225" w:line="240" w:lineRule="auto"/>
        <w:jc w:val="both"/>
        <w:rPr>
          <w:rFonts w:ascii="Arial" w:hAnsi="Arial" w:cs="Arial"/>
          <w:sz w:val="18"/>
          <w:szCs w:val="18"/>
        </w:rPr>
      </w:pPr>
      <w:r w:rsidRPr="00070105">
        <w:rPr>
          <w:rFonts w:ascii="Arial" w:hAnsi="Arial" w:cs="Arial"/>
          <w:sz w:val="18"/>
          <w:szCs w:val="18"/>
        </w:rPr>
        <w:t>Naročnik si pridržuje pravico spremeniti ali dopolniti dokumentacijo v zvezi z oddajo javnega naročila. V primeru, da bo naročnik v roku za predložitev ponudb spremenil ali dopolnil dokumentacijo, bo to objavil na Portalu javnih naročil. Informacije, ki jih posreduje naročnik ponudnikom na Portalu javnih naročil, se štejejo za spremembo, dopolnitev ali pojasnilo dokumentacije v zvezi z oddajo javnega naročila, če iz vsebine informacije izhaja, da se z njimi spreminja ali dopolnjuje ta dokumentacija ali če se odpravlja dvoumne navedbe.</w:t>
      </w:r>
    </w:p>
    <w:p w14:paraId="25952FF0" w14:textId="77777777" w:rsidR="003F6FB6" w:rsidRPr="00B40957" w:rsidRDefault="007C5EB1">
      <w:pPr>
        <w:spacing w:before="225" w:after="225" w:line="240" w:lineRule="auto"/>
        <w:jc w:val="both"/>
        <w:rPr>
          <w:rFonts w:ascii="Arial" w:hAnsi="Arial" w:cs="Arial"/>
          <w:sz w:val="18"/>
          <w:szCs w:val="18"/>
        </w:rPr>
      </w:pPr>
      <w:r w:rsidRPr="00B40957">
        <w:rPr>
          <w:rFonts w:ascii="Arial" w:hAnsi="Arial" w:cs="Arial"/>
          <w:color w:val="000000"/>
          <w:sz w:val="18"/>
          <w:szCs w:val="18"/>
        </w:rPr>
        <w:t>Odgovornost ponudnika je, da izpostavi morebitne nejasnosti, protislovja, opustitve in podobno, pred oddajo svoje ponudbe (do roka za zahtevanje pojasnil), tako</w:t>
      </w:r>
      <w:r w:rsidR="00AA08B8" w:rsidRPr="00B40957">
        <w:rPr>
          <w:rFonts w:ascii="Arial" w:hAnsi="Arial" w:cs="Arial"/>
          <w:color w:val="000000"/>
          <w:sz w:val="18"/>
          <w:szCs w:val="18"/>
        </w:rPr>
        <w:t xml:space="preserve">, </w:t>
      </w:r>
      <w:r w:rsidRPr="00B40957">
        <w:rPr>
          <w:rFonts w:ascii="Arial" w:hAnsi="Arial" w:cs="Arial"/>
          <w:color w:val="000000"/>
          <w:sz w:val="18"/>
          <w:szCs w:val="18"/>
        </w:rPr>
        <w:t xml:space="preserve"> da se lahko zagotovi predložitev dopustne ponudbe, ki je v celoti skladna z zahtevami iz razpisne dokumentacije, vključno z vso spremljajočo dokumentacijo.</w:t>
      </w:r>
    </w:p>
    <w:p w14:paraId="675CBEB6" w14:textId="77777777" w:rsidR="00720F1E" w:rsidRPr="00B70D15" w:rsidRDefault="00720F1E" w:rsidP="00720F1E">
      <w:pPr>
        <w:pStyle w:val="Paragraf"/>
        <w:spacing w:before="0" w:after="0"/>
        <w:rPr>
          <w:rFonts w:ascii="Arial" w:hAnsi="Arial" w:cs="Arial"/>
          <w:sz w:val="20"/>
          <w:szCs w:val="20"/>
        </w:rPr>
      </w:pPr>
    </w:p>
    <w:p w14:paraId="6C0D329E" w14:textId="12F98128" w:rsidR="00720F1E" w:rsidRPr="00B70D15" w:rsidRDefault="00174080" w:rsidP="00720F1E">
      <w:pPr>
        <w:pStyle w:val="Paragraf"/>
        <w:spacing w:before="0" w:after="0"/>
        <w:jc w:val="both"/>
        <w:rPr>
          <w:rFonts w:ascii="Arial" w:hAnsi="Arial" w:cs="Arial"/>
          <w:sz w:val="20"/>
          <w:szCs w:val="20"/>
        </w:rPr>
      </w:pPr>
      <w:r>
        <w:rPr>
          <w:rFonts w:ascii="Arial" w:hAnsi="Arial" w:cs="Arial"/>
          <w:sz w:val="20"/>
          <w:szCs w:val="20"/>
        </w:rPr>
        <w:t xml:space="preserve">Datum: </w:t>
      </w:r>
      <w:r w:rsidR="00633D83">
        <w:rPr>
          <w:rFonts w:ascii="Arial" w:hAnsi="Arial" w:cs="Arial"/>
          <w:sz w:val="20"/>
          <w:szCs w:val="20"/>
        </w:rPr>
        <w:t>15.10.2025</w:t>
      </w:r>
    </w:p>
    <w:p w14:paraId="515BC3D2" w14:textId="5CCDD106" w:rsidR="00720F1E" w:rsidRPr="00B70D15" w:rsidRDefault="00174080">
      <w:pPr>
        <w:spacing w:after="0" w:line="240" w:lineRule="auto"/>
        <w:rPr>
          <w:rFonts w:ascii="Arial" w:hAnsi="Arial" w:cs="Arial"/>
          <w:sz w:val="20"/>
          <w:szCs w:val="20"/>
        </w:rPr>
      </w:pPr>
      <w:r>
        <w:rPr>
          <w:rFonts w:ascii="Arial" w:hAnsi="Arial" w:cs="Arial"/>
          <w:sz w:val="20"/>
          <w:szCs w:val="20"/>
        </w:rPr>
        <w:t>Kraj: Ljubljana</w:t>
      </w:r>
    </w:p>
    <w:tbl>
      <w:tblPr>
        <w:tblStyle w:val="NormalTablePHPDOCX"/>
        <w:tblW w:w="5000" w:type="pct"/>
        <w:tblInd w:w="108" w:type="dxa"/>
        <w:tblLook w:val="04A0" w:firstRow="1" w:lastRow="0" w:firstColumn="1" w:lastColumn="0" w:noHBand="0" w:noVBand="1"/>
      </w:tblPr>
      <w:tblGrid>
        <w:gridCol w:w="384"/>
        <w:gridCol w:w="8902"/>
      </w:tblGrid>
      <w:tr w:rsidR="00A917F9" w:rsidRPr="00B70D15" w14:paraId="238F7EA5" w14:textId="77777777">
        <w:trPr>
          <w:cantSplit/>
        </w:trPr>
        <w:tc>
          <w:tcPr>
            <w:tcW w:w="0" w:type="auto"/>
            <w:tcMar>
              <w:top w:w="135" w:type="dxa"/>
              <w:bottom w:w="135" w:type="dxa"/>
            </w:tcMar>
            <w:vAlign w:val="center"/>
          </w:tcPr>
          <w:p w14:paraId="487422D5" w14:textId="77777777" w:rsidR="003F6FB6" w:rsidRPr="00B70D15" w:rsidRDefault="003F6FB6">
            <w:pPr>
              <w:rPr>
                <w:rFonts w:ascii="Arial" w:hAnsi="Arial" w:cs="Arial"/>
                <w:sz w:val="20"/>
                <w:szCs w:val="20"/>
              </w:rPr>
            </w:pPr>
          </w:p>
        </w:tc>
        <w:tc>
          <w:tcPr>
            <w:tcW w:w="0" w:type="auto"/>
            <w:tcMar>
              <w:top w:w="135" w:type="dxa"/>
              <w:bottom w:w="135" w:type="dxa"/>
            </w:tcMar>
            <w:vAlign w:val="center"/>
          </w:tcPr>
          <w:p w14:paraId="2A693386" w14:textId="77290A83" w:rsidR="00725301" w:rsidRPr="00B40957" w:rsidRDefault="00A917F9" w:rsidP="00174080">
            <w:pPr>
              <w:jc w:val="right"/>
              <w:rPr>
                <w:rFonts w:ascii="Arial" w:hAnsi="Arial" w:cs="Arial"/>
                <w:b/>
                <w:color w:val="000000"/>
                <w:position w:val="-2"/>
                <w:sz w:val="18"/>
                <w:szCs w:val="18"/>
              </w:rPr>
            </w:pPr>
            <w:r w:rsidRPr="00B70D15">
              <w:rPr>
                <w:rFonts w:ascii="Arial" w:hAnsi="Arial" w:cs="Arial"/>
                <w:color w:val="000000"/>
                <w:position w:val="-2"/>
                <w:sz w:val="20"/>
                <w:szCs w:val="20"/>
              </w:rPr>
              <w:t xml:space="preserve">               </w:t>
            </w:r>
            <w:r w:rsidR="00B40957" w:rsidRPr="00B40957">
              <w:rPr>
                <w:rFonts w:ascii="Arial" w:hAnsi="Arial" w:cs="Arial"/>
                <w:b/>
                <w:color w:val="000000"/>
                <w:position w:val="-2"/>
                <w:sz w:val="18"/>
                <w:szCs w:val="18"/>
              </w:rPr>
              <w:t>ZAVOD ZA GRADBENIŠTVO SLOVENIJE</w:t>
            </w:r>
          </w:p>
          <w:p w14:paraId="20EA75F8" w14:textId="77777777" w:rsidR="00725301" w:rsidRPr="00B70D15" w:rsidRDefault="00A917F9" w:rsidP="00174080">
            <w:pPr>
              <w:jc w:val="right"/>
              <w:rPr>
                <w:rFonts w:ascii="Arial" w:hAnsi="Arial" w:cs="Arial"/>
                <w:color w:val="000000"/>
                <w:position w:val="-2"/>
                <w:sz w:val="20"/>
                <w:szCs w:val="20"/>
              </w:rPr>
            </w:pPr>
            <w:r w:rsidRPr="00B70D15">
              <w:rPr>
                <w:rFonts w:ascii="Arial" w:hAnsi="Arial" w:cs="Arial"/>
                <w:color w:val="000000"/>
                <w:position w:val="-2"/>
                <w:sz w:val="20"/>
                <w:szCs w:val="20"/>
              </w:rPr>
              <w:t xml:space="preserve">               Direktor</w:t>
            </w:r>
          </w:p>
          <w:p w14:paraId="5DBC8036" w14:textId="5ED8BE53" w:rsidR="003F6FB6" w:rsidRPr="00B70D15" w:rsidRDefault="00A917F9" w:rsidP="00174080">
            <w:pPr>
              <w:jc w:val="right"/>
              <w:rPr>
                <w:rFonts w:ascii="Arial" w:hAnsi="Arial" w:cs="Arial"/>
                <w:sz w:val="20"/>
                <w:szCs w:val="20"/>
              </w:rPr>
            </w:pPr>
            <w:r w:rsidRPr="00B70D15">
              <w:rPr>
                <w:rFonts w:ascii="Arial" w:hAnsi="Arial" w:cs="Arial"/>
                <w:color w:val="000000"/>
                <w:position w:val="-2"/>
                <w:sz w:val="20"/>
                <w:szCs w:val="20"/>
              </w:rPr>
              <w:t xml:space="preserve">               </w:t>
            </w:r>
            <w:r w:rsidR="00174080">
              <w:rPr>
                <w:rFonts w:ascii="Arial" w:hAnsi="Arial" w:cs="Arial"/>
                <w:color w:val="000000"/>
                <w:position w:val="-2"/>
                <w:sz w:val="20"/>
                <w:szCs w:val="20"/>
              </w:rPr>
              <w:t xml:space="preserve">       </w:t>
            </w:r>
            <w:r w:rsidRPr="00B70D15">
              <w:rPr>
                <w:rFonts w:ascii="Arial" w:hAnsi="Arial" w:cs="Arial"/>
                <w:color w:val="000000"/>
                <w:position w:val="-2"/>
                <w:sz w:val="20"/>
                <w:szCs w:val="20"/>
              </w:rPr>
              <w:t>doc. dr. Aleš Žnidarič</w:t>
            </w:r>
            <w:r w:rsidR="007472B1" w:rsidRPr="00B70D15">
              <w:rPr>
                <w:rFonts w:ascii="Arial" w:hAnsi="Arial" w:cs="Arial"/>
                <w:color w:val="000000"/>
                <w:position w:val="-2"/>
                <w:sz w:val="20"/>
                <w:szCs w:val="20"/>
              </w:rPr>
              <w:t>, univ. dipl. inž. grad.</w:t>
            </w:r>
          </w:p>
        </w:tc>
      </w:tr>
      <w:tr w:rsidR="00D64EC8" w:rsidRPr="00B70D15" w14:paraId="5C83FE92" w14:textId="77777777">
        <w:trPr>
          <w:cantSplit/>
        </w:trPr>
        <w:tc>
          <w:tcPr>
            <w:tcW w:w="0" w:type="auto"/>
            <w:tcMar>
              <w:top w:w="135" w:type="dxa"/>
              <w:bottom w:w="135" w:type="dxa"/>
            </w:tcMar>
            <w:vAlign w:val="center"/>
          </w:tcPr>
          <w:p w14:paraId="52FA506A" w14:textId="77777777" w:rsidR="00A917F9" w:rsidRPr="00B70D15" w:rsidRDefault="00A917F9">
            <w:pPr>
              <w:rPr>
                <w:rFonts w:ascii="Arial" w:hAnsi="Arial" w:cs="Arial"/>
                <w:sz w:val="20"/>
                <w:szCs w:val="20"/>
              </w:rPr>
            </w:pPr>
          </w:p>
        </w:tc>
        <w:tc>
          <w:tcPr>
            <w:tcW w:w="0" w:type="auto"/>
            <w:tcMar>
              <w:top w:w="135" w:type="dxa"/>
              <w:bottom w:w="135" w:type="dxa"/>
            </w:tcMar>
            <w:vAlign w:val="center"/>
          </w:tcPr>
          <w:p w14:paraId="67EBCF7E" w14:textId="77777777" w:rsidR="00A917F9" w:rsidRPr="00B70D15" w:rsidRDefault="00A917F9" w:rsidP="00725301">
            <w:pPr>
              <w:jc w:val="right"/>
              <w:rPr>
                <w:rFonts w:ascii="Arial" w:hAnsi="Arial" w:cs="Arial"/>
                <w:color w:val="000000"/>
                <w:position w:val="-2"/>
                <w:sz w:val="20"/>
                <w:szCs w:val="20"/>
              </w:rPr>
            </w:pPr>
          </w:p>
        </w:tc>
      </w:tr>
      <w:tr w:rsidR="00D64EC8" w:rsidRPr="00B70D15" w14:paraId="7D1147DA" w14:textId="77777777">
        <w:trPr>
          <w:cantSplit/>
        </w:trPr>
        <w:tc>
          <w:tcPr>
            <w:tcW w:w="0" w:type="auto"/>
            <w:tcMar>
              <w:top w:w="135" w:type="dxa"/>
              <w:bottom w:w="135" w:type="dxa"/>
            </w:tcMar>
            <w:vAlign w:val="center"/>
          </w:tcPr>
          <w:p w14:paraId="4ECA1329" w14:textId="77777777" w:rsidR="00A917F9" w:rsidRPr="00B70D15" w:rsidRDefault="00A917F9">
            <w:pPr>
              <w:rPr>
                <w:rFonts w:ascii="Arial" w:hAnsi="Arial" w:cs="Arial"/>
                <w:sz w:val="20"/>
                <w:szCs w:val="20"/>
              </w:rPr>
            </w:pPr>
          </w:p>
        </w:tc>
        <w:tc>
          <w:tcPr>
            <w:tcW w:w="0" w:type="auto"/>
            <w:tcMar>
              <w:top w:w="135" w:type="dxa"/>
              <w:bottom w:w="135" w:type="dxa"/>
            </w:tcMar>
            <w:vAlign w:val="center"/>
          </w:tcPr>
          <w:p w14:paraId="394DE9DB" w14:textId="77777777" w:rsidR="00A917F9" w:rsidRPr="00B70D15" w:rsidRDefault="00A917F9" w:rsidP="00725301">
            <w:pPr>
              <w:jc w:val="right"/>
              <w:rPr>
                <w:rFonts w:ascii="Arial" w:hAnsi="Arial" w:cs="Arial"/>
                <w:color w:val="000000"/>
                <w:position w:val="-2"/>
                <w:sz w:val="20"/>
                <w:szCs w:val="20"/>
              </w:rPr>
            </w:pPr>
          </w:p>
        </w:tc>
      </w:tr>
    </w:tbl>
    <w:p w14:paraId="1AFE7979" w14:textId="77777777" w:rsidR="003F6FB6" w:rsidRPr="00B70D15" w:rsidRDefault="003F6FB6">
      <w:pPr>
        <w:rPr>
          <w:rFonts w:ascii="Arial" w:hAnsi="Arial" w:cs="Arial"/>
          <w:sz w:val="20"/>
          <w:szCs w:val="20"/>
        </w:rPr>
        <w:sectPr w:rsidR="003F6FB6" w:rsidRPr="00B70D15" w:rsidSect="00B53E3C">
          <w:headerReference w:type="default" r:id="rId19"/>
          <w:footerReference w:type="default" r:id="rId20"/>
          <w:pgSz w:w="11906" w:h="16838"/>
          <w:pgMar w:top="1418" w:right="1418" w:bottom="1418" w:left="1418" w:header="567" w:footer="596" w:gutter="0"/>
          <w:cols w:space="708"/>
          <w:docGrid w:linePitch="360"/>
        </w:sectPr>
      </w:pPr>
    </w:p>
    <w:p w14:paraId="2F86D36D" w14:textId="48C733CD" w:rsidR="00720F1E" w:rsidRPr="004024DE" w:rsidRDefault="004024DE" w:rsidP="004024DE">
      <w:pPr>
        <w:pBdr>
          <w:top w:val="single" w:sz="4" w:space="1" w:color="auto"/>
          <w:left w:val="single" w:sz="4" w:space="4" w:color="auto"/>
          <w:bottom w:val="single" w:sz="4" w:space="1" w:color="auto"/>
          <w:right w:val="single" w:sz="4" w:space="4" w:color="auto"/>
        </w:pBdr>
        <w:spacing w:before="360" w:after="0"/>
        <w:jc w:val="center"/>
        <w:rPr>
          <w:rFonts w:ascii="Arial" w:hAnsi="Arial" w:cs="Arial"/>
          <w:b/>
          <w:color w:val="000000" w:themeColor="text1"/>
          <w:sz w:val="24"/>
          <w:szCs w:val="24"/>
        </w:rPr>
      </w:pPr>
      <w:r w:rsidRPr="004024DE">
        <w:rPr>
          <w:rFonts w:ascii="Arial" w:hAnsi="Arial" w:cs="Arial"/>
          <w:b/>
          <w:color w:val="000000" w:themeColor="text1"/>
          <w:sz w:val="24"/>
          <w:szCs w:val="24"/>
        </w:rPr>
        <w:lastRenderedPageBreak/>
        <w:t>NAVODILA PONUDNIKOM ZA IZDELAVO PONUDBE</w:t>
      </w:r>
    </w:p>
    <w:p w14:paraId="6269C67A" w14:textId="77777777" w:rsidR="00720F1E" w:rsidRPr="004024DE" w:rsidRDefault="00720F1E" w:rsidP="00720F1E">
      <w:pPr>
        <w:spacing w:before="120" w:after="120"/>
        <w:rPr>
          <w:rFonts w:ascii="Arial" w:hAnsi="Arial" w:cs="Arial"/>
          <w:sz w:val="18"/>
          <w:szCs w:val="18"/>
        </w:rPr>
      </w:pPr>
    </w:p>
    <w:p w14:paraId="1D1B2E72" w14:textId="48DB4918" w:rsidR="004024DE" w:rsidRPr="004024DE" w:rsidRDefault="004024DE" w:rsidP="004024DE">
      <w:pPr>
        <w:pStyle w:val="ListParagraph"/>
        <w:numPr>
          <w:ilvl w:val="0"/>
          <w:numId w:val="42"/>
        </w:numPr>
        <w:spacing w:before="225" w:after="225" w:line="240" w:lineRule="auto"/>
        <w:jc w:val="both"/>
        <w:rPr>
          <w:rFonts w:ascii="Arial" w:hAnsi="Arial" w:cs="Arial"/>
          <w:b/>
          <w:color w:val="000000"/>
          <w:sz w:val="18"/>
          <w:szCs w:val="18"/>
        </w:rPr>
      </w:pPr>
      <w:r>
        <w:rPr>
          <w:rFonts w:ascii="Arial" w:hAnsi="Arial" w:cs="Arial"/>
          <w:b/>
          <w:color w:val="000000"/>
          <w:sz w:val="18"/>
          <w:szCs w:val="18"/>
        </w:rPr>
        <w:t>S</w:t>
      </w:r>
      <w:r w:rsidRPr="004024DE">
        <w:rPr>
          <w:rFonts w:ascii="Arial" w:hAnsi="Arial" w:cs="Arial"/>
          <w:b/>
          <w:color w:val="000000"/>
          <w:sz w:val="18"/>
          <w:szCs w:val="18"/>
        </w:rPr>
        <w:t>PLOŠNA NAVODILA</w:t>
      </w:r>
    </w:p>
    <w:p w14:paraId="31973099" w14:textId="48BBD6BA" w:rsidR="003F6FB6" w:rsidRPr="004024DE" w:rsidRDefault="007C5EB1">
      <w:pPr>
        <w:spacing w:before="225" w:after="225" w:line="240" w:lineRule="auto"/>
        <w:jc w:val="both"/>
        <w:rPr>
          <w:rFonts w:ascii="Arial" w:hAnsi="Arial" w:cs="Arial"/>
          <w:sz w:val="18"/>
          <w:szCs w:val="18"/>
        </w:rPr>
      </w:pPr>
      <w:r w:rsidRPr="004024DE">
        <w:rPr>
          <w:rFonts w:ascii="Arial" w:hAnsi="Arial" w:cs="Arial"/>
          <w:color w:val="000000"/>
          <w:sz w:val="18"/>
          <w:szCs w:val="18"/>
        </w:rPr>
        <w:t xml:space="preserve">Navodila so namenjena za pomoč pri pripravi ponudbe. Prosimo, da poskrbite, da bo ponudba sestavljena v skladu s temi navodili. Predložite vse zahtevane podatke v obliki in po vrstnem redu, kot je zahtevano. </w:t>
      </w:r>
    </w:p>
    <w:p w14:paraId="48F21D02" w14:textId="77777777" w:rsidR="000A2562" w:rsidRPr="000A2562" w:rsidRDefault="000A2562" w:rsidP="000A2562">
      <w:pPr>
        <w:spacing w:before="225" w:after="225" w:line="240" w:lineRule="auto"/>
        <w:jc w:val="both"/>
        <w:rPr>
          <w:rFonts w:ascii="Arial" w:hAnsi="Arial" w:cs="Arial"/>
          <w:color w:val="000000"/>
          <w:sz w:val="18"/>
          <w:szCs w:val="18"/>
        </w:rPr>
      </w:pPr>
      <w:r w:rsidRPr="000A2562">
        <w:rPr>
          <w:rFonts w:ascii="Arial" w:hAnsi="Arial" w:cs="Arial"/>
          <w:color w:val="000000"/>
          <w:sz w:val="18"/>
          <w:szCs w:val="18"/>
        </w:rPr>
        <w:t xml:space="preserve">Ponudba se sestavi tako, da ponudnik vpiše zahtevane podatke v obrazce, ki so sestavni del razpisne dokumentacije oz. posameznih delov le-te. </w:t>
      </w:r>
    </w:p>
    <w:p w14:paraId="0B4FA381" w14:textId="77777777" w:rsidR="000A2562" w:rsidRPr="000A2562" w:rsidRDefault="000A2562" w:rsidP="000A2562">
      <w:pPr>
        <w:spacing w:before="225" w:after="225" w:line="240" w:lineRule="auto"/>
        <w:jc w:val="both"/>
        <w:rPr>
          <w:rFonts w:ascii="Arial" w:hAnsi="Arial" w:cs="Arial"/>
          <w:color w:val="000000"/>
          <w:sz w:val="18"/>
          <w:szCs w:val="18"/>
        </w:rPr>
      </w:pPr>
      <w:r w:rsidRPr="000A2562">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03E9DA54" w14:textId="77777777" w:rsidR="000A2562" w:rsidRDefault="000A2562" w:rsidP="000A2562">
      <w:pPr>
        <w:spacing w:before="225" w:after="225" w:line="240" w:lineRule="auto"/>
        <w:jc w:val="both"/>
        <w:rPr>
          <w:rFonts w:ascii="Arial" w:hAnsi="Arial" w:cs="Arial"/>
          <w:color w:val="000000"/>
          <w:sz w:val="18"/>
          <w:szCs w:val="18"/>
        </w:rPr>
      </w:pPr>
      <w:r w:rsidRPr="000A2562">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4C538C38" w14:textId="0C7A17F2" w:rsidR="004024DE" w:rsidRPr="004024DE" w:rsidRDefault="004024DE" w:rsidP="004024DE">
      <w:pPr>
        <w:pStyle w:val="ListParagraph"/>
        <w:numPr>
          <w:ilvl w:val="0"/>
          <w:numId w:val="42"/>
        </w:numPr>
        <w:spacing w:before="225" w:after="225" w:line="240" w:lineRule="auto"/>
        <w:jc w:val="both"/>
        <w:rPr>
          <w:rFonts w:ascii="Arial" w:hAnsi="Arial" w:cs="Arial"/>
          <w:b/>
          <w:color w:val="000000"/>
          <w:sz w:val="18"/>
          <w:szCs w:val="18"/>
        </w:rPr>
      </w:pPr>
      <w:r w:rsidRPr="004024DE">
        <w:rPr>
          <w:rFonts w:ascii="Arial" w:hAnsi="Arial" w:cs="Arial"/>
          <w:b/>
          <w:color w:val="000000"/>
          <w:sz w:val="18"/>
          <w:szCs w:val="18"/>
        </w:rPr>
        <w:t>SPLOŠNA OPREDELITEV JAVNEGA NAROČILA</w:t>
      </w:r>
    </w:p>
    <w:p w14:paraId="380D681A" w14:textId="6A927A08" w:rsidR="003F6FB6" w:rsidRPr="004024DE" w:rsidRDefault="007C5EB1">
      <w:pPr>
        <w:spacing w:before="225" w:after="225" w:line="240" w:lineRule="auto"/>
        <w:jc w:val="both"/>
        <w:rPr>
          <w:rFonts w:ascii="Arial" w:hAnsi="Arial" w:cs="Arial"/>
          <w:sz w:val="18"/>
          <w:szCs w:val="18"/>
        </w:rPr>
      </w:pPr>
      <w:r w:rsidRPr="004024DE">
        <w:rPr>
          <w:rFonts w:ascii="Arial" w:hAnsi="Arial" w:cs="Arial"/>
          <w:color w:val="000000"/>
          <w:sz w:val="18"/>
          <w:szCs w:val="18"/>
        </w:rPr>
        <w:t xml:space="preserve">Na portalu javnih naročil in </w:t>
      </w:r>
      <w:r w:rsidRPr="004024DE">
        <w:rPr>
          <w:rFonts w:ascii="Arial" w:hAnsi="Arial" w:cs="Arial"/>
          <w:sz w:val="18"/>
          <w:szCs w:val="18"/>
        </w:rPr>
        <w:t xml:space="preserve">v Uradnem listu EU </w:t>
      </w:r>
      <w:r w:rsidRPr="004024DE">
        <w:rPr>
          <w:rFonts w:ascii="Arial" w:hAnsi="Arial" w:cs="Arial"/>
          <w:color w:val="000000"/>
          <w:sz w:val="18"/>
          <w:szCs w:val="18"/>
        </w:rPr>
        <w:t xml:space="preserve">je bil </w:t>
      </w:r>
      <w:r w:rsidRPr="000A2562">
        <w:rPr>
          <w:rFonts w:ascii="Arial" w:hAnsi="Arial" w:cs="Arial"/>
          <w:color w:val="000000" w:themeColor="text1"/>
          <w:sz w:val="18"/>
          <w:szCs w:val="18"/>
        </w:rPr>
        <w:t>objavljen javni razpis po odprtem postop</w:t>
      </w:r>
      <w:r w:rsidR="000A2562" w:rsidRPr="000A2562">
        <w:rPr>
          <w:rFonts w:ascii="Arial" w:hAnsi="Arial" w:cs="Arial"/>
          <w:color w:val="000000" w:themeColor="text1"/>
          <w:sz w:val="18"/>
          <w:szCs w:val="18"/>
        </w:rPr>
        <w:t xml:space="preserve">ku. Predmet javnega razpisa je </w:t>
      </w:r>
      <w:r w:rsidR="000A2562" w:rsidRPr="001E4FD5">
        <w:rPr>
          <w:rFonts w:ascii="Arial" w:hAnsi="Arial" w:cs="Arial"/>
          <w:b/>
          <w:bCs/>
          <w:color w:val="000000" w:themeColor="text1"/>
          <w:sz w:val="18"/>
          <w:szCs w:val="18"/>
        </w:rPr>
        <w:t>»</w:t>
      </w:r>
      <w:r w:rsidRPr="001E4FD5">
        <w:rPr>
          <w:rFonts w:ascii="Arial" w:hAnsi="Arial" w:cs="Arial"/>
          <w:b/>
          <w:bCs/>
          <w:color w:val="000000" w:themeColor="text1"/>
          <w:sz w:val="18"/>
          <w:szCs w:val="18"/>
        </w:rPr>
        <w:t>Zavarovanje</w:t>
      </w:r>
      <w:r w:rsidR="004024DE" w:rsidRPr="001E4FD5">
        <w:rPr>
          <w:rFonts w:ascii="Arial" w:hAnsi="Arial" w:cs="Arial"/>
          <w:b/>
          <w:bCs/>
          <w:color w:val="000000" w:themeColor="text1"/>
          <w:sz w:val="18"/>
          <w:szCs w:val="18"/>
        </w:rPr>
        <w:t xml:space="preserve"> odgovornosti in premoženja 2026-20</w:t>
      </w:r>
      <w:r w:rsidR="00D64476" w:rsidRPr="001E4FD5">
        <w:rPr>
          <w:rFonts w:ascii="Arial" w:hAnsi="Arial" w:cs="Arial"/>
          <w:b/>
          <w:bCs/>
          <w:color w:val="000000" w:themeColor="text1"/>
          <w:sz w:val="18"/>
          <w:szCs w:val="18"/>
        </w:rPr>
        <w:t>29</w:t>
      </w:r>
      <w:r w:rsidR="000A2562" w:rsidRPr="001E4FD5">
        <w:rPr>
          <w:rFonts w:ascii="Arial" w:hAnsi="Arial" w:cs="Arial"/>
          <w:b/>
          <w:bCs/>
          <w:color w:val="000000" w:themeColor="text1"/>
          <w:sz w:val="18"/>
          <w:szCs w:val="18"/>
        </w:rPr>
        <w:t>«</w:t>
      </w:r>
      <w:r w:rsidRPr="000A2562">
        <w:rPr>
          <w:rFonts w:ascii="Arial" w:hAnsi="Arial" w:cs="Arial"/>
          <w:color w:val="000000" w:themeColor="text1"/>
          <w:sz w:val="18"/>
          <w:szCs w:val="18"/>
        </w:rPr>
        <w:t xml:space="preserve"> in zajema zavarovanje </w:t>
      </w:r>
      <w:r w:rsidR="00B9768B" w:rsidRPr="000A2562">
        <w:rPr>
          <w:rFonts w:ascii="Arial" w:hAnsi="Arial" w:cs="Arial"/>
          <w:color w:val="000000" w:themeColor="text1"/>
          <w:sz w:val="18"/>
          <w:szCs w:val="18"/>
        </w:rPr>
        <w:t>odgovornosti in premoženja</w:t>
      </w:r>
      <w:r w:rsidRPr="000A2562">
        <w:rPr>
          <w:rFonts w:ascii="Arial" w:hAnsi="Arial" w:cs="Arial"/>
          <w:color w:val="000000" w:themeColor="text1"/>
          <w:sz w:val="18"/>
          <w:szCs w:val="18"/>
        </w:rPr>
        <w:t xml:space="preserve"> </w:t>
      </w:r>
      <w:r w:rsidR="00666B3B" w:rsidRPr="000A2562">
        <w:rPr>
          <w:rFonts w:ascii="Arial" w:hAnsi="Arial" w:cs="Arial"/>
          <w:color w:val="000000" w:themeColor="text1"/>
          <w:sz w:val="18"/>
          <w:szCs w:val="18"/>
        </w:rPr>
        <w:t>Zavoda za grad</w:t>
      </w:r>
      <w:r w:rsidR="004024DE" w:rsidRPr="000A2562">
        <w:rPr>
          <w:rFonts w:ascii="Arial" w:hAnsi="Arial" w:cs="Arial"/>
          <w:color w:val="000000" w:themeColor="text1"/>
          <w:sz w:val="18"/>
          <w:szCs w:val="18"/>
        </w:rPr>
        <w:t>beništvo Slovenije od 1. 1. 2026</w:t>
      </w:r>
      <w:r w:rsidR="00755744" w:rsidRPr="000A2562">
        <w:rPr>
          <w:rFonts w:ascii="Arial" w:hAnsi="Arial" w:cs="Arial"/>
          <w:color w:val="000000" w:themeColor="text1"/>
          <w:sz w:val="18"/>
          <w:szCs w:val="18"/>
        </w:rPr>
        <w:t xml:space="preserve"> </w:t>
      </w:r>
      <w:r w:rsidR="001E4FD5">
        <w:rPr>
          <w:rFonts w:ascii="Arial" w:hAnsi="Arial" w:cs="Arial"/>
          <w:color w:val="000000" w:themeColor="text1"/>
          <w:sz w:val="18"/>
          <w:szCs w:val="18"/>
        </w:rPr>
        <w:t xml:space="preserve">od 0:00 </w:t>
      </w:r>
      <w:r w:rsidR="00755744" w:rsidRPr="000A2562">
        <w:rPr>
          <w:rFonts w:ascii="Arial" w:hAnsi="Arial" w:cs="Arial"/>
          <w:color w:val="000000" w:themeColor="text1"/>
          <w:sz w:val="18"/>
          <w:szCs w:val="18"/>
        </w:rPr>
        <w:t>do 31. 12</w:t>
      </w:r>
      <w:r w:rsidR="00F116AD" w:rsidRPr="000A2562">
        <w:rPr>
          <w:rFonts w:ascii="Arial" w:hAnsi="Arial" w:cs="Arial"/>
          <w:color w:val="000000" w:themeColor="text1"/>
          <w:sz w:val="18"/>
          <w:szCs w:val="18"/>
        </w:rPr>
        <w:t>. 20</w:t>
      </w:r>
      <w:r w:rsidR="00D64476">
        <w:rPr>
          <w:rFonts w:ascii="Arial" w:hAnsi="Arial" w:cs="Arial"/>
          <w:color w:val="000000" w:themeColor="text1"/>
          <w:sz w:val="18"/>
          <w:szCs w:val="18"/>
        </w:rPr>
        <w:t>29</w:t>
      </w:r>
      <w:r w:rsidR="001E4FD5">
        <w:rPr>
          <w:rFonts w:ascii="Arial" w:hAnsi="Arial" w:cs="Arial"/>
          <w:color w:val="000000" w:themeColor="text1"/>
          <w:sz w:val="18"/>
          <w:szCs w:val="18"/>
        </w:rPr>
        <w:t xml:space="preserve"> do 24:00.</w:t>
      </w:r>
    </w:p>
    <w:p w14:paraId="755F808A" w14:textId="77777777" w:rsidR="003F6FB6" w:rsidRPr="004024DE" w:rsidRDefault="007C5EB1">
      <w:pPr>
        <w:spacing w:before="225" w:after="225" w:line="240" w:lineRule="auto"/>
        <w:jc w:val="both"/>
        <w:rPr>
          <w:rFonts w:ascii="Arial" w:hAnsi="Arial" w:cs="Arial"/>
          <w:sz w:val="18"/>
          <w:szCs w:val="18"/>
        </w:rPr>
      </w:pPr>
      <w:r w:rsidRPr="004024DE">
        <w:rPr>
          <w:rFonts w:ascii="Arial" w:hAnsi="Arial" w:cs="Arial"/>
          <w:color w:val="000000"/>
          <w:sz w:val="18"/>
          <w:szCs w:val="18"/>
        </w:rPr>
        <w:t>Zavarovanje vsebuje naslednje rizike:</w:t>
      </w:r>
    </w:p>
    <w:p w14:paraId="141F8A7F" w14:textId="53314DAE" w:rsidR="001E4FD5" w:rsidRPr="00C74ECE" w:rsidRDefault="001E4FD5" w:rsidP="001E4FD5">
      <w:pPr>
        <w:numPr>
          <w:ilvl w:val="0"/>
          <w:numId w:val="25"/>
        </w:numPr>
        <w:rPr>
          <w:rFonts w:ascii="Arial" w:hAnsi="Arial" w:cs="Arial"/>
          <w:color w:val="000000"/>
          <w:sz w:val="18"/>
          <w:szCs w:val="18"/>
        </w:rPr>
      </w:pPr>
      <w:r w:rsidRPr="00C74ECE">
        <w:rPr>
          <w:rFonts w:ascii="Arial" w:hAnsi="Arial" w:cs="Arial"/>
          <w:color w:val="000000"/>
          <w:position w:val="-2"/>
          <w:sz w:val="18"/>
          <w:szCs w:val="18"/>
        </w:rPr>
        <w:t>Požarno zavarovanje z vsemi dodatnimi požarnimi riziki in potresno zavarovanje</w:t>
      </w:r>
      <w:r>
        <w:rPr>
          <w:rFonts w:ascii="Arial" w:hAnsi="Arial" w:cs="Arial"/>
          <w:color w:val="000000"/>
          <w:position w:val="-2"/>
          <w:sz w:val="18"/>
          <w:szCs w:val="18"/>
        </w:rPr>
        <w:t>,</w:t>
      </w:r>
      <w:r w:rsidRPr="00C74ECE">
        <w:rPr>
          <w:rFonts w:ascii="Arial" w:hAnsi="Arial" w:cs="Arial"/>
          <w:color w:val="000000"/>
          <w:sz w:val="18"/>
          <w:szCs w:val="18"/>
        </w:rPr>
        <w:t xml:space="preserve"> </w:t>
      </w:r>
    </w:p>
    <w:p w14:paraId="1910F884" w14:textId="77777777" w:rsidR="001E4FD5" w:rsidRPr="00C74ECE" w:rsidRDefault="001E4FD5" w:rsidP="001E4FD5">
      <w:pPr>
        <w:numPr>
          <w:ilvl w:val="0"/>
          <w:numId w:val="25"/>
        </w:numPr>
        <w:rPr>
          <w:rFonts w:ascii="Arial" w:hAnsi="Arial" w:cs="Arial"/>
          <w:color w:val="000000"/>
          <w:sz w:val="18"/>
          <w:szCs w:val="18"/>
        </w:rPr>
      </w:pPr>
      <w:r w:rsidRPr="00C74ECE">
        <w:rPr>
          <w:rFonts w:ascii="Arial" w:hAnsi="Arial" w:cs="Arial"/>
          <w:color w:val="000000"/>
          <w:sz w:val="18"/>
          <w:szCs w:val="18"/>
        </w:rPr>
        <w:t>zavarovanje strojeloma,</w:t>
      </w:r>
    </w:p>
    <w:p w14:paraId="3B1A9348" w14:textId="77777777" w:rsidR="001E4FD5" w:rsidRPr="00C74ECE" w:rsidRDefault="001E4FD5" w:rsidP="001E4FD5">
      <w:pPr>
        <w:numPr>
          <w:ilvl w:val="0"/>
          <w:numId w:val="25"/>
        </w:numPr>
        <w:rPr>
          <w:rFonts w:ascii="Arial" w:hAnsi="Arial" w:cs="Arial"/>
          <w:color w:val="000000"/>
          <w:sz w:val="18"/>
          <w:szCs w:val="18"/>
        </w:rPr>
      </w:pPr>
      <w:r w:rsidRPr="00C74ECE">
        <w:rPr>
          <w:rFonts w:ascii="Arial" w:hAnsi="Arial" w:cs="Arial"/>
          <w:color w:val="000000"/>
          <w:sz w:val="18"/>
          <w:szCs w:val="18"/>
        </w:rPr>
        <w:t>zavarovanje elektronske opreme,</w:t>
      </w:r>
    </w:p>
    <w:p w14:paraId="0590F4E5" w14:textId="77777777" w:rsidR="001E4FD5" w:rsidRPr="00C74ECE" w:rsidRDefault="001E4FD5" w:rsidP="001E4FD5">
      <w:pPr>
        <w:numPr>
          <w:ilvl w:val="0"/>
          <w:numId w:val="25"/>
        </w:numPr>
        <w:rPr>
          <w:rFonts w:ascii="Arial" w:hAnsi="Arial" w:cs="Arial"/>
          <w:color w:val="000000"/>
          <w:sz w:val="18"/>
          <w:szCs w:val="18"/>
        </w:rPr>
      </w:pPr>
      <w:r w:rsidRPr="00C74ECE">
        <w:rPr>
          <w:rFonts w:ascii="Arial" w:hAnsi="Arial" w:cs="Arial"/>
          <w:color w:val="000000"/>
          <w:sz w:val="18"/>
          <w:szCs w:val="18"/>
        </w:rPr>
        <w:t>zavarovanje splošne in delodajalčeve odgovornosti,</w:t>
      </w:r>
    </w:p>
    <w:p w14:paraId="250FB076" w14:textId="77777777" w:rsidR="001E4FD5" w:rsidRPr="00C74ECE" w:rsidRDefault="001E4FD5" w:rsidP="001E4FD5">
      <w:pPr>
        <w:numPr>
          <w:ilvl w:val="0"/>
          <w:numId w:val="25"/>
        </w:numPr>
        <w:rPr>
          <w:rFonts w:ascii="Arial" w:hAnsi="Arial" w:cs="Arial"/>
          <w:color w:val="000000"/>
          <w:sz w:val="18"/>
          <w:szCs w:val="18"/>
        </w:rPr>
      </w:pPr>
      <w:r w:rsidRPr="00C74ECE">
        <w:rPr>
          <w:rFonts w:ascii="Arial" w:hAnsi="Arial" w:cs="Arial"/>
          <w:color w:val="000000"/>
          <w:sz w:val="18"/>
          <w:szCs w:val="18"/>
        </w:rPr>
        <w:t>zavarovanje poklicne odgovornosti</w:t>
      </w:r>
    </w:p>
    <w:p w14:paraId="65F16C57" w14:textId="77777777" w:rsidR="001E4FD5" w:rsidRPr="00C74ECE" w:rsidRDefault="001E4FD5" w:rsidP="001E4FD5">
      <w:pPr>
        <w:numPr>
          <w:ilvl w:val="0"/>
          <w:numId w:val="25"/>
        </w:numPr>
        <w:rPr>
          <w:rFonts w:ascii="Arial" w:hAnsi="Arial" w:cs="Arial"/>
          <w:color w:val="000000"/>
          <w:sz w:val="18"/>
          <w:szCs w:val="18"/>
        </w:rPr>
      </w:pPr>
      <w:r w:rsidRPr="00C74ECE">
        <w:rPr>
          <w:rFonts w:ascii="Arial" w:hAnsi="Arial" w:cs="Arial"/>
          <w:color w:val="000000"/>
          <w:sz w:val="18"/>
          <w:szCs w:val="18"/>
        </w:rPr>
        <w:t>zavarovanje vlomske tatvine in ropa,</w:t>
      </w:r>
    </w:p>
    <w:p w14:paraId="79D63EC3" w14:textId="77777777" w:rsidR="001E4FD5" w:rsidRPr="00C74ECE" w:rsidRDefault="001E4FD5" w:rsidP="001E4FD5">
      <w:pPr>
        <w:numPr>
          <w:ilvl w:val="0"/>
          <w:numId w:val="25"/>
        </w:numPr>
        <w:rPr>
          <w:rFonts w:ascii="Arial" w:hAnsi="Arial" w:cs="Arial"/>
          <w:color w:val="000000"/>
          <w:sz w:val="18"/>
          <w:szCs w:val="18"/>
        </w:rPr>
      </w:pPr>
      <w:r w:rsidRPr="00C74ECE">
        <w:rPr>
          <w:rFonts w:ascii="Arial" w:hAnsi="Arial" w:cs="Arial"/>
          <w:color w:val="000000"/>
          <w:sz w:val="18"/>
          <w:szCs w:val="18"/>
        </w:rPr>
        <w:t>zavarovanje stekla,</w:t>
      </w:r>
    </w:p>
    <w:p w14:paraId="31D6AFB5" w14:textId="0978029E" w:rsidR="001E4FD5" w:rsidRPr="001E4FD5" w:rsidRDefault="001E4FD5" w:rsidP="001E4FD5">
      <w:pPr>
        <w:numPr>
          <w:ilvl w:val="0"/>
          <w:numId w:val="25"/>
        </w:numPr>
        <w:rPr>
          <w:rFonts w:ascii="Arial" w:hAnsi="Arial" w:cs="Arial"/>
          <w:color w:val="000000"/>
          <w:sz w:val="18"/>
          <w:szCs w:val="18"/>
        </w:rPr>
      </w:pPr>
      <w:r w:rsidRPr="00C74ECE">
        <w:rPr>
          <w:rFonts w:ascii="Arial" w:hAnsi="Arial" w:cs="Arial"/>
          <w:color w:val="000000"/>
          <w:sz w:val="18"/>
          <w:szCs w:val="18"/>
        </w:rPr>
        <w:t>zavarovanje vozil.</w:t>
      </w:r>
    </w:p>
    <w:p w14:paraId="2114E8F8" w14:textId="1F2D8F14" w:rsidR="003F6FB6" w:rsidRPr="004024DE" w:rsidRDefault="007C5EB1">
      <w:pPr>
        <w:spacing w:before="225" w:after="225" w:line="240" w:lineRule="auto"/>
        <w:jc w:val="both"/>
        <w:rPr>
          <w:rFonts w:ascii="Arial" w:hAnsi="Arial" w:cs="Arial"/>
          <w:sz w:val="18"/>
          <w:szCs w:val="18"/>
        </w:rPr>
      </w:pPr>
      <w:r w:rsidRPr="004024DE">
        <w:rPr>
          <w:rFonts w:ascii="Arial" w:hAnsi="Arial" w:cs="Arial"/>
          <w:color w:val="000000"/>
          <w:sz w:val="18"/>
          <w:szCs w:val="18"/>
        </w:rPr>
        <w:t>Podrobnejša opredelitev zavarovanj je razvidna iz PRILOGE - Zavarovalno tehnična dokumentacija.</w:t>
      </w:r>
    </w:p>
    <w:p w14:paraId="3A3A2C63" w14:textId="45A5C8CC" w:rsidR="003F6FB6" w:rsidRPr="004024DE" w:rsidRDefault="007C5EB1">
      <w:pPr>
        <w:spacing w:before="225" w:after="225" w:line="240" w:lineRule="auto"/>
        <w:jc w:val="both"/>
        <w:rPr>
          <w:rFonts w:ascii="Arial" w:hAnsi="Arial" w:cs="Arial"/>
          <w:sz w:val="18"/>
          <w:szCs w:val="18"/>
        </w:rPr>
      </w:pPr>
      <w:r w:rsidRPr="004024DE">
        <w:rPr>
          <w:rFonts w:ascii="Arial" w:hAnsi="Arial" w:cs="Arial"/>
          <w:color w:val="000000"/>
          <w:sz w:val="18"/>
          <w:szCs w:val="18"/>
        </w:rPr>
        <w:t>Pri tem javnem naročilu sodeluje zavarovalno posredniška družba ADP Adria d.o.o. Plačilo storitev zavarovalnega posrednika v skladu z določili OZ in ZZavar-1 nosi izključno izbrani ponudnik</w:t>
      </w:r>
      <w:r w:rsidR="00931C64" w:rsidRPr="004024DE">
        <w:rPr>
          <w:rFonts w:ascii="Arial" w:hAnsi="Arial" w:cs="Arial"/>
          <w:color w:val="000000"/>
          <w:sz w:val="18"/>
          <w:szCs w:val="18"/>
        </w:rPr>
        <w:t xml:space="preserve"> in je določeno v zavarovalno tehničnem delu</w:t>
      </w:r>
      <w:r w:rsidRPr="004024DE">
        <w:rPr>
          <w:rFonts w:ascii="Arial" w:hAnsi="Arial" w:cs="Arial"/>
          <w:color w:val="000000"/>
          <w:sz w:val="18"/>
          <w:szCs w:val="18"/>
        </w:rPr>
        <w:t xml:space="preserve">. </w:t>
      </w:r>
    </w:p>
    <w:p w14:paraId="64C3AA08" w14:textId="3E38DD2D" w:rsidR="004024DE" w:rsidRPr="004024DE" w:rsidRDefault="004024DE" w:rsidP="004024DE">
      <w:pPr>
        <w:pStyle w:val="ListParagraph"/>
        <w:numPr>
          <w:ilvl w:val="0"/>
          <w:numId w:val="42"/>
        </w:numPr>
        <w:spacing w:before="225" w:after="225" w:line="240" w:lineRule="auto"/>
        <w:jc w:val="both"/>
        <w:rPr>
          <w:rFonts w:ascii="Arial" w:hAnsi="Arial" w:cs="Arial"/>
          <w:b/>
          <w:color w:val="000000"/>
          <w:sz w:val="18"/>
          <w:szCs w:val="18"/>
        </w:rPr>
      </w:pPr>
      <w:r w:rsidRPr="004024DE">
        <w:rPr>
          <w:rFonts w:ascii="Arial" w:hAnsi="Arial" w:cs="Arial"/>
          <w:b/>
          <w:color w:val="000000"/>
          <w:sz w:val="18"/>
          <w:szCs w:val="18"/>
        </w:rPr>
        <w:t>ZAKONI IN PREDPISI</w:t>
      </w:r>
    </w:p>
    <w:p w14:paraId="622089E7" w14:textId="77777777" w:rsidR="003F6FB6" w:rsidRPr="004024DE" w:rsidRDefault="007C5EB1">
      <w:pPr>
        <w:spacing w:before="225" w:after="225" w:line="240" w:lineRule="auto"/>
        <w:jc w:val="both"/>
        <w:rPr>
          <w:rFonts w:ascii="Arial" w:hAnsi="Arial" w:cs="Arial"/>
          <w:sz w:val="18"/>
          <w:szCs w:val="18"/>
        </w:rPr>
      </w:pPr>
      <w:r w:rsidRPr="004024DE">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9178"/>
      </w:tblGrid>
      <w:tr w:rsidR="003F6FB6" w:rsidRPr="004024DE" w14:paraId="388D203A" w14:textId="77777777">
        <w:tc>
          <w:tcPr>
            <w:tcW w:w="0" w:type="auto"/>
            <w:tcMar>
              <w:top w:w="0" w:type="auto"/>
              <w:bottom w:w="0" w:type="auto"/>
            </w:tcMar>
          </w:tcPr>
          <w:p w14:paraId="1557477A" w14:textId="221DA9EE" w:rsidR="003F6FB6" w:rsidRPr="004024DE" w:rsidRDefault="007C5EB1" w:rsidP="005B1E26">
            <w:pPr>
              <w:numPr>
                <w:ilvl w:val="0"/>
                <w:numId w:val="11"/>
              </w:numPr>
              <w:rPr>
                <w:rFonts w:ascii="Arial" w:hAnsi="Arial" w:cs="Arial"/>
                <w:color w:val="000000"/>
                <w:sz w:val="18"/>
                <w:szCs w:val="18"/>
              </w:rPr>
            </w:pPr>
            <w:r w:rsidRPr="004024DE">
              <w:rPr>
                <w:rFonts w:ascii="Arial" w:hAnsi="Arial" w:cs="Arial"/>
                <w:color w:val="000000"/>
                <w:sz w:val="18"/>
                <w:szCs w:val="18"/>
              </w:rPr>
              <w:t>Zakon o javnem naročanju (ZJN-3;  </w:t>
            </w:r>
            <w:r w:rsidR="005B1E26" w:rsidRPr="005B1E26">
              <w:rPr>
                <w:rFonts w:ascii="Arial" w:hAnsi="Arial" w:cs="Arial"/>
                <w:color w:val="000000"/>
                <w:sz w:val="18"/>
                <w:szCs w:val="18"/>
              </w:rPr>
              <w:t xml:space="preserve">Uradni list RS, št. 91/15, 14/18, 121/21, 10/22, 74/22 – odl. US, </w:t>
            </w:r>
            <w:r w:rsidR="005B1E26" w:rsidRPr="005B1E26">
              <w:rPr>
                <w:rFonts w:ascii="Arial" w:hAnsi="Arial" w:cs="Arial"/>
                <w:color w:val="000000"/>
                <w:sz w:val="18"/>
                <w:szCs w:val="18"/>
              </w:rPr>
              <w:lastRenderedPageBreak/>
              <w:t>100/22 – ZNUZSZS, 28/23 in 88/23 – ZOPNN-F</w:t>
            </w:r>
            <w:r w:rsidRPr="004024DE">
              <w:rPr>
                <w:rFonts w:ascii="Arial" w:hAnsi="Arial" w:cs="Arial"/>
                <w:color w:val="000000"/>
                <w:sz w:val="18"/>
                <w:szCs w:val="18"/>
              </w:rPr>
              <w:t>)</w:t>
            </w:r>
          </w:p>
          <w:p w14:paraId="505DBDA7" w14:textId="17EDD1C7" w:rsidR="003F6FB6" w:rsidRPr="004024DE" w:rsidRDefault="005B1E26" w:rsidP="005B1E26">
            <w:pPr>
              <w:numPr>
                <w:ilvl w:val="0"/>
                <w:numId w:val="11"/>
              </w:numPr>
              <w:rPr>
                <w:rFonts w:ascii="Arial" w:hAnsi="Arial" w:cs="Arial"/>
                <w:color w:val="000000"/>
                <w:sz w:val="18"/>
                <w:szCs w:val="18"/>
              </w:rPr>
            </w:pPr>
            <w:r w:rsidRPr="005B1E26">
              <w:rPr>
                <w:rFonts w:ascii="Arial" w:hAnsi="Arial" w:cs="Arial"/>
                <w:color w:val="000000"/>
                <w:sz w:val="18"/>
                <w:szCs w:val="18"/>
              </w:rPr>
              <w:t xml:space="preserve">Zakon o pravnem varstvu v postopkih javnega naročanja </w:t>
            </w:r>
            <w:r w:rsidR="007C5EB1" w:rsidRPr="004024DE">
              <w:rPr>
                <w:rFonts w:ascii="Arial" w:hAnsi="Arial" w:cs="Arial"/>
                <w:color w:val="000000"/>
                <w:sz w:val="18"/>
                <w:szCs w:val="18"/>
              </w:rPr>
              <w:t>(</w:t>
            </w:r>
            <w:r w:rsidRPr="005B1E26">
              <w:rPr>
                <w:rFonts w:ascii="Arial" w:hAnsi="Arial" w:cs="Arial"/>
                <w:color w:val="000000"/>
                <w:sz w:val="18"/>
                <w:szCs w:val="18"/>
              </w:rPr>
              <w:t xml:space="preserve">ZPVPJN </w:t>
            </w:r>
            <w:r>
              <w:rPr>
                <w:rFonts w:ascii="Arial" w:hAnsi="Arial" w:cs="Arial"/>
                <w:color w:val="000000"/>
                <w:sz w:val="18"/>
                <w:szCs w:val="18"/>
              </w:rPr>
              <w:t xml:space="preserve">; </w:t>
            </w:r>
            <w:r w:rsidRPr="005B1E26">
              <w:rPr>
                <w:rFonts w:ascii="Arial" w:hAnsi="Arial" w:cs="Arial"/>
                <w:color w:val="000000"/>
                <w:sz w:val="18"/>
                <w:szCs w:val="18"/>
              </w:rPr>
              <w:t>Uradni list RS, št. 43/11, 60/11 – ZTP-D, 63/13, 90/14 – ZDU-1I, 60/17 in 72/19</w:t>
            </w:r>
            <w:r w:rsidR="007C5EB1" w:rsidRPr="004024DE">
              <w:rPr>
                <w:rFonts w:ascii="Arial" w:hAnsi="Arial" w:cs="Arial"/>
                <w:color w:val="000000"/>
                <w:sz w:val="18"/>
                <w:szCs w:val="18"/>
              </w:rPr>
              <w:t>)</w:t>
            </w:r>
          </w:p>
          <w:p w14:paraId="3741A18F" w14:textId="3B12DC79" w:rsidR="003F6FB6" w:rsidRPr="000F20B3" w:rsidRDefault="000F20B3" w:rsidP="000F20B3">
            <w:pPr>
              <w:pStyle w:val="ListParagraph"/>
              <w:numPr>
                <w:ilvl w:val="0"/>
                <w:numId w:val="11"/>
              </w:numPr>
              <w:rPr>
                <w:rFonts w:ascii="Arial" w:hAnsi="Arial" w:cs="Arial"/>
                <w:color w:val="000000"/>
                <w:sz w:val="18"/>
                <w:szCs w:val="18"/>
              </w:rPr>
            </w:pPr>
            <w:r w:rsidRPr="000F20B3">
              <w:rPr>
                <w:rFonts w:ascii="Arial" w:hAnsi="Arial" w:cs="Arial"/>
                <w:color w:val="000000"/>
                <w:sz w:val="18"/>
                <w:szCs w:val="18"/>
              </w:rPr>
              <w:t>Zakon o javnih financah (Uradni list RS, št. 11/11 – uradno prečiščeno besedilo, 14/13 – popr., 101/13, 55/15 – ZFisP, 96/15 – ZIPRS1617, 13/18, 195/20 – odl. US in 18/23 – ZDU-1O);</w:t>
            </w:r>
          </w:p>
          <w:p w14:paraId="6BDFC862" w14:textId="3B28675D" w:rsidR="003F6FB6" w:rsidRPr="000F20B3" w:rsidRDefault="000F20B3" w:rsidP="000F20B3">
            <w:pPr>
              <w:pStyle w:val="ListParagraph"/>
              <w:numPr>
                <w:ilvl w:val="0"/>
                <w:numId w:val="11"/>
              </w:numPr>
              <w:rPr>
                <w:rFonts w:ascii="Arial" w:hAnsi="Arial" w:cs="Arial"/>
                <w:color w:val="000000"/>
                <w:sz w:val="18"/>
                <w:szCs w:val="18"/>
              </w:rPr>
            </w:pPr>
            <w:r w:rsidRPr="000F20B3">
              <w:rPr>
                <w:rFonts w:ascii="Arial" w:hAnsi="Arial" w:cs="Arial"/>
                <w:color w:val="000000"/>
                <w:sz w:val="18"/>
                <w:szCs w:val="18"/>
              </w:rPr>
              <w:t>Zakon o integriteti in preprečevanju korupcije (Uradni list RS, št. 69/11 – uradno prečiščeno besedilo, 158/20, 3/22 – ZDeb in 16/23 – ZZPri);</w:t>
            </w:r>
          </w:p>
          <w:p w14:paraId="031744DA" w14:textId="77777777" w:rsidR="003F6FB6" w:rsidRPr="004024DE" w:rsidRDefault="007C5EB1">
            <w:pPr>
              <w:numPr>
                <w:ilvl w:val="0"/>
                <w:numId w:val="11"/>
              </w:numPr>
              <w:rPr>
                <w:rFonts w:ascii="Arial" w:hAnsi="Arial" w:cs="Arial"/>
                <w:color w:val="000000"/>
                <w:sz w:val="18"/>
                <w:szCs w:val="18"/>
              </w:rPr>
            </w:pPr>
            <w:r w:rsidRPr="004024DE">
              <w:rPr>
                <w:rFonts w:ascii="Arial" w:hAnsi="Arial" w:cs="Arial"/>
                <w:color w:val="000000"/>
                <w:sz w:val="18"/>
                <w:szCs w:val="18"/>
              </w:rPr>
              <w:t>Uredba o finančnih zavarovanjih pri javnem naročanju (Uradni list RS, št. 27/16)</w:t>
            </w:r>
          </w:p>
          <w:p w14:paraId="2EB90C61" w14:textId="04F138E2" w:rsidR="003F6FB6" w:rsidRPr="004024DE" w:rsidRDefault="007C5EB1">
            <w:pPr>
              <w:numPr>
                <w:ilvl w:val="0"/>
                <w:numId w:val="11"/>
              </w:numPr>
              <w:rPr>
                <w:rFonts w:ascii="Arial" w:hAnsi="Arial" w:cs="Arial"/>
                <w:color w:val="000000"/>
                <w:sz w:val="18"/>
                <w:szCs w:val="18"/>
              </w:rPr>
            </w:pPr>
            <w:r w:rsidRPr="004024DE">
              <w:rPr>
                <w:rFonts w:ascii="Arial" w:hAnsi="Arial" w:cs="Arial"/>
                <w:color w:val="000000"/>
                <w:sz w:val="18"/>
                <w:szCs w:val="18"/>
              </w:rPr>
              <w:t>Obligacijski zakonik (Uradni list RS, št. 97/07 – uradno prečiščeno besedilo</w:t>
            </w:r>
            <w:r w:rsidR="00302696" w:rsidRPr="004024DE">
              <w:rPr>
                <w:rFonts w:ascii="Arial" w:hAnsi="Arial" w:cs="Arial"/>
                <w:color w:val="000000"/>
                <w:sz w:val="18"/>
                <w:szCs w:val="18"/>
              </w:rPr>
              <w:t xml:space="preserve">, </w:t>
            </w:r>
            <w:r w:rsidRPr="004024DE">
              <w:rPr>
                <w:rFonts w:ascii="Arial" w:hAnsi="Arial" w:cs="Arial"/>
                <w:color w:val="000000"/>
                <w:sz w:val="18"/>
                <w:szCs w:val="18"/>
              </w:rPr>
              <w:t>64/16 – odl. US</w:t>
            </w:r>
            <w:r w:rsidR="00302696" w:rsidRPr="004024DE">
              <w:rPr>
                <w:rFonts w:ascii="Arial" w:hAnsi="Arial" w:cs="Arial"/>
                <w:color w:val="000000"/>
                <w:sz w:val="18"/>
                <w:szCs w:val="18"/>
              </w:rPr>
              <w:t xml:space="preserve"> in </w:t>
            </w:r>
            <w:hyperlink r:id="rId21" w:tgtFrame="_blank" w:tooltip="Avtentična razlaga 631. člena Obligacijskega zakonika" w:history="1">
              <w:r w:rsidR="00302696" w:rsidRPr="004024DE">
                <w:rPr>
                  <w:rFonts w:ascii="Arial" w:hAnsi="Arial" w:cs="Arial"/>
                  <w:color w:val="000000"/>
                  <w:sz w:val="18"/>
                  <w:szCs w:val="18"/>
                </w:rPr>
                <w:t>20/18</w:t>
              </w:r>
            </w:hyperlink>
            <w:r w:rsidR="00302696" w:rsidRPr="004024DE">
              <w:rPr>
                <w:rFonts w:ascii="Arial" w:hAnsi="Arial" w:cs="Arial"/>
                <w:color w:val="000000"/>
                <w:sz w:val="18"/>
                <w:szCs w:val="18"/>
              </w:rPr>
              <w:t> – OROZ631</w:t>
            </w:r>
            <w:r w:rsidRPr="004024DE">
              <w:rPr>
                <w:rFonts w:ascii="Arial" w:hAnsi="Arial" w:cs="Arial"/>
                <w:color w:val="000000"/>
                <w:sz w:val="18"/>
                <w:szCs w:val="18"/>
              </w:rPr>
              <w:t>)</w:t>
            </w:r>
          </w:p>
          <w:p w14:paraId="0C1CAD07" w14:textId="1F5FF1B0" w:rsidR="003F6FB6" w:rsidRPr="004024DE" w:rsidRDefault="007C5EB1">
            <w:pPr>
              <w:numPr>
                <w:ilvl w:val="0"/>
                <w:numId w:val="11"/>
              </w:numPr>
              <w:rPr>
                <w:rFonts w:ascii="Arial" w:hAnsi="Arial" w:cs="Arial"/>
                <w:color w:val="000000"/>
                <w:sz w:val="18"/>
                <w:szCs w:val="18"/>
              </w:rPr>
            </w:pPr>
            <w:r w:rsidRPr="004024DE">
              <w:rPr>
                <w:rFonts w:ascii="Arial" w:hAnsi="Arial" w:cs="Arial"/>
                <w:color w:val="000000"/>
                <w:sz w:val="18"/>
                <w:szCs w:val="18"/>
              </w:rPr>
              <w:t>Zakon o zavarovalništvu (Uradni list RS, št. 93/15</w:t>
            </w:r>
            <w:r w:rsidR="00302696" w:rsidRPr="004024DE">
              <w:rPr>
                <w:rFonts w:ascii="Arial" w:hAnsi="Arial" w:cs="Arial"/>
                <w:color w:val="000000"/>
                <w:sz w:val="18"/>
                <w:szCs w:val="18"/>
              </w:rPr>
              <w:t>, 9/19 in 102/20</w:t>
            </w:r>
            <w:r w:rsidRPr="004024DE">
              <w:rPr>
                <w:rFonts w:ascii="Arial" w:hAnsi="Arial" w:cs="Arial"/>
                <w:color w:val="000000"/>
                <w:sz w:val="18"/>
                <w:szCs w:val="18"/>
              </w:rPr>
              <w:t>) ter</w:t>
            </w:r>
          </w:p>
          <w:p w14:paraId="43268A1C" w14:textId="77777777" w:rsidR="003F6FB6" w:rsidRPr="004024DE" w:rsidRDefault="007C5EB1">
            <w:pPr>
              <w:numPr>
                <w:ilvl w:val="0"/>
                <w:numId w:val="11"/>
              </w:numPr>
              <w:rPr>
                <w:rFonts w:ascii="Arial" w:hAnsi="Arial" w:cs="Arial"/>
                <w:color w:val="000000"/>
                <w:sz w:val="18"/>
                <w:szCs w:val="18"/>
              </w:rPr>
            </w:pPr>
            <w:r w:rsidRPr="004024DE">
              <w:rPr>
                <w:rFonts w:ascii="Arial" w:hAnsi="Arial" w:cs="Arial"/>
                <w:color w:val="000000"/>
                <w:sz w:val="18"/>
                <w:szCs w:val="18"/>
              </w:rPr>
              <w:t>vsa ostala veljavna zakonodaja, ki velja v Republiki Sloveniji in ureja zadevno področje.</w:t>
            </w:r>
          </w:p>
        </w:tc>
      </w:tr>
    </w:tbl>
    <w:p w14:paraId="191A128F" w14:textId="1DE2A195" w:rsidR="003F6FB6" w:rsidRPr="004024DE" w:rsidRDefault="007C5EB1">
      <w:pPr>
        <w:spacing w:before="225" w:after="225" w:line="240" w:lineRule="auto"/>
        <w:jc w:val="both"/>
        <w:rPr>
          <w:rFonts w:ascii="Arial" w:hAnsi="Arial" w:cs="Arial"/>
          <w:sz w:val="18"/>
          <w:szCs w:val="18"/>
        </w:rPr>
      </w:pPr>
      <w:r w:rsidRPr="004024DE">
        <w:rPr>
          <w:rFonts w:ascii="Arial" w:hAnsi="Arial" w:cs="Arial"/>
          <w:color w:val="000000"/>
          <w:sz w:val="18"/>
          <w:szCs w:val="18"/>
        </w:rPr>
        <w:lastRenderedPageBreak/>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w:t>
      </w:r>
      <w:r w:rsidR="000F20B3">
        <w:rPr>
          <w:rFonts w:ascii="Arial" w:hAnsi="Arial" w:cs="Arial"/>
          <w:color w:val="000000"/>
          <w:sz w:val="18"/>
          <w:szCs w:val="18"/>
        </w:rPr>
        <w:t xml:space="preserve">edno upoštevana določila ZIntPK. </w:t>
      </w:r>
      <w:r w:rsidRPr="004024DE">
        <w:rPr>
          <w:rFonts w:ascii="Arial" w:hAnsi="Arial" w:cs="Arial"/>
          <w:color w:val="000000"/>
          <w:sz w:val="18"/>
          <w:szCs w:val="18"/>
        </w:rPr>
        <w:t>V primeru kršitev navedenih določb bo takšna ponudba izločena iz nadaljnjega postopka.</w:t>
      </w:r>
    </w:p>
    <w:p w14:paraId="1846C85A" w14:textId="77777777" w:rsidR="003F6FB6" w:rsidRPr="004024DE" w:rsidRDefault="007C5EB1">
      <w:pPr>
        <w:spacing w:before="225" w:after="225" w:line="240" w:lineRule="auto"/>
        <w:jc w:val="both"/>
        <w:rPr>
          <w:rFonts w:ascii="Arial" w:hAnsi="Arial" w:cs="Arial"/>
          <w:sz w:val="18"/>
          <w:szCs w:val="18"/>
        </w:rPr>
      </w:pPr>
      <w:r w:rsidRPr="004024DE">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9178"/>
      </w:tblGrid>
      <w:tr w:rsidR="003F6FB6" w:rsidRPr="004024DE" w14:paraId="6563AB12" w14:textId="77777777">
        <w:tc>
          <w:tcPr>
            <w:tcW w:w="0" w:type="auto"/>
            <w:tcMar>
              <w:top w:w="0" w:type="auto"/>
              <w:bottom w:w="0" w:type="auto"/>
            </w:tcMar>
          </w:tcPr>
          <w:p w14:paraId="6E80D459" w14:textId="77777777" w:rsidR="003F6FB6" w:rsidRPr="004024DE" w:rsidRDefault="007C5EB1">
            <w:pPr>
              <w:numPr>
                <w:ilvl w:val="0"/>
                <w:numId w:val="12"/>
              </w:numPr>
              <w:jc w:val="both"/>
              <w:rPr>
                <w:rFonts w:ascii="Arial" w:hAnsi="Arial" w:cs="Arial"/>
                <w:color w:val="000000"/>
                <w:sz w:val="18"/>
                <w:szCs w:val="18"/>
              </w:rPr>
            </w:pPr>
            <w:r w:rsidRPr="004024DE">
              <w:rPr>
                <w:rFonts w:ascii="Arial" w:hAnsi="Arial" w:cs="Arial"/>
                <w:color w:val="000000"/>
                <w:sz w:val="18"/>
                <w:szCs w:val="18"/>
              </w:rPr>
              <w:t>svojih ustanoviteljih, družbenikih, delničarjih, komanditistih ali drugih lastnikih in podatke o lastniških deležih navedenih oseb in</w:t>
            </w:r>
          </w:p>
          <w:p w14:paraId="5F5F4840" w14:textId="77777777" w:rsidR="003F6FB6" w:rsidRPr="004024DE" w:rsidRDefault="007C5EB1">
            <w:pPr>
              <w:numPr>
                <w:ilvl w:val="0"/>
                <w:numId w:val="12"/>
              </w:numPr>
              <w:jc w:val="both"/>
              <w:rPr>
                <w:rFonts w:ascii="Arial" w:hAnsi="Arial" w:cs="Arial"/>
                <w:color w:val="000000"/>
                <w:sz w:val="18"/>
                <w:szCs w:val="18"/>
              </w:rPr>
            </w:pPr>
            <w:r w:rsidRPr="004024DE">
              <w:rPr>
                <w:rFonts w:ascii="Arial" w:hAnsi="Arial" w:cs="Arial"/>
                <w:color w:val="000000"/>
                <w:sz w:val="18"/>
                <w:szCs w:val="18"/>
              </w:rPr>
              <w:t>gospodarskih subjektih, za katere se glede na določbe zakona, ki ureja gospodarske družbe, šteje, da so z njim povezane družbe.</w:t>
            </w:r>
          </w:p>
        </w:tc>
      </w:tr>
    </w:tbl>
    <w:p w14:paraId="3BA6B9FD" w14:textId="77777777" w:rsidR="003F6FB6" w:rsidRPr="004024DE" w:rsidRDefault="007C5EB1">
      <w:pPr>
        <w:spacing w:before="225" w:after="225" w:line="240" w:lineRule="auto"/>
        <w:jc w:val="both"/>
        <w:rPr>
          <w:rFonts w:ascii="Arial" w:hAnsi="Arial" w:cs="Arial"/>
          <w:sz w:val="18"/>
          <w:szCs w:val="18"/>
        </w:rPr>
      </w:pPr>
      <w:r w:rsidRPr="004024DE">
        <w:rPr>
          <w:rFonts w:ascii="Arial" w:hAnsi="Arial" w:cs="Arial"/>
          <w:color w:val="000000"/>
          <w:sz w:val="18"/>
          <w:szCs w:val="18"/>
        </w:rPr>
        <w:t>Izbrani ponudnik mora podatke posredovati naročniku v roku osmih dni od prejema naročnikovega poziva.</w:t>
      </w:r>
    </w:p>
    <w:p w14:paraId="063A00B2" w14:textId="77777777" w:rsidR="003F6FB6" w:rsidRPr="004024DE" w:rsidRDefault="007C5EB1">
      <w:pPr>
        <w:spacing w:before="225" w:after="225" w:line="240" w:lineRule="auto"/>
        <w:jc w:val="both"/>
        <w:rPr>
          <w:rFonts w:ascii="Arial" w:hAnsi="Arial" w:cs="Arial"/>
          <w:sz w:val="18"/>
          <w:szCs w:val="18"/>
        </w:rPr>
      </w:pPr>
      <w:r w:rsidRPr="004024DE">
        <w:rPr>
          <w:rFonts w:ascii="Arial" w:hAnsi="Arial" w:cs="Arial"/>
          <w:color w:val="000000"/>
          <w:sz w:val="18"/>
          <w:szCs w:val="18"/>
        </w:rPr>
        <w:t>Zaradi zagotovitve transparentnosti posla in preprečitve korupcijskih tveganj</w:t>
      </w:r>
      <w:r w:rsidR="00C35BB7" w:rsidRPr="004024DE">
        <w:rPr>
          <w:rFonts w:ascii="Arial" w:hAnsi="Arial" w:cs="Arial"/>
          <w:color w:val="000000"/>
          <w:sz w:val="18"/>
          <w:szCs w:val="18"/>
        </w:rPr>
        <w:t>,</w:t>
      </w:r>
      <w:r w:rsidRPr="004024DE">
        <w:rPr>
          <w:rFonts w:ascii="Arial" w:hAnsi="Arial" w:cs="Arial"/>
          <w:color w:val="000000"/>
          <w:sz w:val="18"/>
          <w:szCs w:val="18"/>
        </w:rPr>
        <w:t xml:space="preserve">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7A3961B6" w14:textId="77777777" w:rsidR="003F6FB6" w:rsidRPr="004024DE" w:rsidRDefault="007C5EB1">
      <w:pPr>
        <w:spacing w:before="225" w:after="225" w:line="240" w:lineRule="auto"/>
        <w:jc w:val="both"/>
        <w:rPr>
          <w:rFonts w:ascii="Arial" w:hAnsi="Arial" w:cs="Arial"/>
          <w:sz w:val="18"/>
          <w:szCs w:val="18"/>
        </w:rPr>
      </w:pPr>
      <w:r w:rsidRPr="004024DE">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237E4CEC" w14:textId="19AF5854" w:rsidR="00BF0BC5" w:rsidRPr="004024DE" w:rsidRDefault="007C5EB1">
      <w:pPr>
        <w:spacing w:before="225" w:after="225" w:line="240" w:lineRule="auto"/>
        <w:jc w:val="both"/>
        <w:rPr>
          <w:rFonts w:ascii="Arial" w:hAnsi="Arial" w:cs="Arial"/>
          <w:color w:val="000000"/>
          <w:sz w:val="18"/>
          <w:szCs w:val="18"/>
        </w:rPr>
      </w:pPr>
      <w:r w:rsidRPr="004024DE">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p w14:paraId="2689E396" w14:textId="260E9D25" w:rsidR="004024DE" w:rsidRPr="004024DE" w:rsidRDefault="004024DE" w:rsidP="004024DE">
      <w:pPr>
        <w:pStyle w:val="ListParagraph"/>
        <w:numPr>
          <w:ilvl w:val="0"/>
          <w:numId w:val="42"/>
        </w:numPr>
        <w:spacing w:before="225" w:after="225" w:line="240" w:lineRule="auto"/>
        <w:jc w:val="both"/>
        <w:rPr>
          <w:rFonts w:ascii="Arial" w:hAnsi="Arial" w:cs="Arial"/>
          <w:b/>
          <w:color w:val="000000"/>
          <w:sz w:val="18"/>
          <w:szCs w:val="18"/>
        </w:rPr>
      </w:pPr>
      <w:r w:rsidRPr="004024DE">
        <w:rPr>
          <w:rFonts w:ascii="Arial" w:hAnsi="Arial" w:cs="Arial"/>
          <w:b/>
          <w:color w:val="000000"/>
          <w:sz w:val="18"/>
          <w:szCs w:val="18"/>
        </w:rPr>
        <w:t>JEZIK RAZPISNE DOKUMENTACIJE IN PONUDBE TER OBLIKA</w:t>
      </w:r>
    </w:p>
    <w:p w14:paraId="173C3393" w14:textId="77777777" w:rsidR="003F6FB6" w:rsidRPr="004024DE" w:rsidRDefault="007C5EB1">
      <w:pPr>
        <w:spacing w:before="225" w:after="225" w:line="240" w:lineRule="auto"/>
        <w:jc w:val="both"/>
        <w:rPr>
          <w:rFonts w:ascii="Arial" w:hAnsi="Arial" w:cs="Arial"/>
          <w:sz w:val="18"/>
          <w:szCs w:val="18"/>
        </w:rPr>
      </w:pPr>
      <w:r w:rsidRPr="004024DE">
        <w:rPr>
          <w:rFonts w:ascii="Arial" w:hAnsi="Arial" w:cs="Arial"/>
          <w:color w:val="000000"/>
          <w:sz w:val="18"/>
          <w:szCs w:val="18"/>
        </w:rPr>
        <w:t>Razpisna dokumentacija je pripravljena v slovenskem jeziku. Ponudbe se oddajo v slovenskem jeziku.</w:t>
      </w:r>
    </w:p>
    <w:p w14:paraId="7B93465F" w14:textId="77777777" w:rsidR="003F6FB6" w:rsidRPr="004024DE" w:rsidRDefault="007C5EB1">
      <w:pPr>
        <w:spacing w:before="225" w:after="225" w:line="240" w:lineRule="auto"/>
        <w:jc w:val="both"/>
        <w:rPr>
          <w:rFonts w:ascii="Arial" w:hAnsi="Arial" w:cs="Arial"/>
          <w:sz w:val="18"/>
          <w:szCs w:val="18"/>
        </w:rPr>
      </w:pPr>
      <w:r w:rsidRPr="004024DE">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5BFF9EA6" w14:textId="77777777" w:rsidR="003F6FB6" w:rsidRPr="004024DE" w:rsidRDefault="007C5EB1">
      <w:pPr>
        <w:spacing w:before="225" w:after="225" w:line="240" w:lineRule="auto"/>
        <w:jc w:val="both"/>
        <w:rPr>
          <w:rFonts w:ascii="Arial" w:hAnsi="Arial" w:cs="Arial"/>
          <w:sz w:val="18"/>
          <w:szCs w:val="18"/>
        </w:rPr>
      </w:pPr>
      <w:r w:rsidRPr="004024DE">
        <w:rPr>
          <w:rFonts w:ascii="Arial" w:hAnsi="Arial" w:cs="Arial"/>
          <w:color w:val="000000"/>
          <w:sz w:val="18"/>
          <w:szCs w:val="18"/>
        </w:rPr>
        <w:t>Potrdila tujih organov se predložijo v izvirniku, ki mu je priložen prevod v slovenski jezik.</w:t>
      </w:r>
    </w:p>
    <w:p w14:paraId="7876351F" w14:textId="77777777" w:rsidR="003F6FB6" w:rsidRPr="004024DE" w:rsidRDefault="007C5EB1">
      <w:pPr>
        <w:spacing w:before="225" w:after="225" w:line="240" w:lineRule="auto"/>
        <w:jc w:val="both"/>
        <w:rPr>
          <w:rFonts w:ascii="Arial" w:hAnsi="Arial" w:cs="Arial"/>
          <w:sz w:val="18"/>
          <w:szCs w:val="18"/>
        </w:rPr>
      </w:pPr>
      <w:r w:rsidRPr="004024DE">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69E0D8E6" w14:textId="77777777" w:rsidR="003F6FB6" w:rsidRDefault="007C5EB1">
      <w:pPr>
        <w:spacing w:before="225" w:after="225" w:line="240" w:lineRule="auto"/>
        <w:jc w:val="both"/>
        <w:rPr>
          <w:rFonts w:ascii="Arial" w:hAnsi="Arial" w:cs="Arial"/>
          <w:color w:val="000000"/>
          <w:sz w:val="18"/>
          <w:szCs w:val="18"/>
        </w:rPr>
      </w:pPr>
      <w:r w:rsidRPr="004024DE">
        <w:rPr>
          <w:rFonts w:ascii="Arial" w:hAnsi="Arial" w:cs="Arial"/>
          <w:color w:val="000000"/>
          <w:sz w:val="18"/>
          <w:szCs w:val="18"/>
        </w:rPr>
        <w:t xml:space="preserve">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w:t>
      </w:r>
      <w:r w:rsidRPr="004024DE">
        <w:rPr>
          <w:rFonts w:ascii="Arial" w:hAnsi="Arial" w:cs="Arial"/>
          <w:color w:val="000000"/>
          <w:sz w:val="18"/>
          <w:szCs w:val="18"/>
        </w:rPr>
        <w:lastRenderedPageBreak/>
        <w:t>zaključil z izbiro najugodnejšega ponudnika oziroma če z izbranim ponudnikom ne bo sklenil pogodbe zaradi neizpolnitve podlag za oddajo ali realizacijo predmeta javnega naročila.</w:t>
      </w:r>
    </w:p>
    <w:p w14:paraId="1A5D9B89" w14:textId="651FBC1E" w:rsidR="000F20B3" w:rsidRPr="000F20B3" w:rsidRDefault="000F20B3" w:rsidP="000F20B3">
      <w:pPr>
        <w:pStyle w:val="ListParagraph"/>
        <w:numPr>
          <w:ilvl w:val="0"/>
          <w:numId w:val="42"/>
        </w:numPr>
        <w:spacing w:before="225" w:after="225" w:line="240" w:lineRule="auto"/>
        <w:jc w:val="both"/>
        <w:rPr>
          <w:rFonts w:ascii="Arial" w:hAnsi="Arial" w:cs="Arial"/>
          <w:b/>
          <w:color w:val="000000"/>
          <w:sz w:val="18"/>
          <w:szCs w:val="18"/>
        </w:rPr>
      </w:pPr>
      <w:r w:rsidRPr="000F20B3">
        <w:rPr>
          <w:rFonts w:ascii="Arial" w:hAnsi="Arial" w:cs="Arial"/>
          <w:b/>
          <w:color w:val="000000"/>
          <w:sz w:val="18"/>
          <w:szCs w:val="18"/>
        </w:rPr>
        <w:t>SAMOSTOJNA PONUDBA</w:t>
      </w:r>
    </w:p>
    <w:p w14:paraId="59F9F458" w14:textId="79CCF38B" w:rsidR="000F20B3" w:rsidRPr="000F20B3" w:rsidRDefault="001B7599" w:rsidP="000F20B3">
      <w:pPr>
        <w:spacing w:before="225" w:after="225" w:line="240" w:lineRule="auto"/>
        <w:jc w:val="both"/>
        <w:rPr>
          <w:rFonts w:ascii="Arial" w:hAnsi="Arial" w:cs="Arial"/>
          <w:color w:val="000000"/>
          <w:sz w:val="18"/>
          <w:szCs w:val="18"/>
        </w:rPr>
      </w:pPr>
      <w:r w:rsidRPr="001B7599">
        <w:rPr>
          <w:rFonts w:ascii="Arial" w:hAnsi="Arial" w:cs="Arial"/>
          <w:color w:val="000000"/>
          <w:sz w:val="18"/>
          <w:szCs w:val="18"/>
        </w:rPr>
        <w:t>Samostojna ponudba je tista, v kateri nastopa samo en gospodarski subjekt, ki sam izpolnjuje vse razpisane pogoje in zahteve iz te dokumentacije v zvezi z oddajo javnega naročila ter sam z zmogljivostmi in znanji, ki jih ima, v celoti prevzema izvedbo naročila.</w:t>
      </w:r>
    </w:p>
    <w:p w14:paraId="76DC57B8" w14:textId="1B2F2972" w:rsidR="004024DE" w:rsidRPr="004024DE" w:rsidRDefault="004024DE" w:rsidP="004024DE">
      <w:pPr>
        <w:pStyle w:val="ListParagraph"/>
        <w:numPr>
          <w:ilvl w:val="0"/>
          <w:numId w:val="42"/>
        </w:numPr>
        <w:spacing w:before="225" w:after="225" w:line="240" w:lineRule="auto"/>
        <w:jc w:val="both"/>
        <w:rPr>
          <w:rFonts w:ascii="Arial" w:hAnsi="Arial" w:cs="Arial"/>
          <w:b/>
          <w:color w:val="000000"/>
          <w:sz w:val="18"/>
          <w:szCs w:val="18"/>
        </w:rPr>
      </w:pPr>
      <w:r w:rsidRPr="004024DE">
        <w:rPr>
          <w:rFonts w:ascii="Arial" w:hAnsi="Arial" w:cs="Arial"/>
          <w:b/>
          <w:color w:val="000000"/>
          <w:sz w:val="18"/>
          <w:szCs w:val="18"/>
        </w:rPr>
        <w:t>SKUPNA PONUDBA</w:t>
      </w:r>
    </w:p>
    <w:p w14:paraId="2B4BD328" w14:textId="77777777" w:rsidR="003F6FB6" w:rsidRPr="004024DE" w:rsidRDefault="007C5EB1">
      <w:pPr>
        <w:spacing w:before="225" w:after="225" w:line="240" w:lineRule="auto"/>
        <w:jc w:val="both"/>
        <w:rPr>
          <w:rFonts w:ascii="Arial" w:hAnsi="Arial" w:cs="Arial"/>
          <w:sz w:val="18"/>
          <w:szCs w:val="18"/>
        </w:rPr>
      </w:pPr>
      <w:r w:rsidRPr="004024DE">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9178"/>
      </w:tblGrid>
      <w:tr w:rsidR="003F6FB6" w:rsidRPr="004024DE" w14:paraId="52D5CB54" w14:textId="77777777">
        <w:tc>
          <w:tcPr>
            <w:tcW w:w="0" w:type="auto"/>
            <w:tcMar>
              <w:top w:w="0" w:type="auto"/>
              <w:bottom w:w="0" w:type="auto"/>
            </w:tcMar>
          </w:tcPr>
          <w:p w14:paraId="16F07136" w14:textId="77777777" w:rsidR="003F6FB6" w:rsidRPr="004024DE" w:rsidRDefault="007C5EB1">
            <w:pPr>
              <w:numPr>
                <w:ilvl w:val="0"/>
                <w:numId w:val="13"/>
              </w:numPr>
              <w:jc w:val="both"/>
              <w:rPr>
                <w:rFonts w:ascii="Arial" w:hAnsi="Arial" w:cs="Arial"/>
                <w:color w:val="000000"/>
                <w:sz w:val="18"/>
                <w:szCs w:val="18"/>
              </w:rPr>
            </w:pPr>
            <w:r w:rsidRPr="004024DE">
              <w:rPr>
                <w:rFonts w:ascii="Arial" w:hAnsi="Arial" w:cs="Arial"/>
                <w:color w:val="000000"/>
                <w:sz w:val="18"/>
                <w:szCs w:val="18"/>
              </w:rPr>
              <w:t>imenovanje nosilca posla pri izvedbi javnega naročila,</w:t>
            </w:r>
          </w:p>
          <w:p w14:paraId="2133E9A1" w14:textId="77777777" w:rsidR="003F6FB6" w:rsidRPr="004024DE" w:rsidRDefault="007C5EB1">
            <w:pPr>
              <w:numPr>
                <w:ilvl w:val="0"/>
                <w:numId w:val="13"/>
              </w:numPr>
              <w:jc w:val="both"/>
              <w:rPr>
                <w:rFonts w:ascii="Arial" w:hAnsi="Arial" w:cs="Arial"/>
                <w:color w:val="000000"/>
                <w:sz w:val="18"/>
                <w:szCs w:val="18"/>
              </w:rPr>
            </w:pPr>
            <w:r w:rsidRPr="004024DE">
              <w:rPr>
                <w:rFonts w:ascii="Arial" w:hAnsi="Arial" w:cs="Arial"/>
                <w:color w:val="000000"/>
                <w:sz w:val="18"/>
                <w:szCs w:val="18"/>
              </w:rPr>
              <w:t>pooblastilo nosilcu posla in odgovorni osebi za podpis ponudbe, za komunikacijo z naročnikom, za zastopnika za sprejem pošiljk ter podpis pogodbe,</w:t>
            </w:r>
          </w:p>
          <w:p w14:paraId="5F968420" w14:textId="77777777" w:rsidR="003F6FB6" w:rsidRPr="004024DE" w:rsidRDefault="007C5EB1">
            <w:pPr>
              <w:numPr>
                <w:ilvl w:val="0"/>
                <w:numId w:val="13"/>
              </w:numPr>
              <w:jc w:val="both"/>
              <w:rPr>
                <w:rFonts w:ascii="Arial" w:hAnsi="Arial" w:cs="Arial"/>
                <w:color w:val="000000"/>
                <w:sz w:val="18"/>
                <w:szCs w:val="18"/>
              </w:rPr>
            </w:pPr>
            <w:r w:rsidRPr="004024DE">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2C57BA22" w14:textId="77777777" w:rsidR="003F6FB6" w:rsidRPr="004024DE" w:rsidRDefault="007C5EB1">
            <w:pPr>
              <w:numPr>
                <w:ilvl w:val="0"/>
                <w:numId w:val="13"/>
              </w:numPr>
              <w:jc w:val="both"/>
              <w:rPr>
                <w:rFonts w:ascii="Arial" w:hAnsi="Arial" w:cs="Arial"/>
                <w:color w:val="000000"/>
                <w:sz w:val="18"/>
                <w:szCs w:val="18"/>
              </w:rPr>
            </w:pPr>
            <w:r w:rsidRPr="004024DE">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3C8C8384" w14:textId="77777777" w:rsidR="003F6FB6" w:rsidRPr="004024DE" w:rsidRDefault="007C5EB1">
            <w:pPr>
              <w:numPr>
                <w:ilvl w:val="0"/>
                <w:numId w:val="13"/>
              </w:numPr>
              <w:jc w:val="both"/>
              <w:rPr>
                <w:rFonts w:ascii="Arial" w:hAnsi="Arial" w:cs="Arial"/>
                <w:color w:val="000000"/>
                <w:sz w:val="18"/>
                <w:szCs w:val="18"/>
              </w:rPr>
            </w:pPr>
            <w:r w:rsidRPr="004024DE">
              <w:rPr>
                <w:rFonts w:ascii="Arial" w:hAnsi="Arial" w:cs="Arial"/>
                <w:color w:val="000000"/>
                <w:sz w:val="18"/>
                <w:szCs w:val="18"/>
              </w:rPr>
              <w:t>izjava, da so vsi gospodarski subjekti v skupni ponudbi seznanjeni s plačilnimi pogoji iz razpisne dokumentacije, in</w:t>
            </w:r>
          </w:p>
          <w:p w14:paraId="759E3EA2" w14:textId="77777777" w:rsidR="003F6FB6" w:rsidRPr="004024DE" w:rsidRDefault="007C5EB1">
            <w:pPr>
              <w:numPr>
                <w:ilvl w:val="0"/>
                <w:numId w:val="13"/>
              </w:numPr>
              <w:jc w:val="both"/>
              <w:rPr>
                <w:rFonts w:ascii="Arial" w:hAnsi="Arial" w:cs="Arial"/>
                <w:color w:val="000000"/>
                <w:sz w:val="18"/>
                <w:szCs w:val="18"/>
              </w:rPr>
            </w:pPr>
            <w:r w:rsidRPr="004024DE">
              <w:rPr>
                <w:rFonts w:ascii="Arial" w:hAnsi="Arial" w:cs="Arial"/>
                <w:color w:val="000000"/>
                <w:sz w:val="18"/>
                <w:szCs w:val="18"/>
              </w:rPr>
              <w:t>navedba, da gospodarski subjekti odgovarjajo naročniku neomejeno solidarno za izvedbo celotnega naročila.</w:t>
            </w:r>
          </w:p>
        </w:tc>
      </w:tr>
    </w:tbl>
    <w:p w14:paraId="6EE646BB" w14:textId="77777777" w:rsidR="003F6FB6" w:rsidRPr="004024DE" w:rsidRDefault="007C5EB1">
      <w:pPr>
        <w:spacing w:before="225" w:after="225" w:line="240" w:lineRule="auto"/>
        <w:jc w:val="both"/>
        <w:rPr>
          <w:rFonts w:ascii="Arial" w:hAnsi="Arial" w:cs="Arial"/>
          <w:sz w:val="18"/>
          <w:szCs w:val="18"/>
        </w:rPr>
      </w:pPr>
      <w:r w:rsidRPr="004024DE">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5B3BF85C" w14:textId="7B55BFB8" w:rsidR="00BF0BC5" w:rsidRDefault="007C5EB1">
      <w:pPr>
        <w:spacing w:before="225" w:after="225" w:line="240" w:lineRule="auto"/>
        <w:jc w:val="both"/>
        <w:rPr>
          <w:rFonts w:ascii="Arial" w:hAnsi="Arial" w:cs="Arial"/>
          <w:color w:val="000000"/>
          <w:sz w:val="18"/>
          <w:szCs w:val="18"/>
        </w:rPr>
      </w:pPr>
      <w:r w:rsidRPr="004024DE">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p w14:paraId="46A814CE" w14:textId="53F868F6" w:rsidR="001B7599" w:rsidRDefault="001B7599" w:rsidP="001B7599">
      <w:pPr>
        <w:pStyle w:val="ListParagraph"/>
        <w:numPr>
          <w:ilvl w:val="0"/>
          <w:numId w:val="42"/>
        </w:numPr>
        <w:spacing w:before="225" w:after="225" w:line="240" w:lineRule="auto"/>
        <w:jc w:val="both"/>
        <w:rPr>
          <w:rFonts w:ascii="Arial" w:hAnsi="Arial" w:cs="Arial"/>
          <w:b/>
          <w:color w:val="000000"/>
          <w:sz w:val="18"/>
          <w:szCs w:val="18"/>
        </w:rPr>
      </w:pPr>
      <w:r w:rsidRPr="001B7599">
        <w:rPr>
          <w:rFonts w:ascii="Arial" w:hAnsi="Arial" w:cs="Arial"/>
          <w:b/>
          <w:color w:val="000000"/>
          <w:sz w:val="18"/>
          <w:szCs w:val="18"/>
        </w:rPr>
        <w:t>PONUDBA S PODIZVAJALCI</w:t>
      </w:r>
    </w:p>
    <w:p w14:paraId="0C6B9212" w14:textId="77777777" w:rsidR="001B7599" w:rsidRPr="001B7599" w:rsidRDefault="001B7599" w:rsidP="001B7599">
      <w:pPr>
        <w:spacing w:before="225" w:after="225" w:line="240" w:lineRule="auto"/>
        <w:jc w:val="both"/>
        <w:rPr>
          <w:rFonts w:ascii="Arial" w:hAnsi="Arial" w:cs="Arial"/>
          <w:color w:val="000000"/>
          <w:sz w:val="18"/>
          <w:szCs w:val="18"/>
        </w:rPr>
      </w:pPr>
      <w:r w:rsidRPr="001B7599">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15CF69A6" w14:textId="77777777" w:rsidR="001B7599" w:rsidRPr="001B7599" w:rsidRDefault="001B7599" w:rsidP="001B7599">
      <w:pPr>
        <w:spacing w:before="225" w:after="225" w:line="240" w:lineRule="auto"/>
        <w:jc w:val="both"/>
        <w:rPr>
          <w:rFonts w:ascii="Arial" w:hAnsi="Arial" w:cs="Arial"/>
          <w:color w:val="000000"/>
          <w:sz w:val="18"/>
          <w:szCs w:val="18"/>
        </w:rPr>
      </w:pPr>
      <w:r w:rsidRPr="001B7599">
        <w:rPr>
          <w:rFonts w:ascii="Arial" w:hAnsi="Arial" w:cs="Arial"/>
          <w:color w:val="000000"/>
          <w:sz w:val="18"/>
          <w:szCs w:val="18"/>
        </w:rPr>
        <w:t>Če bo ponudnik izvajal javno naročilo s podizvajalci, mora v ponudbi:</w:t>
      </w:r>
    </w:p>
    <w:p w14:paraId="5114C61E" w14:textId="77777777" w:rsidR="001B7599" w:rsidRPr="001B7599" w:rsidRDefault="001B7599" w:rsidP="001B7599">
      <w:pPr>
        <w:spacing w:before="225" w:after="225" w:line="240" w:lineRule="auto"/>
        <w:jc w:val="both"/>
        <w:rPr>
          <w:rFonts w:ascii="Arial" w:hAnsi="Arial" w:cs="Arial"/>
          <w:color w:val="000000"/>
          <w:sz w:val="18"/>
          <w:szCs w:val="18"/>
        </w:rPr>
      </w:pPr>
      <w:r w:rsidRPr="001B7599">
        <w:rPr>
          <w:rFonts w:ascii="Arial" w:hAnsi="Arial" w:cs="Arial"/>
          <w:color w:val="000000"/>
          <w:sz w:val="18"/>
          <w:szCs w:val="18"/>
        </w:rPr>
        <w:t>•</w:t>
      </w:r>
      <w:r w:rsidRPr="001B7599">
        <w:rPr>
          <w:rFonts w:ascii="Arial" w:hAnsi="Arial" w:cs="Arial"/>
          <w:color w:val="000000"/>
          <w:sz w:val="18"/>
          <w:szCs w:val="18"/>
        </w:rPr>
        <w:tab/>
        <w:t>navesti vse podizvajalce ter vsak del javnega naročila, ki ga namerava oddati v podizvajanje,</w:t>
      </w:r>
    </w:p>
    <w:p w14:paraId="25014B4F" w14:textId="77777777" w:rsidR="001B7599" w:rsidRPr="001B7599" w:rsidRDefault="001B7599" w:rsidP="001B7599">
      <w:pPr>
        <w:spacing w:before="225" w:after="225" w:line="240" w:lineRule="auto"/>
        <w:jc w:val="both"/>
        <w:rPr>
          <w:rFonts w:ascii="Arial" w:hAnsi="Arial" w:cs="Arial"/>
          <w:color w:val="000000"/>
          <w:sz w:val="18"/>
          <w:szCs w:val="18"/>
        </w:rPr>
      </w:pPr>
      <w:r w:rsidRPr="001B7599">
        <w:rPr>
          <w:rFonts w:ascii="Arial" w:hAnsi="Arial" w:cs="Arial"/>
          <w:color w:val="000000"/>
          <w:sz w:val="18"/>
          <w:szCs w:val="18"/>
        </w:rPr>
        <w:t>•</w:t>
      </w:r>
      <w:r w:rsidRPr="001B7599">
        <w:rPr>
          <w:rFonts w:ascii="Arial" w:hAnsi="Arial" w:cs="Arial"/>
          <w:color w:val="000000"/>
          <w:sz w:val="18"/>
          <w:szCs w:val="18"/>
        </w:rPr>
        <w:tab/>
        <w:t>kontaktne podatke in zakonite zastopnike predlaganih podizvajalcev,</w:t>
      </w:r>
    </w:p>
    <w:p w14:paraId="3DB2EA72" w14:textId="77777777" w:rsidR="001B7599" w:rsidRPr="001B7599" w:rsidRDefault="001B7599" w:rsidP="001B7599">
      <w:pPr>
        <w:spacing w:before="225" w:after="225" w:line="240" w:lineRule="auto"/>
        <w:jc w:val="both"/>
        <w:rPr>
          <w:rFonts w:ascii="Arial" w:hAnsi="Arial" w:cs="Arial"/>
          <w:color w:val="000000"/>
          <w:sz w:val="18"/>
          <w:szCs w:val="18"/>
        </w:rPr>
      </w:pPr>
      <w:r w:rsidRPr="001B7599">
        <w:rPr>
          <w:rFonts w:ascii="Arial" w:hAnsi="Arial" w:cs="Arial"/>
          <w:color w:val="000000"/>
          <w:sz w:val="18"/>
          <w:szCs w:val="18"/>
        </w:rPr>
        <w:t>•</w:t>
      </w:r>
      <w:r w:rsidRPr="001B7599">
        <w:rPr>
          <w:rFonts w:ascii="Arial" w:hAnsi="Arial" w:cs="Arial"/>
          <w:color w:val="000000"/>
          <w:sz w:val="18"/>
          <w:szCs w:val="18"/>
        </w:rPr>
        <w:tab/>
        <w:t>izpolnjene ESPD teh podizvajalcev v skladu z 79. členom ZJN-3 ter</w:t>
      </w:r>
    </w:p>
    <w:p w14:paraId="13D8DB9A" w14:textId="77777777" w:rsidR="001B7599" w:rsidRPr="001B7599" w:rsidRDefault="001B7599" w:rsidP="001B7599">
      <w:pPr>
        <w:spacing w:before="225" w:after="225" w:line="240" w:lineRule="auto"/>
        <w:jc w:val="both"/>
        <w:rPr>
          <w:rFonts w:ascii="Arial" w:hAnsi="Arial" w:cs="Arial"/>
          <w:color w:val="000000"/>
          <w:sz w:val="18"/>
          <w:szCs w:val="18"/>
        </w:rPr>
      </w:pPr>
      <w:r w:rsidRPr="001B7599">
        <w:rPr>
          <w:rFonts w:ascii="Arial" w:hAnsi="Arial" w:cs="Arial"/>
          <w:color w:val="000000"/>
          <w:sz w:val="18"/>
          <w:szCs w:val="18"/>
        </w:rPr>
        <w:t>•</w:t>
      </w:r>
      <w:r w:rsidRPr="001B7599">
        <w:rPr>
          <w:rFonts w:ascii="Arial" w:hAnsi="Arial" w:cs="Arial"/>
          <w:color w:val="000000"/>
          <w:sz w:val="18"/>
          <w:szCs w:val="18"/>
        </w:rPr>
        <w:tab/>
        <w:t>priložiti zahtevo podizvajalca za neposredno plačilo, če podizvajalec to zahteva.</w:t>
      </w:r>
    </w:p>
    <w:p w14:paraId="016D61AA" w14:textId="77777777" w:rsidR="001B7599" w:rsidRPr="001B7599" w:rsidRDefault="001B7599" w:rsidP="001B7599">
      <w:pPr>
        <w:spacing w:before="225" w:after="225" w:line="240" w:lineRule="auto"/>
        <w:jc w:val="both"/>
        <w:rPr>
          <w:rFonts w:ascii="Arial" w:hAnsi="Arial" w:cs="Arial"/>
          <w:color w:val="000000"/>
          <w:sz w:val="18"/>
          <w:szCs w:val="18"/>
        </w:rPr>
      </w:pPr>
      <w:r w:rsidRPr="001B7599">
        <w:rPr>
          <w:rFonts w:ascii="Arial" w:hAnsi="Arial" w:cs="Arial"/>
          <w:color w:val="000000"/>
          <w:sz w:val="18"/>
          <w:szCs w:val="18"/>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5C486B82" w14:textId="77777777" w:rsidR="001B7599" w:rsidRPr="001B7599" w:rsidRDefault="001B7599" w:rsidP="001B7599">
      <w:pPr>
        <w:spacing w:before="225" w:after="225" w:line="240" w:lineRule="auto"/>
        <w:jc w:val="both"/>
        <w:rPr>
          <w:rFonts w:ascii="Arial" w:hAnsi="Arial" w:cs="Arial"/>
          <w:color w:val="000000"/>
          <w:sz w:val="18"/>
          <w:szCs w:val="18"/>
        </w:rPr>
      </w:pPr>
      <w:r w:rsidRPr="001B7599">
        <w:rPr>
          <w:rFonts w:ascii="Arial" w:hAnsi="Arial" w:cs="Arial"/>
          <w:color w:val="000000"/>
          <w:sz w:val="18"/>
          <w:szCs w:val="18"/>
        </w:rPr>
        <w:t xml:space="preserve">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w:t>
      </w:r>
      <w:r w:rsidRPr="001B7599">
        <w:rPr>
          <w:rFonts w:ascii="Arial" w:hAnsi="Arial" w:cs="Arial"/>
          <w:color w:val="000000"/>
          <w:sz w:val="18"/>
          <w:szCs w:val="18"/>
        </w:rPr>
        <w:lastRenderedPageBreak/>
        <w:t>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61512F45" w14:textId="77777777" w:rsidR="001B7599" w:rsidRPr="001B7599" w:rsidRDefault="001B7599" w:rsidP="001B7599">
      <w:pPr>
        <w:spacing w:before="225" w:after="225" w:line="240" w:lineRule="auto"/>
        <w:jc w:val="both"/>
        <w:rPr>
          <w:rFonts w:ascii="Arial" w:hAnsi="Arial" w:cs="Arial"/>
          <w:color w:val="000000"/>
          <w:sz w:val="18"/>
          <w:szCs w:val="18"/>
        </w:rPr>
      </w:pPr>
      <w:r w:rsidRPr="001B7599">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w:t>
      </w:r>
    </w:p>
    <w:p w14:paraId="028F5598" w14:textId="77777777" w:rsidR="001B7599" w:rsidRPr="001B7599" w:rsidRDefault="001B7599" w:rsidP="001B7599">
      <w:pPr>
        <w:spacing w:before="225" w:after="225" w:line="240" w:lineRule="auto"/>
        <w:jc w:val="both"/>
        <w:rPr>
          <w:rFonts w:ascii="Arial" w:hAnsi="Arial" w:cs="Arial"/>
          <w:color w:val="000000"/>
          <w:sz w:val="18"/>
          <w:szCs w:val="18"/>
        </w:rPr>
      </w:pPr>
      <w:r w:rsidRPr="001B7599">
        <w:rPr>
          <w:rFonts w:ascii="Arial" w:hAnsi="Arial" w:cs="Arial"/>
          <w:color w:val="000000"/>
          <w:sz w:val="18"/>
          <w:szCs w:val="18"/>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4FD34E6E" w14:textId="77777777" w:rsidR="001B7599" w:rsidRPr="001B7599" w:rsidRDefault="001B7599" w:rsidP="001B7599">
      <w:pPr>
        <w:spacing w:before="225" w:after="225" w:line="240" w:lineRule="auto"/>
        <w:jc w:val="both"/>
        <w:rPr>
          <w:rFonts w:ascii="Arial" w:hAnsi="Arial" w:cs="Arial"/>
          <w:color w:val="000000"/>
          <w:sz w:val="18"/>
          <w:szCs w:val="18"/>
        </w:rPr>
      </w:pPr>
      <w:r w:rsidRPr="001B7599">
        <w:rPr>
          <w:rFonts w:ascii="Arial" w:hAnsi="Arial" w:cs="Arial"/>
          <w:color w:val="000000"/>
          <w:sz w:val="18"/>
          <w:szCs w:val="18"/>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7874C43A" w14:textId="77777777" w:rsidR="001B7599" w:rsidRPr="001B7599" w:rsidRDefault="001B7599" w:rsidP="001B7599">
      <w:pPr>
        <w:spacing w:before="225" w:after="225" w:line="240" w:lineRule="auto"/>
        <w:jc w:val="both"/>
        <w:rPr>
          <w:rFonts w:ascii="Arial" w:hAnsi="Arial" w:cs="Arial"/>
          <w:color w:val="000000"/>
          <w:sz w:val="18"/>
          <w:szCs w:val="18"/>
        </w:rPr>
      </w:pPr>
      <w:r w:rsidRPr="001B7599">
        <w:rPr>
          <w:rFonts w:ascii="Arial" w:hAnsi="Arial" w:cs="Arial"/>
          <w:color w:val="000000"/>
          <w:sz w:val="18"/>
          <w:szCs w:val="18"/>
        </w:rPr>
        <w:t>V kolikor podizvajalec v skladu z 2. in 3. odstavkom 94. člena ZJN-3, zahteva neposredno plačilo, se šteje, da je neposredno plačilo podizvajalcu obvezno, kar sta dolžan upoštevati naročnik in glavni izvajalec.</w:t>
      </w:r>
    </w:p>
    <w:p w14:paraId="3298D5FD" w14:textId="77777777" w:rsidR="001B7599" w:rsidRPr="001B7599" w:rsidRDefault="001B7599" w:rsidP="001B7599">
      <w:pPr>
        <w:spacing w:before="225" w:after="225" w:line="240" w:lineRule="auto"/>
        <w:jc w:val="both"/>
        <w:rPr>
          <w:rFonts w:ascii="Arial" w:hAnsi="Arial" w:cs="Arial"/>
          <w:color w:val="000000"/>
          <w:sz w:val="18"/>
          <w:szCs w:val="18"/>
        </w:rPr>
      </w:pPr>
      <w:r w:rsidRPr="001B7599">
        <w:rPr>
          <w:rFonts w:ascii="Arial" w:hAnsi="Arial" w:cs="Arial"/>
          <w:color w:val="000000"/>
          <w:sz w:val="18"/>
          <w:szCs w:val="18"/>
        </w:rPr>
        <w:t>Kadar namerava ponudnik izvesti javno naročilo s podizvajalcem, ki zahteva neposredno plačilo v skladu s tem členom, mora:</w:t>
      </w:r>
    </w:p>
    <w:p w14:paraId="2C561A8F" w14:textId="77777777" w:rsidR="001B7599" w:rsidRPr="001B7599" w:rsidRDefault="001B7599" w:rsidP="001B7599">
      <w:pPr>
        <w:spacing w:before="225" w:after="225" w:line="240" w:lineRule="auto"/>
        <w:jc w:val="both"/>
        <w:rPr>
          <w:rFonts w:ascii="Arial" w:hAnsi="Arial" w:cs="Arial"/>
          <w:color w:val="000000"/>
          <w:sz w:val="18"/>
          <w:szCs w:val="18"/>
        </w:rPr>
      </w:pPr>
      <w:r w:rsidRPr="001B7599">
        <w:rPr>
          <w:rFonts w:ascii="Arial" w:hAnsi="Arial" w:cs="Arial"/>
          <w:color w:val="000000"/>
          <w:sz w:val="18"/>
          <w:szCs w:val="18"/>
        </w:rPr>
        <w:t>•</w:t>
      </w:r>
      <w:r w:rsidRPr="001B7599">
        <w:rPr>
          <w:rFonts w:ascii="Arial" w:hAnsi="Arial" w:cs="Arial"/>
          <w:color w:val="000000"/>
          <w:sz w:val="18"/>
          <w:szCs w:val="18"/>
        </w:rPr>
        <w:tab/>
        <w:t>glavni izvajalec v pogodbi pooblastiti naročnika, da na podlagi potrjenega računa oziroma situacije s strani glavnega izvajalca neposredno plačuje podizvajalcu,</w:t>
      </w:r>
    </w:p>
    <w:p w14:paraId="7E45BD02" w14:textId="77777777" w:rsidR="001B7599" w:rsidRPr="001B7599" w:rsidRDefault="001B7599" w:rsidP="001B7599">
      <w:pPr>
        <w:spacing w:before="225" w:after="225" w:line="240" w:lineRule="auto"/>
        <w:jc w:val="both"/>
        <w:rPr>
          <w:rFonts w:ascii="Arial" w:hAnsi="Arial" w:cs="Arial"/>
          <w:color w:val="000000"/>
          <w:sz w:val="18"/>
          <w:szCs w:val="18"/>
        </w:rPr>
      </w:pPr>
      <w:r w:rsidRPr="001B7599">
        <w:rPr>
          <w:rFonts w:ascii="Arial" w:hAnsi="Arial" w:cs="Arial"/>
          <w:color w:val="000000"/>
          <w:sz w:val="18"/>
          <w:szCs w:val="18"/>
        </w:rPr>
        <w:t>•</w:t>
      </w:r>
      <w:r w:rsidRPr="001B7599">
        <w:rPr>
          <w:rFonts w:ascii="Arial" w:hAnsi="Arial" w:cs="Arial"/>
          <w:color w:val="000000"/>
          <w:sz w:val="18"/>
          <w:szCs w:val="18"/>
        </w:rPr>
        <w:tab/>
        <w:t>podizvajalec predložiti soglasje, na podlagi katerega naročnik namesto ponudnika poravna podizvajalčevo terjatev do ponudnika,</w:t>
      </w:r>
    </w:p>
    <w:p w14:paraId="5470E67E" w14:textId="77777777" w:rsidR="001B7599" w:rsidRPr="001B7599" w:rsidRDefault="001B7599" w:rsidP="001B7599">
      <w:pPr>
        <w:spacing w:before="225" w:after="225" w:line="240" w:lineRule="auto"/>
        <w:jc w:val="both"/>
        <w:rPr>
          <w:rFonts w:ascii="Arial" w:hAnsi="Arial" w:cs="Arial"/>
          <w:color w:val="000000"/>
          <w:sz w:val="18"/>
          <w:szCs w:val="18"/>
        </w:rPr>
      </w:pPr>
      <w:r w:rsidRPr="001B7599">
        <w:rPr>
          <w:rFonts w:ascii="Arial" w:hAnsi="Arial" w:cs="Arial"/>
          <w:color w:val="000000"/>
          <w:sz w:val="18"/>
          <w:szCs w:val="18"/>
        </w:rPr>
        <w:t>•</w:t>
      </w:r>
      <w:r w:rsidRPr="001B7599">
        <w:rPr>
          <w:rFonts w:ascii="Arial" w:hAnsi="Arial" w:cs="Arial"/>
          <w:color w:val="000000"/>
          <w:sz w:val="18"/>
          <w:szCs w:val="18"/>
        </w:rPr>
        <w:tab/>
        <w:t>glavni izvajalec svojemu računu ali situaciji priložiti račun ali situacijo podizvajalca, ki ga je predhodno potrdil.</w:t>
      </w:r>
    </w:p>
    <w:p w14:paraId="1330D8C3" w14:textId="6E020522" w:rsidR="001B7599" w:rsidRPr="001B7599" w:rsidRDefault="001B7599" w:rsidP="001B7599">
      <w:pPr>
        <w:spacing w:before="225" w:after="225" w:line="240" w:lineRule="auto"/>
        <w:jc w:val="both"/>
        <w:rPr>
          <w:rFonts w:ascii="Arial" w:hAnsi="Arial" w:cs="Arial"/>
          <w:color w:val="000000"/>
          <w:sz w:val="18"/>
          <w:szCs w:val="18"/>
        </w:rPr>
      </w:pPr>
      <w:r w:rsidRPr="001B7599">
        <w:rPr>
          <w:rFonts w:ascii="Arial" w:hAnsi="Arial" w:cs="Arial"/>
          <w:color w:val="000000"/>
          <w:sz w:val="18"/>
          <w:szCs w:val="18"/>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storitve neposredno povezano s predmetom javnega naročila. Nepredložitev izjave v roku je razlog za uvedbo prekrškovnega postopka zoper ponudnika pred Državno revizijsko komisijo. Poleg globe je sankcija tudi izločitev  iz postopkov naročanja za predpisano obdobje.</w:t>
      </w:r>
    </w:p>
    <w:p w14:paraId="5341CF21" w14:textId="3A1528CC" w:rsidR="007B3982" w:rsidRPr="00D551ED" w:rsidRDefault="007B3982" w:rsidP="007B3982">
      <w:pPr>
        <w:pStyle w:val="ListParagraph"/>
        <w:numPr>
          <w:ilvl w:val="0"/>
          <w:numId w:val="42"/>
        </w:numPr>
        <w:spacing w:before="225" w:after="225" w:line="240" w:lineRule="auto"/>
        <w:jc w:val="both"/>
        <w:rPr>
          <w:rFonts w:ascii="Arial" w:hAnsi="Arial" w:cs="Arial"/>
          <w:b/>
          <w:color w:val="000000"/>
          <w:sz w:val="18"/>
          <w:szCs w:val="18"/>
        </w:rPr>
      </w:pPr>
      <w:r w:rsidRPr="00D551ED">
        <w:rPr>
          <w:rFonts w:ascii="Arial" w:hAnsi="Arial" w:cs="Arial"/>
          <w:b/>
          <w:color w:val="000000"/>
          <w:sz w:val="18"/>
          <w:szCs w:val="18"/>
        </w:rPr>
        <w:t>OBRAZEC »ES</w:t>
      </w:r>
      <w:r w:rsidR="00B72C52">
        <w:rPr>
          <w:rFonts w:ascii="Arial" w:hAnsi="Arial" w:cs="Arial"/>
          <w:b/>
          <w:color w:val="000000"/>
          <w:sz w:val="18"/>
          <w:szCs w:val="18"/>
        </w:rPr>
        <w:t>PD« ZA VSE GOSPODARSKE SUBJEKTE</w:t>
      </w:r>
    </w:p>
    <w:p w14:paraId="7AF054ED" w14:textId="36C86ED5" w:rsidR="007B3982" w:rsidRDefault="007B3982" w:rsidP="007B3982">
      <w:pPr>
        <w:spacing w:before="225" w:after="225" w:line="240" w:lineRule="auto"/>
        <w:jc w:val="both"/>
        <w:rPr>
          <w:rFonts w:ascii="Arial" w:hAnsi="Arial" w:cs="Arial"/>
          <w:color w:val="000000"/>
          <w:sz w:val="18"/>
          <w:szCs w:val="18"/>
        </w:rPr>
      </w:pPr>
      <w:r w:rsidRPr="007B3982">
        <w:rPr>
          <w:rFonts w:ascii="Arial" w:hAnsi="Arial" w:cs="Arial"/>
          <w:color w:val="000000"/>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w:t>
      </w:r>
      <w:r>
        <w:rPr>
          <w:rFonts w:ascii="Arial" w:hAnsi="Arial" w:cs="Arial"/>
          <w:color w:val="000000"/>
          <w:sz w:val="18"/>
          <w:szCs w:val="18"/>
        </w:rPr>
        <w:t>jevanje pogojev za sodelovanje.</w:t>
      </w:r>
    </w:p>
    <w:p w14:paraId="0B70E006" w14:textId="7F0B0816" w:rsidR="00591CD9" w:rsidRPr="007B3982" w:rsidRDefault="00591CD9" w:rsidP="007B3982">
      <w:pPr>
        <w:spacing w:before="225" w:after="225" w:line="240" w:lineRule="auto"/>
        <w:jc w:val="both"/>
        <w:rPr>
          <w:rFonts w:ascii="Arial" w:hAnsi="Arial" w:cs="Arial"/>
          <w:color w:val="000000"/>
          <w:sz w:val="18"/>
          <w:szCs w:val="18"/>
        </w:rPr>
      </w:pPr>
      <w:r w:rsidRPr="00D551ED">
        <w:rPr>
          <w:rFonts w:ascii="Arial" w:hAnsi="Arial" w:cs="Arial"/>
          <w:color w:val="000000"/>
          <w:sz w:val="18"/>
          <w:szCs w:val="18"/>
        </w:rPr>
        <w:t xml:space="preserve">Gospodarski subjekt z izpolnitvijo </w:t>
      </w:r>
      <w:r w:rsidR="00423538" w:rsidRPr="00D551ED">
        <w:rPr>
          <w:rFonts w:ascii="Arial" w:hAnsi="Arial" w:cs="Arial"/>
          <w:color w:val="000000"/>
          <w:sz w:val="18"/>
          <w:szCs w:val="18"/>
        </w:rPr>
        <w:t>obrazca</w:t>
      </w:r>
      <w:r w:rsidRPr="00D551ED">
        <w:rPr>
          <w:rFonts w:ascii="Arial" w:hAnsi="Arial" w:cs="Arial"/>
          <w:color w:val="000000"/>
          <w:sz w:val="18"/>
          <w:szCs w:val="18"/>
        </w:rPr>
        <w:t xml:space="preserve"> ESPD izjavlja, da izpolnjuje vse pogoje iz razpisne dokumentacije, za katere je navedeno, da se izpolnjevanje izkazuje s podpisom tega obrazca.</w:t>
      </w:r>
      <w:r w:rsidR="00410792" w:rsidRPr="00D551ED">
        <w:rPr>
          <w:rFonts w:ascii="Arial" w:hAnsi="Arial" w:cs="Arial"/>
          <w:color w:val="000000"/>
          <w:sz w:val="18"/>
          <w:szCs w:val="18"/>
        </w:rPr>
        <w:t xml:space="preserve"> Gospodarski subjekt s predložitvijo izpolnjenega ESPD soglaša tudi, da se njegov status lahko preveri v posamezni uradni evidenci in da se preverjanje izvede v enotnem informacijskem sistemu (aplikacija e-Dosje).</w:t>
      </w:r>
    </w:p>
    <w:p w14:paraId="4D65A1FB" w14:textId="2AE6AAA7" w:rsidR="007B3982" w:rsidRPr="007B3982" w:rsidRDefault="007B3982" w:rsidP="007B3982">
      <w:pPr>
        <w:spacing w:before="225" w:after="225" w:line="240" w:lineRule="auto"/>
        <w:jc w:val="both"/>
        <w:rPr>
          <w:rFonts w:ascii="Arial" w:hAnsi="Arial" w:cs="Arial"/>
          <w:color w:val="000000"/>
          <w:sz w:val="18"/>
          <w:szCs w:val="18"/>
        </w:rPr>
      </w:pPr>
      <w:r w:rsidRPr="007B3982">
        <w:rPr>
          <w:rFonts w:ascii="Arial" w:hAnsi="Arial" w:cs="Arial"/>
          <w:color w:val="000000"/>
          <w:sz w:val="18"/>
          <w:szCs w:val="18"/>
        </w:rPr>
        <w:t>Navedbe v ESPD in/ali dokazila, ki ji predloži gospodarski subjekt, m</w:t>
      </w:r>
      <w:r>
        <w:rPr>
          <w:rFonts w:ascii="Arial" w:hAnsi="Arial" w:cs="Arial"/>
          <w:color w:val="000000"/>
          <w:sz w:val="18"/>
          <w:szCs w:val="18"/>
        </w:rPr>
        <w:t>orajo biti veljavni.</w:t>
      </w:r>
    </w:p>
    <w:p w14:paraId="677B876A" w14:textId="04BB4A6C" w:rsidR="007B3982" w:rsidRPr="007B3982" w:rsidRDefault="007B3982" w:rsidP="007B3982">
      <w:pPr>
        <w:spacing w:before="225" w:after="225" w:line="240" w:lineRule="auto"/>
        <w:jc w:val="both"/>
        <w:rPr>
          <w:rFonts w:ascii="Arial" w:hAnsi="Arial" w:cs="Arial"/>
          <w:color w:val="000000"/>
          <w:sz w:val="18"/>
          <w:szCs w:val="18"/>
        </w:rPr>
      </w:pPr>
      <w:r w:rsidRPr="007B3982">
        <w:rPr>
          <w:rFonts w:ascii="Arial" w:hAnsi="Arial" w:cs="Arial"/>
          <w:color w:val="000000"/>
          <w:sz w:val="18"/>
          <w:szCs w:val="18"/>
        </w:rPr>
        <w:t xml:space="preserve">Gospodarski subjekt naročnikov obrazec ESPD (datoteka XML) uvozi na spletni povezavi: </w:t>
      </w:r>
      <w:hyperlink r:id="rId22" w:history="1">
        <w:r w:rsidRPr="006C79BA">
          <w:rPr>
            <w:rStyle w:val="Hyperlink"/>
            <w:rFonts w:ascii="Arial" w:hAnsi="Arial" w:cs="Arial"/>
            <w:sz w:val="18"/>
            <w:szCs w:val="18"/>
          </w:rPr>
          <w:t>https://ejn.gov.si/espd</w:t>
        </w:r>
      </w:hyperlink>
      <w:r>
        <w:rPr>
          <w:rFonts w:ascii="Arial" w:hAnsi="Arial" w:cs="Arial"/>
          <w:color w:val="000000"/>
          <w:sz w:val="18"/>
          <w:szCs w:val="18"/>
        </w:rPr>
        <w:t xml:space="preserve"> </w:t>
      </w:r>
      <w:r w:rsidRPr="007B3982">
        <w:rPr>
          <w:rFonts w:ascii="Arial" w:hAnsi="Arial" w:cs="Arial"/>
          <w:color w:val="000000"/>
          <w:sz w:val="18"/>
          <w:szCs w:val="18"/>
        </w:rPr>
        <w:t xml:space="preserve"> in v njega nepo</w:t>
      </w:r>
      <w:r>
        <w:rPr>
          <w:rFonts w:ascii="Arial" w:hAnsi="Arial" w:cs="Arial"/>
          <w:color w:val="000000"/>
          <w:sz w:val="18"/>
          <w:szCs w:val="18"/>
        </w:rPr>
        <w:t>sredno vnese zahtevane podatke.</w:t>
      </w:r>
    </w:p>
    <w:p w14:paraId="49CB7DC0" w14:textId="7C42D57F" w:rsidR="00410792" w:rsidRPr="007B3982" w:rsidRDefault="007B3982" w:rsidP="007B3982">
      <w:pPr>
        <w:spacing w:before="225" w:after="225" w:line="240" w:lineRule="auto"/>
        <w:jc w:val="both"/>
        <w:rPr>
          <w:rFonts w:ascii="Arial" w:hAnsi="Arial" w:cs="Arial"/>
          <w:color w:val="000000"/>
          <w:sz w:val="18"/>
          <w:szCs w:val="18"/>
        </w:rPr>
      </w:pPr>
      <w:r w:rsidRPr="007B3982">
        <w:rPr>
          <w:rFonts w:ascii="Arial" w:hAnsi="Arial" w:cs="Arial"/>
          <w:color w:val="000000"/>
          <w:sz w:val="18"/>
          <w:szCs w:val="18"/>
        </w:rPr>
        <w:t>Izpolnjen in podpisan ESPD mora biti v ponudbi priložen za vse gospodarske subjekte, ki v kakršni koli vlogi sodelujejo v ponudbi (ponudnik, sodelujoči ponudniki v primeru skupne ponudbe, gospodarski subjekti, na katerih kapacitete se sklicu</w:t>
      </w:r>
      <w:r>
        <w:rPr>
          <w:rFonts w:ascii="Arial" w:hAnsi="Arial" w:cs="Arial"/>
          <w:color w:val="000000"/>
          <w:sz w:val="18"/>
          <w:szCs w:val="18"/>
        </w:rPr>
        <w:t xml:space="preserve">je ponudnik in podizvajalci).  </w:t>
      </w:r>
    </w:p>
    <w:p w14:paraId="7C6A91C6" w14:textId="7568910D" w:rsidR="007B3982" w:rsidRPr="007B3982" w:rsidRDefault="007B3982" w:rsidP="007B3982">
      <w:pPr>
        <w:spacing w:before="225" w:after="225" w:line="240" w:lineRule="auto"/>
        <w:jc w:val="both"/>
        <w:rPr>
          <w:rFonts w:ascii="Arial" w:hAnsi="Arial" w:cs="Arial"/>
          <w:color w:val="000000"/>
          <w:sz w:val="18"/>
          <w:szCs w:val="18"/>
        </w:rPr>
      </w:pPr>
      <w:r w:rsidRPr="007B3982">
        <w:rPr>
          <w:rFonts w:ascii="Arial" w:hAnsi="Arial" w:cs="Arial"/>
          <w:color w:val="000000"/>
          <w:sz w:val="18"/>
          <w:szCs w:val="18"/>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w:t>
      </w:r>
      <w:r w:rsidRPr="007B3982">
        <w:rPr>
          <w:rFonts w:ascii="Arial" w:hAnsi="Arial" w:cs="Arial"/>
          <w:color w:val="000000"/>
          <w:sz w:val="18"/>
          <w:szCs w:val="18"/>
        </w:rPr>
        <w:lastRenderedPageBreak/>
        <w:t xml:space="preserve">ESPD v xml. obliki, pri čemer se v slednjem primeru v skladu Splošnimi pogoji uporabe sistema e-JN šteje, da je oddan pravno zavezujoč dokument, ki ima </w:t>
      </w:r>
      <w:r>
        <w:rPr>
          <w:rFonts w:ascii="Arial" w:hAnsi="Arial" w:cs="Arial"/>
          <w:color w:val="000000"/>
          <w:sz w:val="18"/>
          <w:szCs w:val="18"/>
        </w:rPr>
        <w:t xml:space="preserve">enako veljavnost kot podpisan. </w:t>
      </w:r>
    </w:p>
    <w:p w14:paraId="7D3C5A5A" w14:textId="1F67553D" w:rsidR="007B3982" w:rsidRPr="007B3982" w:rsidRDefault="007B3982" w:rsidP="007B3982">
      <w:pPr>
        <w:spacing w:before="225" w:after="225" w:line="240" w:lineRule="auto"/>
        <w:jc w:val="both"/>
        <w:rPr>
          <w:rFonts w:ascii="Arial" w:hAnsi="Arial" w:cs="Arial"/>
          <w:color w:val="000000"/>
          <w:sz w:val="18"/>
          <w:szCs w:val="18"/>
          <w:highlight w:val="yellow"/>
        </w:rPr>
      </w:pPr>
      <w:r w:rsidRPr="007B3982">
        <w:rPr>
          <w:rFonts w:ascii="Arial" w:hAnsi="Arial" w:cs="Arial"/>
          <w:color w:val="000000"/>
          <w:sz w:val="18"/>
          <w:szCs w:val="18"/>
        </w:rPr>
        <w:t>Za ostale sodelujoče ponudnik v razdelek »Sodelujoči«, del »ESPD – ostali sodelujoči« priloži podpisane ESPD v pdf. obliki, ali v elektronski obliki podpisan xml.</w:t>
      </w:r>
    </w:p>
    <w:p w14:paraId="531E347A" w14:textId="14E56DC8" w:rsidR="004024DE" w:rsidRPr="004024DE" w:rsidRDefault="004024DE" w:rsidP="004024DE">
      <w:pPr>
        <w:pStyle w:val="ListParagraph"/>
        <w:numPr>
          <w:ilvl w:val="0"/>
          <w:numId w:val="42"/>
        </w:numPr>
        <w:spacing w:before="225" w:after="225" w:line="240" w:lineRule="auto"/>
        <w:jc w:val="both"/>
        <w:rPr>
          <w:rFonts w:ascii="Arial" w:hAnsi="Arial" w:cs="Arial"/>
          <w:b/>
          <w:color w:val="000000"/>
          <w:sz w:val="18"/>
          <w:szCs w:val="18"/>
        </w:rPr>
      </w:pPr>
      <w:r w:rsidRPr="004024DE">
        <w:rPr>
          <w:rFonts w:ascii="Arial" w:hAnsi="Arial" w:cs="Arial"/>
          <w:b/>
          <w:color w:val="000000"/>
          <w:sz w:val="18"/>
          <w:szCs w:val="18"/>
        </w:rPr>
        <w:t>USTAVITEV POSTOPKA, ZAVRNITEV VSEH PONUDB, ODSTOP OD IZVEDBE JAVNEGA NAROČILA</w:t>
      </w:r>
    </w:p>
    <w:p w14:paraId="3BD341FD" w14:textId="77777777" w:rsidR="003F6FB6" w:rsidRPr="004024DE" w:rsidRDefault="007C5EB1">
      <w:pPr>
        <w:spacing w:before="225" w:after="225" w:line="240" w:lineRule="auto"/>
        <w:jc w:val="both"/>
        <w:rPr>
          <w:rFonts w:ascii="Arial" w:hAnsi="Arial" w:cs="Arial"/>
          <w:sz w:val="18"/>
          <w:szCs w:val="18"/>
        </w:rPr>
      </w:pPr>
      <w:r w:rsidRPr="004024DE">
        <w:rPr>
          <w:rFonts w:ascii="Arial" w:hAnsi="Arial" w:cs="Arial"/>
          <w:color w:val="000000"/>
          <w:sz w:val="18"/>
          <w:szCs w:val="18"/>
        </w:rPr>
        <w:t>Naročnik lahko skladno z določili 90. člena ZJN-3 ustavi postopek oddaje javnega naročila, zavrne vse ponudbe ali odstopi od izvedbe javnega naročila.</w:t>
      </w:r>
    </w:p>
    <w:p w14:paraId="40B14F53" w14:textId="6B36C0EA" w:rsidR="004024DE" w:rsidRPr="004024DE" w:rsidRDefault="004024DE" w:rsidP="004024DE">
      <w:pPr>
        <w:pStyle w:val="ListParagraph"/>
        <w:numPr>
          <w:ilvl w:val="0"/>
          <w:numId w:val="42"/>
        </w:numPr>
        <w:spacing w:before="225" w:after="225" w:line="240" w:lineRule="auto"/>
        <w:jc w:val="both"/>
        <w:rPr>
          <w:rFonts w:ascii="Arial" w:hAnsi="Arial" w:cs="Arial"/>
          <w:b/>
          <w:color w:val="000000"/>
          <w:sz w:val="18"/>
          <w:szCs w:val="18"/>
        </w:rPr>
      </w:pPr>
      <w:r w:rsidRPr="004024DE">
        <w:rPr>
          <w:rFonts w:ascii="Arial" w:hAnsi="Arial" w:cs="Arial"/>
          <w:b/>
          <w:color w:val="000000"/>
          <w:sz w:val="18"/>
          <w:szCs w:val="18"/>
        </w:rPr>
        <w:t>ZMANJŠANJE OBSEGA NAROČILA</w:t>
      </w:r>
    </w:p>
    <w:p w14:paraId="7DFF61F4" w14:textId="77777777" w:rsidR="003F6FB6" w:rsidRPr="004024DE" w:rsidRDefault="007C5EB1">
      <w:pPr>
        <w:spacing w:before="225" w:after="225" w:line="240" w:lineRule="auto"/>
        <w:jc w:val="both"/>
        <w:rPr>
          <w:rFonts w:ascii="Arial" w:hAnsi="Arial" w:cs="Arial"/>
          <w:sz w:val="18"/>
          <w:szCs w:val="18"/>
        </w:rPr>
      </w:pPr>
      <w:r w:rsidRPr="004024DE">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495DBFC2" w14:textId="77777777" w:rsidR="003F6FB6" w:rsidRPr="004024DE" w:rsidRDefault="007C5EB1">
      <w:pPr>
        <w:spacing w:before="225" w:after="225" w:line="240" w:lineRule="auto"/>
        <w:jc w:val="both"/>
        <w:rPr>
          <w:rFonts w:ascii="Arial" w:hAnsi="Arial" w:cs="Arial"/>
          <w:sz w:val="18"/>
          <w:szCs w:val="18"/>
        </w:rPr>
      </w:pPr>
      <w:r w:rsidRPr="004024DE">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14:paraId="4E185ABD" w14:textId="2D332A39" w:rsidR="004024DE" w:rsidRPr="004024DE" w:rsidRDefault="004024DE" w:rsidP="004024DE">
      <w:pPr>
        <w:pStyle w:val="ListParagraph"/>
        <w:numPr>
          <w:ilvl w:val="0"/>
          <w:numId w:val="42"/>
        </w:numPr>
        <w:spacing w:before="225" w:after="225" w:line="240" w:lineRule="auto"/>
        <w:jc w:val="both"/>
        <w:rPr>
          <w:rFonts w:ascii="Arial" w:hAnsi="Arial" w:cs="Arial"/>
          <w:b/>
          <w:color w:val="000000"/>
          <w:sz w:val="18"/>
          <w:szCs w:val="18"/>
        </w:rPr>
      </w:pPr>
      <w:r w:rsidRPr="004024DE">
        <w:rPr>
          <w:rFonts w:ascii="Arial" w:hAnsi="Arial" w:cs="Arial"/>
          <w:b/>
          <w:color w:val="000000"/>
          <w:sz w:val="18"/>
          <w:szCs w:val="18"/>
        </w:rPr>
        <w:t>DOPOLNJEVANJE, SPREMINJANJE TER POJASNJEVANJE PONUDB</w:t>
      </w:r>
    </w:p>
    <w:p w14:paraId="59168497" w14:textId="77777777" w:rsidR="003F6FB6" w:rsidRPr="004024DE" w:rsidRDefault="007C5EB1">
      <w:pPr>
        <w:spacing w:before="225" w:after="225" w:line="240" w:lineRule="auto"/>
        <w:jc w:val="both"/>
        <w:rPr>
          <w:rFonts w:ascii="Arial" w:hAnsi="Arial" w:cs="Arial"/>
          <w:sz w:val="18"/>
          <w:szCs w:val="18"/>
        </w:rPr>
      </w:pPr>
      <w:r w:rsidRPr="004024DE">
        <w:rPr>
          <w:rFonts w:ascii="Arial" w:hAnsi="Arial" w:cs="Arial"/>
          <w:color w:val="000000"/>
          <w:sz w:val="18"/>
          <w:szCs w:val="18"/>
        </w:rPr>
        <w:t>Naročnik bo v primeru dopolnjevanja ter pojasnjevanja ponudbe ravnal skladno z določili 89. člena ZJN-3.</w:t>
      </w:r>
    </w:p>
    <w:p w14:paraId="4FE96AE0" w14:textId="77777777" w:rsidR="003F6FB6" w:rsidRPr="004024DE" w:rsidRDefault="007C5EB1">
      <w:pPr>
        <w:spacing w:before="225" w:after="225" w:line="240" w:lineRule="auto"/>
        <w:jc w:val="both"/>
        <w:rPr>
          <w:rFonts w:ascii="Arial" w:hAnsi="Arial" w:cs="Arial"/>
          <w:sz w:val="18"/>
          <w:szCs w:val="18"/>
        </w:rPr>
      </w:pPr>
      <w:r w:rsidRPr="004024DE">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48B5F1EF" w14:textId="77777777" w:rsidR="003F6FB6" w:rsidRPr="004024DE" w:rsidRDefault="007C5EB1">
      <w:pPr>
        <w:spacing w:before="225" w:after="225" w:line="240" w:lineRule="auto"/>
        <w:jc w:val="both"/>
        <w:rPr>
          <w:rFonts w:ascii="Arial" w:hAnsi="Arial" w:cs="Arial"/>
          <w:sz w:val="18"/>
          <w:szCs w:val="18"/>
        </w:rPr>
      </w:pPr>
      <w:r w:rsidRPr="004024DE">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070F4082" w14:textId="77777777" w:rsidR="003F6FB6" w:rsidRPr="004024DE" w:rsidRDefault="007C5EB1">
      <w:pPr>
        <w:spacing w:before="225" w:after="225" w:line="240" w:lineRule="auto"/>
        <w:jc w:val="both"/>
        <w:rPr>
          <w:rFonts w:ascii="Arial" w:hAnsi="Arial" w:cs="Arial"/>
          <w:sz w:val="18"/>
          <w:szCs w:val="18"/>
        </w:rPr>
      </w:pPr>
      <w:r w:rsidRPr="004024DE">
        <w:rPr>
          <w:rFonts w:ascii="Arial" w:hAnsi="Arial" w:cs="Arial"/>
          <w:color w:val="000000"/>
          <w:sz w:val="18"/>
          <w:szCs w:val="18"/>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9178"/>
      </w:tblGrid>
      <w:tr w:rsidR="003F6FB6" w:rsidRPr="004024DE" w14:paraId="4B8C4BE6" w14:textId="77777777">
        <w:tc>
          <w:tcPr>
            <w:tcW w:w="0" w:type="auto"/>
            <w:tcMar>
              <w:top w:w="0" w:type="auto"/>
              <w:bottom w:w="0" w:type="auto"/>
            </w:tcMar>
          </w:tcPr>
          <w:p w14:paraId="6F2A772B" w14:textId="77777777" w:rsidR="003F6FB6" w:rsidRPr="004024DE" w:rsidRDefault="007C5EB1">
            <w:pPr>
              <w:numPr>
                <w:ilvl w:val="0"/>
                <w:numId w:val="16"/>
              </w:numPr>
              <w:jc w:val="both"/>
              <w:rPr>
                <w:rFonts w:ascii="Arial" w:hAnsi="Arial" w:cs="Arial"/>
                <w:color w:val="000000"/>
                <w:sz w:val="18"/>
                <w:szCs w:val="18"/>
              </w:rPr>
            </w:pPr>
            <w:r w:rsidRPr="004024DE">
              <w:rPr>
                <w:rFonts w:ascii="Arial" w:hAnsi="Arial" w:cs="Arial"/>
                <w:color w:val="000000"/>
                <w:sz w:val="18"/>
                <w:szCs w:val="18"/>
              </w:rPr>
              <w:t>svoje cene brez DPZP na enoto, vrednosti postavke brez DPZP, skupne vrednosti ponudbe brez DPZP, razen kadar se skupna vrednost spremeni v skladu s sedmim odstavkom 89. člena ZJN-3 in ponudbe v okviru meril,</w:t>
            </w:r>
          </w:p>
          <w:p w14:paraId="4B2A9273" w14:textId="77777777" w:rsidR="003F6FB6" w:rsidRPr="004024DE" w:rsidRDefault="007C5EB1">
            <w:pPr>
              <w:numPr>
                <w:ilvl w:val="0"/>
                <w:numId w:val="16"/>
              </w:numPr>
              <w:jc w:val="both"/>
              <w:rPr>
                <w:rFonts w:ascii="Arial" w:hAnsi="Arial" w:cs="Arial"/>
                <w:color w:val="000000"/>
                <w:sz w:val="18"/>
                <w:szCs w:val="18"/>
              </w:rPr>
            </w:pPr>
            <w:r w:rsidRPr="004024DE">
              <w:rPr>
                <w:rFonts w:ascii="Arial" w:hAnsi="Arial" w:cs="Arial"/>
                <w:color w:val="000000"/>
                <w:sz w:val="18"/>
                <w:szCs w:val="18"/>
              </w:rPr>
              <w:t>tistega dela ponudbe, ki se veže na tehnične specifikacije predmeta javnega naročila,</w:t>
            </w:r>
          </w:p>
          <w:p w14:paraId="3B4119EC" w14:textId="77777777" w:rsidR="003F6FB6" w:rsidRPr="004024DE" w:rsidRDefault="007C5EB1">
            <w:pPr>
              <w:numPr>
                <w:ilvl w:val="0"/>
                <w:numId w:val="16"/>
              </w:numPr>
              <w:jc w:val="both"/>
              <w:rPr>
                <w:rFonts w:ascii="Arial" w:hAnsi="Arial" w:cs="Arial"/>
                <w:color w:val="000000"/>
                <w:sz w:val="18"/>
                <w:szCs w:val="18"/>
              </w:rPr>
            </w:pPr>
            <w:r w:rsidRPr="004024DE">
              <w:rPr>
                <w:rFonts w:ascii="Arial" w:hAnsi="Arial" w:cs="Arial"/>
                <w:color w:val="000000"/>
                <w:sz w:val="18"/>
                <w:szCs w:val="18"/>
              </w:rPr>
              <w:t>tistih elementov ponudbe, ki vplivajo ali bi lahko vplivali na drugačno razvrstitev njegove ponudbe glede na preostale ponudbe, ki jih je naročnik prejel v postopku javnega naročanja.</w:t>
            </w:r>
          </w:p>
        </w:tc>
      </w:tr>
    </w:tbl>
    <w:p w14:paraId="6048963D" w14:textId="77777777" w:rsidR="003F6FB6" w:rsidRPr="004024DE" w:rsidRDefault="007C5EB1">
      <w:pPr>
        <w:spacing w:before="225" w:after="225" w:line="240" w:lineRule="auto"/>
        <w:jc w:val="both"/>
        <w:rPr>
          <w:rFonts w:ascii="Arial" w:hAnsi="Arial" w:cs="Arial"/>
          <w:sz w:val="18"/>
          <w:szCs w:val="18"/>
        </w:rPr>
      </w:pPr>
      <w:r w:rsidRPr="004024DE">
        <w:rPr>
          <w:rFonts w:ascii="Arial" w:hAnsi="Arial" w:cs="Arial"/>
          <w:color w:val="000000"/>
          <w:sz w:val="18"/>
          <w:szCs w:val="18"/>
        </w:rPr>
        <w:t>Na glede na prejšnji odstavek sme izključno naročnik ob pisnem soglasju ponudnika popraviti računske napake, ki jih odkrije pri pregledu in ocenjevanju ponudb. Pri tem se količina in cena na enoto brez DPZP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DPZP in količin, ki jih ponudi ponudnik, izračuna vrednost ponudbe z upoštevanjem pravilne matematične operacije. Naročnik lahko ob pisnem soglasju ponudnika napačno zapisano stopnjo DPZP popravi v pravilno.</w:t>
      </w:r>
    </w:p>
    <w:p w14:paraId="5BB87A46" w14:textId="77777777" w:rsidR="003F6FB6" w:rsidRPr="004024DE" w:rsidRDefault="007C5EB1">
      <w:pPr>
        <w:spacing w:before="225" w:after="225" w:line="240" w:lineRule="auto"/>
        <w:jc w:val="both"/>
        <w:rPr>
          <w:rFonts w:ascii="Arial" w:hAnsi="Arial" w:cs="Arial"/>
          <w:sz w:val="18"/>
          <w:szCs w:val="18"/>
        </w:rPr>
      </w:pPr>
      <w:r w:rsidRPr="004024DE">
        <w:rPr>
          <w:rFonts w:ascii="Arial" w:hAnsi="Arial" w:cs="Arial"/>
          <w:b/>
          <w:bCs/>
          <w:color w:val="000000"/>
          <w:sz w:val="18"/>
          <w:szCs w:val="18"/>
        </w:rPr>
        <w:t>V primeru, da ponudniki v razpisni dokumentaciji ugotovijo napake v prednastavljenih formulah za izračune ponudbenih cen, naj o tem čim prej obvestijo naročnika.</w:t>
      </w:r>
      <w:r w:rsidRPr="004024DE">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p w14:paraId="1EE78667" w14:textId="593F8B34" w:rsidR="004024DE" w:rsidRPr="004024DE" w:rsidRDefault="004024DE" w:rsidP="004024DE">
      <w:pPr>
        <w:pStyle w:val="ListParagraph"/>
        <w:numPr>
          <w:ilvl w:val="0"/>
          <w:numId w:val="42"/>
        </w:numPr>
        <w:spacing w:before="225" w:after="225" w:line="240" w:lineRule="auto"/>
        <w:jc w:val="both"/>
        <w:rPr>
          <w:rFonts w:ascii="Arial" w:hAnsi="Arial" w:cs="Arial"/>
          <w:b/>
          <w:color w:val="000000"/>
          <w:sz w:val="18"/>
          <w:szCs w:val="18"/>
        </w:rPr>
      </w:pPr>
      <w:r w:rsidRPr="004024DE">
        <w:rPr>
          <w:rFonts w:ascii="Arial" w:hAnsi="Arial" w:cs="Arial"/>
          <w:b/>
          <w:color w:val="000000"/>
          <w:sz w:val="18"/>
          <w:szCs w:val="18"/>
        </w:rPr>
        <w:lastRenderedPageBreak/>
        <w:t>OBVESTILO O ODDAJI NAROČILA</w:t>
      </w:r>
    </w:p>
    <w:p w14:paraId="29CC72F0" w14:textId="77777777" w:rsidR="003F6FB6" w:rsidRPr="004024DE" w:rsidRDefault="007C5EB1">
      <w:pPr>
        <w:spacing w:before="225" w:after="225" w:line="240" w:lineRule="auto"/>
        <w:jc w:val="both"/>
        <w:rPr>
          <w:rFonts w:ascii="Arial" w:hAnsi="Arial" w:cs="Arial"/>
          <w:sz w:val="18"/>
          <w:szCs w:val="18"/>
        </w:rPr>
      </w:pPr>
      <w:r w:rsidRPr="004024DE">
        <w:rPr>
          <w:rFonts w:ascii="Arial" w:hAnsi="Arial" w:cs="Arial"/>
          <w:color w:val="000000"/>
          <w:sz w:val="18"/>
          <w:szCs w:val="18"/>
        </w:rPr>
        <w:t xml:space="preserve">Po sprejemu odločitve o oddaji naročila bo naročnik slednjo </w:t>
      </w:r>
      <w:r w:rsidRPr="004024DE">
        <w:rPr>
          <w:rFonts w:ascii="Arial" w:hAnsi="Arial" w:cs="Arial"/>
          <w:b/>
          <w:bCs/>
          <w:color w:val="000000"/>
          <w:sz w:val="18"/>
          <w:szCs w:val="18"/>
          <w:u w:val="single"/>
        </w:rPr>
        <w:t>objavil na portalu javnih naročil</w:t>
      </w:r>
      <w:r w:rsidRPr="004024DE">
        <w:rPr>
          <w:rFonts w:ascii="Arial" w:hAnsi="Arial" w:cs="Arial"/>
          <w:color w:val="000000"/>
          <w:sz w:val="18"/>
          <w:szCs w:val="18"/>
        </w:rPr>
        <w:t xml:space="preserve">. Naročnik o vseh odločitvah obvesti ponudnike in kandidate na način, da odločitev objavi na portalu javnih naročil. </w:t>
      </w:r>
      <w:r w:rsidRPr="004024DE">
        <w:rPr>
          <w:rFonts w:ascii="Arial" w:hAnsi="Arial" w:cs="Arial"/>
          <w:b/>
          <w:bCs/>
          <w:color w:val="000000"/>
          <w:sz w:val="18"/>
          <w:szCs w:val="18"/>
          <w:u w:val="single"/>
        </w:rPr>
        <w:t>Odločitev se šteje za vročeno z dnem ob</w:t>
      </w:r>
      <w:r w:rsidR="00C35BB7" w:rsidRPr="004024DE">
        <w:rPr>
          <w:rFonts w:ascii="Arial" w:hAnsi="Arial" w:cs="Arial"/>
          <w:b/>
          <w:bCs/>
          <w:color w:val="000000"/>
          <w:sz w:val="18"/>
          <w:szCs w:val="18"/>
          <w:u w:val="single"/>
        </w:rPr>
        <w:t>jave na portalu javnih naročil.</w:t>
      </w:r>
    </w:p>
    <w:p w14:paraId="23623137" w14:textId="77777777" w:rsidR="003F6FB6" w:rsidRPr="004024DE" w:rsidRDefault="007C5EB1">
      <w:pPr>
        <w:spacing w:before="225" w:after="225" w:line="240" w:lineRule="auto"/>
        <w:jc w:val="both"/>
        <w:rPr>
          <w:rFonts w:ascii="Arial" w:hAnsi="Arial" w:cs="Arial"/>
          <w:sz w:val="18"/>
          <w:szCs w:val="18"/>
        </w:rPr>
      </w:pPr>
      <w:r w:rsidRPr="004024DE">
        <w:rPr>
          <w:rFonts w:ascii="Arial" w:hAnsi="Arial" w:cs="Arial"/>
          <w:b/>
          <w:bCs/>
          <w:color w:val="000000"/>
          <w:sz w:val="18"/>
          <w:szCs w:val="18"/>
        </w:rPr>
        <w:t>Ponudnike opozarjamo, da so sami dolžni spremljati objave odločitev na portalu javnih naročil.</w:t>
      </w:r>
    </w:p>
    <w:p w14:paraId="0906BE29" w14:textId="77777777" w:rsidR="003F6FB6" w:rsidRPr="004024DE" w:rsidRDefault="007C5EB1">
      <w:pPr>
        <w:spacing w:before="225" w:after="225" w:line="240" w:lineRule="auto"/>
        <w:jc w:val="both"/>
        <w:rPr>
          <w:rFonts w:ascii="Arial" w:hAnsi="Arial" w:cs="Arial"/>
          <w:sz w:val="18"/>
          <w:szCs w:val="18"/>
        </w:rPr>
      </w:pPr>
      <w:r w:rsidRPr="004024DE">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62B9E0B1" w14:textId="77777777" w:rsidR="003F6FB6" w:rsidRDefault="007C5EB1">
      <w:pPr>
        <w:spacing w:before="225" w:after="225" w:line="240" w:lineRule="auto"/>
        <w:jc w:val="both"/>
        <w:rPr>
          <w:rFonts w:ascii="Arial" w:hAnsi="Arial" w:cs="Arial"/>
          <w:color w:val="000000"/>
          <w:sz w:val="18"/>
          <w:szCs w:val="18"/>
        </w:rPr>
      </w:pPr>
      <w:r w:rsidRPr="004024DE">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p w14:paraId="6D8C0538" w14:textId="6B4EE0F3" w:rsidR="00D03192" w:rsidRPr="004024DE" w:rsidRDefault="00D03192">
      <w:pPr>
        <w:spacing w:before="225" w:after="225" w:line="240" w:lineRule="auto"/>
        <w:jc w:val="both"/>
        <w:rPr>
          <w:rFonts w:ascii="Arial" w:hAnsi="Arial" w:cs="Arial"/>
          <w:sz w:val="18"/>
          <w:szCs w:val="18"/>
        </w:rPr>
      </w:pPr>
      <w:r w:rsidRPr="00D03192">
        <w:rPr>
          <w:rFonts w:ascii="Arial" w:hAnsi="Arial" w:cs="Arial"/>
          <w:sz w:val="18"/>
          <w:szCs w:val="18"/>
        </w:rPr>
        <w:t>Po sprejemu odločitve o oddaji naročila lahko naročnik iz razlogov in na način, kot je določeno z zakonom odstopi od sklenitve pogodbe oziroma izvedbe javnega naročila.</w:t>
      </w:r>
    </w:p>
    <w:p w14:paraId="75CC1F15" w14:textId="6C165D90" w:rsidR="004024DE" w:rsidRPr="004024DE" w:rsidRDefault="004024DE" w:rsidP="004024DE">
      <w:pPr>
        <w:pStyle w:val="ListParagraph"/>
        <w:numPr>
          <w:ilvl w:val="0"/>
          <w:numId w:val="42"/>
        </w:numPr>
        <w:spacing w:before="225" w:after="225" w:line="240" w:lineRule="auto"/>
        <w:jc w:val="both"/>
        <w:rPr>
          <w:rFonts w:ascii="Arial" w:hAnsi="Arial" w:cs="Arial"/>
          <w:b/>
          <w:color w:val="000000"/>
          <w:sz w:val="18"/>
          <w:szCs w:val="18"/>
        </w:rPr>
      </w:pPr>
      <w:r w:rsidRPr="004024DE">
        <w:rPr>
          <w:rFonts w:ascii="Arial" w:hAnsi="Arial" w:cs="Arial"/>
          <w:b/>
          <w:color w:val="000000"/>
          <w:sz w:val="18"/>
          <w:szCs w:val="18"/>
        </w:rPr>
        <w:t>SKLENITEV POGODBE IN SPREMEMBE POGODBE</w:t>
      </w:r>
    </w:p>
    <w:p w14:paraId="78C99A4D" w14:textId="1BB7AF8B" w:rsidR="00D74F55" w:rsidRDefault="00D74F55" w:rsidP="00D74F55">
      <w:pPr>
        <w:rPr>
          <w:rFonts w:ascii="Arial" w:hAnsi="Arial" w:cs="Arial"/>
          <w:color w:val="000000"/>
          <w:sz w:val="18"/>
          <w:szCs w:val="18"/>
        </w:rPr>
      </w:pPr>
      <w:r w:rsidRPr="00D74F55">
        <w:rPr>
          <w:rFonts w:ascii="Arial" w:hAnsi="Arial" w:cs="Arial"/>
          <w:color w:val="000000"/>
          <w:sz w:val="18"/>
          <w:szCs w:val="18"/>
        </w:rPr>
        <w:t>Pogodba se bo pred podpisom vsebinsko prilagodila glede na to, ali bo izbrani ponudnik predložil skupno ponudbo, prijavil sodelov</w:t>
      </w:r>
      <w:r>
        <w:rPr>
          <w:rFonts w:ascii="Arial" w:hAnsi="Arial" w:cs="Arial"/>
          <w:color w:val="000000"/>
          <w:sz w:val="18"/>
          <w:szCs w:val="18"/>
        </w:rPr>
        <w:t xml:space="preserve">anje podizvajalcev in podobno. </w:t>
      </w:r>
    </w:p>
    <w:p w14:paraId="1C1381BE" w14:textId="77777777" w:rsidR="003F6FB6" w:rsidRPr="004024DE" w:rsidRDefault="007C5EB1">
      <w:pPr>
        <w:spacing w:before="225" w:after="225" w:line="240" w:lineRule="auto"/>
        <w:jc w:val="both"/>
        <w:rPr>
          <w:rFonts w:ascii="Arial" w:hAnsi="Arial" w:cs="Arial"/>
          <w:sz w:val="18"/>
          <w:szCs w:val="18"/>
        </w:rPr>
      </w:pPr>
      <w:r w:rsidRPr="004024DE">
        <w:rPr>
          <w:rFonts w:ascii="Arial" w:hAnsi="Arial" w:cs="Arial"/>
          <w:color w:val="000000"/>
          <w:sz w:val="18"/>
          <w:szCs w:val="18"/>
        </w:rPr>
        <w:t>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w:t>
      </w:r>
    </w:p>
    <w:p w14:paraId="336527B2" w14:textId="77777777" w:rsidR="003F6FB6" w:rsidRPr="004024DE" w:rsidRDefault="007C5EB1">
      <w:pPr>
        <w:spacing w:before="225" w:after="225" w:line="240" w:lineRule="auto"/>
        <w:jc w:val="both"/>
        <w:rPr>
          <w:rFonts w:ascii="Arial" w:hAnsi="Arial" w:cs="Arial"/>
          <w:sz w:val="18"/>
          <w:szCs w:val="18"/>
        </w:rPr>
      </w:pPr>
      <w:r w:rsidRPr="004024DE">
        <w:rPr>
          <w:rFonts w:ascii="Arial" w:hAnsi="Arial" w:cs="Arial"/>
          <w:color w:val="000000"/>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4AB0B10E" w14:textId="77777777" w:rsidR="003F6FB6" w:rsidRPr="004024DE" w:rsidRDefault="007C5EB1">
      <w:pPr>
        <w:spacing w:before="225" w:after="225" w:line="240" w:lineRule="auto"/>
        <w:jc w:val="both"/>
        <w:rPr>
          <w:rFonts w:ascii="Arial" w:hAnsi="Arial" w:cs="Arial"/>
          <w:sz w:val="18"/>
          <w:szCs w:val="18"/>
        </w:rPr>
      </w:pPr>
      <w:r w:rsidRPr="004024DE">
        <w:rPr>
          <w:rFonts w:ascii="Arial" w:hAnsi="Arial" w:cs="Arial"/>
          <w:color w:val="000000"/>
          <w:sz w:val="18"/>
          <w:szCs w:val="18"/>
        </w:rPr>
        <w:t>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7785344F" w14:textId="77777777" w:rsidR="003F6FB6" w:rsidRPr="004024DE" w:rsidRDefault="007C5EB1">
      <w:pPr>
        <w:spacing w:before="225" w:after="225" w:line="240" w:lineRule="auto"/>
        <w:jc w:val="both"/>
        <w:rPr>
          <w:rFonts w:ascii="Arial" w:hAnsi="Arial" w:cs="Arial"/>
          <w:sz w:val="18"/>
          <w:szCs w:val="18"/>
        </w:rPr>
      </w:pPr>
      <w:r w:rsidRPr="004024DE">
        <w:rPr>
          <w:rFonts w:ascii="Arial" w:hAnsi="Arial" w:cs="Arial"/>
          <w:color w:val="000000"/>
          <w:sz w:val="18"/>
          <w:szCs w:val="18"/>
        </w:rPr>
        <w:t>V skladu z ZJN-3 se lahko pogodba o izvedbi javnega naročila spremeni brez novega postopka javnega naročanja v katerem koli od naslednjih primerov:</w:t>
      </w:r>
    </w:p>
    <w:tbl>
      <w:tblPr>
        <w:tblStyle w:val="NormalTablePHPDOCX"/>
        <w:tblW w:w="0" w:type="auto"/>
        <w:tblInd w:w="108" w:type="dxa"/>
        <w:tblLook w:val="04A0" w:firstRow="1" w:lastRow="0" w:firstColumn="1" w:lastColumn="0" w:noHBand="0" w:noVBand="1"/>
      </w:tblPr>
      <w:tblGrid>
        <w:gridCol w:w="9178"/>
      </w:tblGrid>
      <w:tr w:rsidR="003F6FB6" w:rsidRPr="004024DE" w14:paraId="12DDF3AD" w14:textId="77777777">
        <w:tc>
          <w:tcPr>
            <w:tcW w:w="0" w:type="auto"/>
            <w:tcMar>
              <w:top w:w="0" w:type="auto"/>
              <w:bottom w:w="0" w:type="auto"/>
            </w:tcMar>
          </w:tcPr>
          <w:p w14:paraId="4C34ACD1" w14:textId="77777777" w:rsidR="003F6FB6" w:rsidRPr="004024DE" w:rsidRDefault="007C5EB1">
            <w:pPr>
              <w:numPr>
                <w:ilvl w:val="0"/>
                <w:numId w:val="17"/>
              </w:numPr>
              <w:jc w:val="both"/>
              <w:rPr>
                <w:rFonts w:ascii="Arial" w:hAnsi="Arial" w:cs="Arial"/>
                <w:color w:val="000000"/>
                <w:sz w:val="18"/>
                <w:szCs w:val="18"/>
              </w:rPr>
            </w:pPr>
            <w:r w:rsidRPr="004024DE">
              <w:rPr>
                <w:rFonts w:ascii="Arial" w:hAnsi="Arial" w:cs="Arial"/>
                <w:color w:val="000000"/>
                <w:sz w:val="18"/>
                <w:szCs w:val="18"/>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1BD699FB" w14:textId="77777777" w:rsidR="003F6FB6" w:rsidRPr="004024DE" w:rsidRDefault="007C5EB1">
            <w:pPr>
              <w:numPr>
                <w:ilvl w:val="0"/>
                <w:numId w:val="17"/>
              </w:numPr>
              <w:jc w:val="both"/>
              <w:rPr>
                <w:rFonts w:ascii="Arial" w:hAnsi="Arial" w:cs="Arial"/>
                <w:color w:val="000000"/>
                <w:sz w:val="18"/>
                <w:szCs w:val="18"/>
              </w:rPr>
            </w:pPr>
            <w:r w:rsidRPr="004024DE">
              <w:rPr>
                <w:rFonts w:ascii="Arial" w:hAnsi="Arial" w:cs="Arial"/>
                <w:color w:val="000000"/>
                <w:sz w:val="18"/>
                <w:szCs w:val="18"/>
              </w:rPr>
              <w:t>za dodatne storitve, ki jih izvede prvotni izvajalec, če so potrebne, čeprav niso bile vključene v prvotno javno naročilo, in če zamenjava izvajalca:</w:t>
            </w:r>
          </w:p>
        </w:tc>
      </w:tr>
    </w:tbl>
    <w:p w14:paraId="67D9DDE1" w14:textId="77777777" w:rsidR="003F6FB6" w:rsidRPr="004024DE" w:rsidRDefault="003F6FB6">
      <w:pPr>
        <w:rPr>
          <w:rFonts w:ascii="Arial" w:hAnsi="Arial" w:cs="Arial"/>
          <w:sz w:val="18"/>
          <w:szCs w:val="18"/>
        </w:rPr>
      </w:pPr>
    </w:p>
    <w:tbl>
      <w:tblPr>
        <w:tblStyle w:val="NormalTablePHPDOCX"/>
        <w:tblW w:w="0" w:type="auto"/>
        <w:tblInd w:w="108" w:type="dxa"/>
        <w:tblLook w:val="04A0" w:firstRow="1" w:lastRow="0" w:firstColumn="1" w:lastColumn="0" w:noHBand="0" w:noVBand="1"/>
      </w:tblPr>
      <w:tblGrid>
        <w:gridCol w:w="9178"/>
      </w:tblGrid>
      <w:tr w:rsidR="003F6FB6" w:rsidRPr="004024DE" w14:paraId="08011EAD" w14:textId="77777777">
        <w:tc>
          <w:tcPr>
            <w:tcW w:w="0" w:type="auto"/>
            <w:tcMar>
              <w:top w:w="0" w:type="auto"/>
              <w:bottom w:w="0" w:type="auto"/>
            </w:tcMar>
          </w:tcPr>
          <w:p w14:paraId="2C21FD1F" w14:textId="77777777" w:rsidR="003F6FB6" w:rsidRPr="004024DE" w:rsidRDefault="007C5EB1">
            <w:pPr>
              <w:numPr>
                <w:ilvl w:val="0"/>
                <w:numId w:val="18"/>
              </w:numPr>
              <w:jc w:val="both"/>
              <w:rPr>
                <w:rFonts w:ascii="Arial" w:hAnsi="Arial" w:cs="Arial"/>
                <w:color w:val="000000"/>
                <w:sz w:val="18"/>
                <w:szCs w:val="18"/>
              </w:rPr>
            </w:pPr>
            <w:r w:rsidRPr="004024DE">
              <w:rPr>
                <w:rFonts w:ascii="Arial" w:hAnsi="Arial" w:cs="Arial"/>
                <w:color w:val="000000"/>
                <w:sz w:val="18"/>
                <w:szCs w:val="18"/>
              </w:rPr>
              <w:t>ni mogoča iz ekonomskih ali tehničnih razlogov, kot so zahteve glede zamenljivosti ali interoperabilnosti z obstoječimi storitvami, naročenimi v okviru prvotnega javnega naročila, ter</w:t>
            </w:r>
          </w:p>
          <w:p w14:paraId="2EF855D2" w14:textId="77777777" w:rsidR="003F6FB6" w:rsidRPr="004024DE" w:rsidRDefault="007C5EB1">
            <w:pPr>
              <w:numPr>
                <w:ilvl w:val="0"/>
                <w:numId w:val="18"/>
              </w:numPr>
              <w:jc w:val="both"/>
              <w:rPr>
                <w:rFonts w:ascii="Arial" w:hAnsi="Arial" w:cs="Arial"/>
                <w:color w:val="000000"/>
                <w:sz w:val="18"/>
                <w:szCs w:val="18"/>
              </w:rPr>
            </w:pPr>
            <w:r w:rsidRPr="004024DE">
              <w:rPr>
                <w:rFonts w:ascii="Arial" w:hAnsi="Arial" w:cs="Arial"/>
                <w:color w:val="000000"/>
                <w:sz w:val="18"/>
                <w:szCs w:val="18"/>
              </w:rPr>
              <w:t>bi naročniku povzročila velike nevšečnosti ali znatno podvajanje stroškov;</w:t>
            </w:r>
          </w:p>
        </w:tc>
      </w:tr>
    </w:tbl>
    <w:p w14:paraId="2E028DF8" w14:textId="77777777" w:rsidR="003F6FB6" w:rsidRPr="004024DE" w:rsidRDefault="003F6FB6">
      <w:pPr>
        <w:rPr>
          <w:rFonts w:ascii="Arial" w:hAnsi="Arial" w:cs="Arial"/>
          <w:sz w:val="18"/>
          <w:szCs w:val="18"/>
        </w:rPr>
      </w:pPr>
    </w:p>
    <w:tbl>
      <w:tblPr>
        <w:tblStyle w:val="NormalTablePHPDOCX"/>
        <w:tblW w:w="0" w:type="auto"/>
        <w:tblInd w:w="108" w:type="dxa"/>
        <w:tblLook w:val="04A0" w:firstRow="1" w:lastRow="0" w:firstColumn="1" w:lastColumn="0" w:noHBand="0" w:noVBand="1"/>
      </w:tblPr>
      <w:tblGrid>
        <w:gridCol w:w="9178"/>
      </w:tblGrid>
      <w:tr w:rsidR="003F6FB6" w:rsidRPr="004024DE" w14:paraId="1FFBA7E8" w14:textId="77777777">
        <w:tc>
          <w:tcPr>
            <w:tcW w:w="0" w:type="auto"/>
            <w:tcMar>
              <w:top w:w="0" w:type="auto"/>
              <w:bottom w:w="0" w:type="auto"/>
            </w:tcMar>
          </w:tcPr>
          <w:p w14:paraId="330D22A2" w14:textId="77777777" w:rsidR="003F6FB6" w:rsidRPr="004024DE" w:rsidRDefault="007C5EB1">
            <w:pPr>
              <w:numPr>
                <w:ilvl w:val="0"/>
                <w:numId w:val="19"/>
              </w:numPr>
              <w:jc w:val="both"/>
              <w:rPr>
                <w:rFonts w:ascii="Arial" w:hAnsi="Arial" w:cs="Arial"/>
                <w:color w:val="000000"/>
                <w:sz w:val="18"/>
                <w:szCs w:val="18"/>
              </w:rPr>
            </w:pPr>
            <w:r w:rsidRPr="004024DE">
              <w:rPr>
                <w:rFonts w:ascii="Arial" w:hAnsi="Arial" w:cs="Arial"/>
                <w:color w:val="000000"/>
                <w:sz w:val="18"/>
                <w:szCs w:val="18"/>
              </w:rPr>
              <w:t>če je sprememba potrebna zaradi okoliščin, ki jih skrben naročnik ni mogel predvideti, in sprememba ne spreminja splošne narave javnega naročila;</w:t>
            </w:r>
          </w:p>
          <w:p w14:paraId="19F67BE4" w14:textId="77777777" w:rsidR="003F6FB6" w:rsidRPr="004024DE" w:rsidRDefault="007C5EB1">
            <w:pPr>
              <w:numPr>
                <w:ilvl w:val="0"/>
                <w:numId w:val="19"/>
              </w:numPr>
              <w:jc w:val="both"/>
              <w:rPr>
                <w:rFonts w:ascii="Arial" w:hAnsi="Arial" w:cs="Arial"/>
                <w:color w:val="000000"/>
                <w:sz w:val="18"/>
                <w:szCs w:val="18"/>
              </w:rPr>
            </w:pPr>
            <w:r w:rsidRPr="004024DE">
              <w:rPr>
                <w:rFonts w:ascii="Arial" w:hAnsi="Arial" w:cs="Arial"/>
                <w:color w:val="000000"/>
                <w:sz w:val="18"/>
                <w:szCs w:val="18"/>
              </w:rPr>
              <w:t>če izvajalca, ki mu je naročnik prvotno oddal javno naročilo, zamenja nov izvajalec kot posledica enega od naslednjih razlogov:</w:t>
            </w:r>
          </w:p>
        </w:tc>
      </w:tr>
    </w:tbl>
    <w:p w14:paraId="14652D1A" w14:textId="77777777" w:rsidR="003F6FB6" w:rsidRPr="004024DE" w:rsidRDefault="003F6FB6">
      <w:pPr>
        <w:rPr>
          <w:rFonts w:ascii="Arial" w:hAnsi="Arial" w:cs="Arial"/>
          <w:sz w:val="18"/>
          <w:szCs w:val="18"/>
        </w:rPr>
      </w:pPr>
    </w:p>
    <w:tbl>
      <w:tblPr>
        <w:tblStyle w:val="NormalTablePHPDOCX"/>
        <w:tblW w:w="0" w:type="auto"/>
        <w:tblInd w:w="108" w:type="dxa"/>
        <w:tblLook w:val="04A0" w:firstRow="1" w:lastRow="0" w:firstColumn="1" w:lastColumn="0" w:noHBand="0" w:noVBand="1"/>
      </w:tblPr>
      <w:tblGrid>
        <w:gridCol w:w="9178"/>
      </w:tblGrid>
      <w:tr w:rsidR="003F6FB6" w:rsidRPr="004024DE" w14:paraId="4457B55F" w14:textId="77777777">
        <w:tc>
          <w:tcPr>
            <w:tcW w:w="0" w:type="auto"/>
            <w:tcMar>
              <w:top w:w="0" w:type="auto"/>
              <w:bottom w:w="0" w:type="auto"/>
            </w:tcMar>
          </w:tcPr>
          <w:p w14:paraId="087FEC4E" w14:textId="77777777" w:rsidR="003F6FB6" w:rsidRPr="004024DE" w:rsidRDefault="007C5EB1">
            <w:pPr>
              <w:numPr>
                <w:ilvl w:val="0"/>
                <w:numId w:val="20"/>
              </w:numPr>
              <w:jc w:val="both"/>
              <w:rPr>
                <w:rFonts w:ascii="Arial" w:hAnsi="Arial" w:cs="Arial"/>
                <w:color w:val="000000"/>
                <w:sz w:val="18"/>
                <w:szCs w:val="18"/>
              </w:rPr>
            </w:pPr>
            <w:r w:rsidRPr="004024DE">
              <w:rPr>
                <w:rFonts w:ascii="Arial" w:hAnsi="Arial" w:cs="Arial"/>
                <w:color w:val="000000"/>
                <w:sz w:val="18"/>
                <w:szCs w:val="18"/>
              </w:rPr>
              <w:t>nedvoumna določba o reviziji ali opcija v skladu z a. točko;</w:t>
            </w:r>
          </w:p>
          <w:p w14:paraId="2E99261B" w14:textId="77777777" w:rsidR="003F6FB6" w:rsidRPr="004024DE" w:rsidRDefault="007C5EB1">
            <w:pPr>
              <w:numPr>
                <w:ilvl w:val="0"/>
                <w:numId w:val="20"/>
              </w:numPr>
              <w:jc w:val="both"/>
              <w:rPr>
                <w:rFonts w:ascii="Arial" w:hAnsi="Arial" w:cs="Arial"/>
                <w:color w:val="000000"/>
                <w:sz w:val="18"/>
                <w:szCs w:val="18"/>
              </w:rPr>
            </w:pPr>
            <w:r w:rsidRPr="004024DE">
              <w:rPr>
                <w:rFonts w:ascii="Arial" w:hAnsi="Arial" w:cs="Arial"/>
                <w:color w:val="000000"/>
                <w:sz w:val="18"/>
                <w:szCs w:val="18"/>
              </w:rPr>
              <w:t>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zakona;</w:t>
            </w:r>
          </w:p>
        </w:tc>
      </w:tr>
      <w:tr w:rsidR="003F6FB6" w:rsidRPr="004024DE" w14:paraId="55EAA281" w14:textId="77777777">
        <w:tc>
          <w:tcPr>
            <w:tcW w:w="0" w:type="auto"/>
            <w:tcMar>
              <w:top w:w="0" w:type="auto"/>
              <w:bottom w:w="0" w:type="auto"/>
            </w:tcMar>
          </w:tcPr>
          <w:p w14:paraId="6D7FABB1" w14:textId="77777777" w:rsidR="003F6FB6" w:rsidRPr="004024DE" w:rsidRDefault="007C5EB1">
            <w:pPr>
              <w:numPr>
                <w:ilvl w:val="0"/>
                <w:numId w:val="21"/>
              </w:numPr>
              <w:jc w:val="both"/>
              <w:rPr>
                <w:rFonts w:ascii="Arial" w:hAnsi="Arial" w:cs="Arial"/>
                <w:color w:val="000000"/>
                <w:sz w:val="18"/>
                <w:szCs w:val="18"/>
              </w:rPr>
            </w:pPr>
            <w:r w:rsidRPr="004024DE">
              <w:rPr>
                <w:rFonts w:ascii="Arial" w:hAnsi="Arial" w:cs="Arial"/>
                <w:color w:val="000000"/>
                <w:sz w:val="18"/>
                <w:szCs w:val="18"/>
              </w:rPr>
              <w:t>če sprememba ne glede na njeno vrednost ni bistvena.</w:t>
            </w:r>
          </w:p>
        </w:tc>
      </w:tr>
    </w:tbl>
    <w:p w14:paraId="25691CC9" w14:textId="77777777" w:rsidR="003F6FB6" w:rsidRPr="004024DE" w:rsidRDefault="007C5EB1">
      <w:pPr>
        <w:spacing w:before="225" w:after="225" w:line="240" w:lineRule="auto"/>
        <w:jc w:val="both"/>
        <w:rPr>
          <w:rFonts w:ascii="Arial" w:hAnsi="Arial" w:cs="Arial"/>
          <w:sz w:val="18"/>
          <w:szCs w:val="18"/>
        </w:rPr>
      </w:pPr>
      <w:r w:rsidRPr="004024DE">
        <w:rPr>
          <w:rFonts w:ascii="Arial" w:hAnsi="Arial" w:cs="Arial"/>
          <w:color w:val="000000"/>
          <w:sz w:val="18"/>
          <w:szCs w:val="18"/>
        </w:rPr>
        <w:t>V primeru iz b. in c. točke kakršno koli zvišanje cene ne sme presegati 30 odstotkov vrednosti prvotne pogodbe o izvedbi javnega naročila. Če je v primeru iz b. ali c.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b. ali c. točke uporabi vrednost pogodbe s posodobljenimi cenami.</w:t>
      </w:r>
    </w:p>
    <w:p w14:paraId="4C821067" w14:textId="77777777" w:rsidR="003F6FB6" w:rsidRPr="004024DE" w:rsidRDefault="007C5EB1">
      <w:pPr>
        <w:spacing w:before="225" w:after="225" w:line="240" w:lineRule="auto"/>
        <w:jc w:val="both"/>
        <w:rPr>
          <w:rFonts w:ascii="Arial" w:hAnsi="Arial" w:cs="Arial"/>
          <w:sz w:val="18"/>
          <w:szCs w:val="18"/>
        </w:rPr>
      </w:pPr>
      <w:r w:rsidRPr="004024DE">
        <w:rPr>
          <w:rFonts w:ascii="Arial" w:hAnsi="Arial" w:cs="Arial"/>
          <w:color w:val="000000"/>
          <w:sz w:val="18"/>
          <w:szCs w:val="18"/>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9178"/>
      </w:tblGrid>
      <w:tr w:rsidR="003F6FB6" w:rsidRPr="004024DE" w14:paraId="79644B37" w14:textId="77777777">
        <w:tc>
          <w:tcPr>
            <w:tcW w:w="0" w:type="auto"/>
            <w:tcMar>
              <w:top w:w="0" w:type="auto"/>
              <w:bottom w:w="0" w:type="auto"/>
            </w:tcMar>
          </w:tcPr>
          <w:p w14:paraId="34BC20E7" w14:textId="77777777" w:rsidR="003F6FB6" w:rsidRPr="004024DE" w:rsidRDefault="007C5EB1">
            <w:pPr>
              <w:numPr>
                <w:ilvl w:val="0"/>
                <w:numId w:val="22"/>
              </w:numPr>
              <w:jc w:val="both"/>
              <w:rPr>
                <w:rFonts w:ascii="Arial" w:hAnsi="Arial" w:cs="Arial"/>
                <w:color w:val="000000"/>
                <w:sz w:val="18"/>
                <w:szCs w:val="18"/>
              </w:rPr>
            </w:pPr>
            <w:r w:rsidRPr="004024DE">
              <w:rPr>
                <w:rFonts w:ascii="Arial" w:hAnsi="Arial" w:cs="Arial"/>
                <w:color w:val="000000"/>
                <w:sz w:val="18"/>
                <w:szCs w:val="18"/>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3046FD75" w14:textId="77777777" w:rsidR="003F6FB6" w:rsidRPr="004024DE" w:rsidRDefault="007C5EB1">
            <w:pPr>
              <w:numPr>
                <w:ilvl w:val="0"/>
                <w:numId w:val="22"/>
              </w:numPr>
              <w:jc w:val="both"/>
              <w:rPr>
                <w:rFonts w:ascii="Arial" w:hAnsi="Arial" w:cs="Arial"/>
                <w:color w:val="000000"/>
                <w:sz w:val="18"/>
                <w:szCs w:val="18"/>
              </w:rPr>
            </w:pPr>
            <w:r w:rsidRPr="004024DE">
              <w:rPr>
                <w:rFonts w:ascii="Arial" w:hAnsi="Arial" w:cs="Arial"/>
                <w:color w:val="000000"/>
                <w:sz w:val="18"/>
                <w:szCs w:val="18"/>
              </w:rPr>
              <w:t>sprememba spreminja ekonomsko ravnotežje pogodbe o izvedbi javnega naročila v korist izvajalca na način, ki ni bil predviden v prvotni pogodbi;</w:t>
            </w:r>
          </w:p>
          <w:p w14:paraId="2E764C8B" w14:textId="77777777" w:rsidR="003F6FB6" w:rsidRPr="004024DE" w:rsidRDefault="007C5EB1">
            <w:pPr>
              <w:numPr>
                <w:ilvl w:val="0"/>
                <w:numId w:val="22"/>
              </w:numPr>
              <w:jc w:val="both"/>
              <w:rPr>
                <w:rFonts w:ascii="Arial" w:hAnsi="Arial" w:cs="Arial"/>
                <w:color w:val="000000"/>
                <w:sz w:val="18"/>
                <w:szCs w:val="18"/>
              </w:rPr>
            </w:pPr>
            <w:r w:rsidRPr="004024DE">
              <w:rPr>
                <w:rFonts w:ascii="Arial" w:hAnsi="Arial" w:cs="Arial"/>
                <w:color w:val="000000"/>
                <w:sz w:val="18"/>
                <w:szCs w:val="18"/>
              </w:rPr>
              <w:t>zaradi spremembe je znatno razširjen obseg pogodbe o izvedbi javnega naročila;</w:t>
            </w:r>
          </w:p>
          <w:p w14:paraId="641CEE5D" w14:textId="77777777" w:rsidR="003F6FB6" w:rsidRDefault="007C5EB1">
            <w:pPr>
              <w:numPr>
                <w:ilvl w:val="0"/>
                <w:numId w:val="22"/>
              </w:numPr>
              <w:jc w:val="both"/>
              <w:rPr>
                <w:rFonts w:ascii="Arial" w:hAnsi="Arial" w:cs="Arial"/>
                <w:color w:val="000000"/>
                <w:sz w:val="18"/>
                <w:szCs w:val="18"/>
              </w:rPr>
            </w:pPr>
            <w:r w:rsidRPr="004024DE">
              <w:rPr>
                <w:rFonts w:ascii="Arial" w:hAnsi="Arial" w:cs="Arial"/>
                <w:color w:val="000000"/>
                <w:sz w:val="18"/>
                <w:szCs w:val="18"/>
              </w:rPr>
              <w:t>drug gospodarski subjekt zamenja prvotnega izvajalca v primeru, ki ni naveden v d. točki.</w:t>
            </w:r>
          </w:p>
          <w:p w14:paraId="44F1579A" w14:textId="77777777" w:rsidR="00C536B4" w:rsidRDefault="00C536B4" w:rsidP="00C536B4">
            <w:pPr>
              <w:ind w:left="720"/>
              <w:jc w:val="both"/>
              <w:rPr>
                <w:rFonts w:ascii="Arial" w:hAnsi="Arial" w:cs="Arial"/>
                <w:color w:val="000000"/>
                <w:sz w:val="18"/>
                <w:szCs w:val="18"/>
              </w:rPr>
            </w:pPr>
          </w:p>
          <w:p w14:paraId="0B633E93" w14:textId="77777777" w:rsidR="00C536B4" w:rsidRPr="004024DE" w:rsidRDefault="00C536B4" w:rsidP="00C536B4">
            <w:pPr>
              <w:ind w:left="720"/>
              <w:jc w:val="both"/>
              <w:rPr>
                <w:rFonts w:ascii="Arial" w:hAnsi="Arial" w:cs="Arial"/>
                <w:color w:val="000000"/>
                <w:sz w:val="18"/>
                <w:szCs w:val="18"/>
              </w:rPr>
            </w:pPr>
          </w:p>
        </w:tc>
      </w:tr>
    </w:tbl>
    <w:p w14:paraId="00DC5BD9" w14:textId="38015398" w:rsidR="00C536B4" w:rsidRDefault="00C536B4" w:rsidP="00C536B4">
      <w:pPr>
        <w:rPr>
          <w:rFonts w:ascii="Arial" w:hAnsi="Arial" w:cs="Arial"/>
          <w:color w:val="000000"/>
          <w:sz w:val="18"/>
          <w:szCs w:val="18"/>
          <w:u w:val="single"/>
        </w:rPr>
      </w:pPr>
      <w:r w:rsidRPr="00D551ED">
        <w:rPr>
          <w:rFonts w:ascii="Arial" w:hAnsi="Arial" w:cs="Arial"/>
          <w:color w:val="000000"/>
          <w:sz w:val="18"/>
          <w:szCs w:val="18"/>
          <w:u w:val="single"/>
        </w:rPr>
        <w:t>S predložitvijo ponudbe in ESPD obrazca ponudnik potrdi, da sprejema vsebino osnutka pogodbe in celotn</w:t>
      </w:r>
      <w:r w:rsidR="001E4FD5">
        <w:rPr>
          <w:rFonts w:ascii="Arial" w:hAnsi="Arial" w:cs="Arial"/>
          <w:color w:val="000000"/>
          <w:sz w:val="18"/>
          <w:szCs w:val="18"/>
          <w:u w:val="single"/>
        </w:rPr>
        <w:t>o vsebino</w:t>
      </w:r>
      <w:r w:rsidRPr="00D551ED">
        <w:rPr>
          <w:rFonts w:ascii="Arial" w:hAnsi="Arial" w:cs="Arial"/>
          <w:color w:val="000000"/>
          <w:sz w:val="18"/>
          <w:szCs w:val="18"/>
          <w:u w:val="single"/>
        </w:rPr>
        <w:t xml:space="preserve"> zavarovalno tehnične dokumentacije.</w:t>
      </w:r>
      <w:r>
        <w:rPr>
          <w:rFonts w:ascii="Arial" w:hAnsi="Arial" w:cs="Arial"/>
          <w:color w:val="000000"/>
          <w:sz w:val="18"/>
          <w:szCs w:val="18"/>
          <w:u w:val="single"/>
        </w:rPr>
        <w:t xml:space="preserve"> </w:t>
      </w:r>
    </w:p>
    <w:p w14:paraId="31104983" w14:textId="20BC3494" w:rsidR="004024DE" w:rsidRPr="004024DE" w:rsidRDefault="004024DE" w:rsidP="00C536B4">
      <w:pPr>
        <w:rPr>
          <w:rFonts w:ascii="Arial" w:hAnsi="Arial" w:cs="Arial"/>
          <w:b/>
          <w:color w:val="000000"/>
          <w:sz w:val="18"/>
          <w:szCs w:val="18"/>
        </w:rPr>
      </w:pPr>
      <w:r w:rsidRPr="004024DE">
        <w:rPr>
          <w:rFonts w:ascii="Arial" w:hAnsi="Arial" w:cs="Arial"/>
          <w:b/>
          <w:color w:val="000000"/>
          <w:sz w:val="18"/>
          <w:szCs w:val="18"/>
        </w:rPr>
        <w:t xml:space="preserve">ZAUPNOST PONUDBENE DOKUMENTACIJE </w:t>
      </w:r>
    </w:p>
    <w:p w14:paraId="489BE64F" w14:textId="5BDD0988" w:rsidR="003F6FB6" w:rsidRPr="004024DE" w:rsidRDefault="007C5EB1">
      <w:pPr>
        <w:spacing w:before="225" w:after="225" w:line="240" w:lineRule="auto"/>
        <w:jc w:val="both"/>
        <w:rPr>
          <w:rFonts w:ascii="Arial" w:hAnsi="Arial" w:cs="Arial"/>
          <w:sz w:val="18"/>
          <w:szCs w:val="18"/>
        </w:rPr>
      </w:pPr>
      <w:r w:rsidRPr="004024DE">
        <w:rPr>
          <w:rFonts w:ascii="Arial" w:hAnsi="Arial" w:cs="Arial"/>
          <w:color w:val="000000"/>
          <w:sz w:val="18"/>
          <w:szCs w:val="18"/>
        </w:rPr>
        <w:t>Ponudniki, ki z udeležbo v postopku oziroma izvajanju pogodbenih obveznosti izvedo za zaupne podatke oziroma poslovne skrivnosti, so jih dolž</w:t>
      </w:r>
      <w:r w:rsidR="00D03192">
        <w:rPr>
          <w:rFonts w:ascii="Arial" w:hAnsi="Arial" w:cs="Arial"/>
          <w:color w:val="000000"/>
          <w:sz w:val="18"/>
          <w:szCs w:val="18"/>
        </w:rPr>
        <w:t>ni varovati v skladu s predpisi, ki urejajo varovanje poslovne skrivnosti.</w:t>
      </w:r>
    </w:p>
    <w:p w14:paraId="1FDF5266" w14:textId="77777777" w:rsidR="003F6FB6" w:rsidRDefault="007C5EB1">
      <w:pPr>
        <w:spacing w:before="225" w:after="225" w:line="240" w:lineRule="auto"/>
        <w:jc w:val="both"/>
        <w:rPr>
          <w:rFonts w:ascii="Arial" w:hAnsi="Arial" w:cs="Arial"/>
          <w:color w:val="000000"/>
          <w:sz w:val="18"/>
          <w:szCs w:val="18"/>
        </w:rPr>
      </w:pPr>
      <w:r w:rsidRPr="004024DE">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 </w:t>
      </w:r>
    </w:p>
    <w:p w14:paraId="6D14324A" w14:textId="77777777" w:rsidR="001C4EC8" w:rsidRPr="001C4EC8" w:rsidRDefault="001C4EC8" w:rsidP="001C4EC8">
      <w:pPr>
        <w:spacing w:before="225" w:after="225" w:line="240" w:lineRule="auto"/>
        <w:jc w:val="both"/>
        <w:rPr>
          <w:rFonts w:ascii="Arial" w:hAnsi="Arial" w:cs="Arial"/>
          <w:sz w:val="18"/>
          <w:szCs w:val="18"/>
        </w:rPr>
      </w:pPr>
      <w:r w:rsidRPr="001C4EC8">
        <w:rPr>
          <w:rFonts w:ascii="Arial" w:hAnsi="Arial" w:cs="Arial"/>
          <w:sz w:val="18"/>
          <w:szCs w:val="18"/>
        </w:rPr>
        <w:t>Skladno z določili zakona, ki ureja poslovno skrivnost, poslovna skrivnost zajema nerazkrito strokovno znanje, izkušnje in poslovne informacije, ki izpolnjuje naslednje zahteve:</w:t>
      </w:r>
    </w:p>
    <w:p w14:paraId="3ADA28CF" w14:textId="77777777" w:rsidR="001C4EC8" w:rsidRPr="001C4EC8" w:rsidRDefault="001C4EC8" w:rsidP="001C4EC8">
      <w:pPr>
        <w:spacing w:before="225" w:after="225" w:line="240" w:lineRule="auto"/>
        <w:jc w:val="both"/>
        <w:rPr>
          <w:rFonts w:ascii="Arial" w:hAnsi="Arial" w:cs="Arial"/>
          <w:sz w:val="18"/>
          <w:szCs w:val="18"/>
        </w:rPr>
      </w:pPr>
      <w:r w:rsidRPr="001C4EC8">
        <w:rPr>
          <w:rFonts w:ascii="Arial" w:hAnsi="Arial" w:cs="Arial"/>
          <w:sz w:val="18"/>
          <w:szCs w:val="18"/>
        </w:rPr>
        <w:t>•</w:t>
      </w:r>
      <w:r w:rsidRPr="001C4EC8">
        <w:rPr>
          <w:rFonts w:ascii="Arial" w:hAnsi="Arial" w:cs="Arial"/>
          <w:sz w:val="18"/>
          <w:szCs w:val="18"/>
        </w:rPr>
        <w:tab/>
        <w:t>je skrivnost, ki ni splošno znana ali lahko dosegljiva osebam v krogih, ki se običajno ukvarjajo s to vrsto informacij;</w:t>
      </w:r>
    </w:p>
    <w:p w14:paraId="5E5C64A4" w14:textId="77777777" w:rsidR="001C4EC8" w:rsidRPr="001C4EC8" w:rsidRDefault="001C4EC8" w:rsidP="001C4EC8">
      <w:pPr>
        <w:spacing w:before="225" w:after="225" w:line="240" w:lineRule="auto"/>
        <w:jc w:val="both"/>
        <w:rPr>
          <w:rFonts w:ascii="Arial" w:hAnsi="Arial" w:cs="Arial"/>
          <w:sz w:val="18"/>
          <w:szCs w:val="18"/>
        </w:rPr>
      </w:pPr>
      <w:r w:rsidRPr="001C4EC8">
        <w:rPr>
          <w:rFonts w:ascii="Arial" w:hAnsi="Arial" w:cs="Arial"/>
          <w:sz w:val="18"/>
          <w:szCs w:val="18"/>
        </w:rPr>
        <w:t>•</w:t>
      </w:r>
      <w:r w:rsidRPr="001C4EC8">
        <w:rPr>
          <w:rFonts w:ascii="Arial" w:hAnsi="Arial" w:cs="Arial"/>
          <w:sz w:val="18"/>
          <w:szCs w:val="18"/>
        </w:rPr>
        <w:tab/>
        <w:t>ima tržno vrednost;</w:t>
      </w:r>
    </w:p>
    <w:p w14:paraId="198DC072" w14:textId="77777777" w:rsidR="001C4EC8" w:rsidRPr="001C4EC8" w:rsidRDefault="001C4EC8" w:rsidP="001C4EC8">
      <w:pPr>
        <w:spacing w:before="225" w:after="225" w:line="240" w:lineRule="auto"/>
        <w:jc w:val="both"/>
        <w:rPr>
          <w:rFonts w:ascii="Arial" w:hAnsi="Arial" w:cs="Arial"/>
          <w:sz w:val="18"/>
          <w:szCs w:val="18"/>
        </w:rPr>
      </w:pPr>
      <w:r w:rsidRPr="001C4EC8">
        <w:rPr>
          <w:rFonts w:ascii="Arial" w:hAnsi="Arial" w:cs="Arial"/>
          <w:sz w:val="18"/>
          <w:szCs w:val="18"/>
        </w:rPr>
        <w:t>•</w:t>
      </w:r>
      <w:r w:rsidRPr="001C4EC8">
        <w:rPr>
          <w:rFonts w:ascii="Arial" w:hAnsi="Arial" w:cs="Arial"/>
          <w:sz w:val="18"/>
          <w:szCs w:val="18"/>
        </w:rPr>
        <w:tab/>
        <w:t>imetnik poslovne skrivnosti je v danih okoliščinah razumno ukrepal, da jo ohrani kot skrivnost.</w:t>
      </w:r>
    </w:p>
    <w:p w14:paraId="6E1C9939" w14:textId="77777777" w:rsidR="001C4EC8" w:rsidRPr="001C4EC8" w:rsidRDefault="001C4EC8" w:rsidP="001C4EC8">
      <w:pPr>
        <w:spacing w:before="225" w:after="225" w:line="240" w:lineRule="auto"/>
        <w:jc w:val="both"/>
        <w:rPr>
          <w:rFonts w:ascii="Arial" w:hAnsi="Arial" w:cs="Arial"/>
          <w:sz w:val="18"/>
          <w:szCs w:val="18"/>
        </w:rPr>
      </w:pPr>
      <w:r w:rsidRPr="001C4EC8">
        <w:rPr>
          <w:rFonts w:ascii="Arial" w:hAnsi="Arial" w:cs="Arial"/>
          <w:sz w:val="18"/>
          <w:szCs w:val="18"/>
        </w:rPr>
        <w:t xml:space="preserve">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5A2F084E" w14:textId="77777777" w:rsidR="001C4EC8" w:rsidRPr="001C4EC8" w:rsidRDefault="001C4EC8" w:rsidP="001C4EC8">
      <w:pPr>
        <w:spacing w:before="225" w:after="225" w:line="240" w:lineRule="auto"/>
        <w:jc w:val="both"/>
        <w:rPr>
          <w:rFonts w:ascii="Arial" w:hAnsi="Arial" w:cs="Arial"/>
          <w:sz w:val="18"/>
          <w:szCs w:val="18"/>
        </w:rPr>
      </w:pPr>
      <w:r w:rsidRPr="001C4EC8">
        <w:rPr>
          <w:rFonts w:ascii="Arial" w:hAnsi="Arial" w:cs="Arial"/>
          <w:sz w:val="18"/>
          <w:szCs w:val="18"/>
        </w:rPr>
        <w:lastRenderedPageBreak/>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0186882E" w14:textId="595E880E" w:rsidR="001C4EC8" w:rsidRPr="004024DE" w:rsidRDefault="001C4EC8" w:rsidP="001C4EC8">
      <w:pPr>
        <w:spacing w:before="225" w:after="225" w:line="240" w:lineRule="auto"/>
        <w:jc w:val="both"/>
        <w:rPr>
          <w:rFonts w:ascii="Arial" w:hAnsi="Arial" w:cs="Arial"/>
          <w:sz w:val="18"/>
          <w:szCs w:val="18"/>
        </w:rPr>
      </w:pPr>
      <w:r w:rsidRPr="001C4EC8">
        <w:rPr>
          <w:rFonts w:ascii="Arial" w:hAnsi="Arial" w:cs="Arial"/>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p w14:paraId="00101B33" w14:textId="7F15D601" w:rsidR="004024DE" w:rsidRPr="004024DE" w:rsidRDefault="004024DE" w:rsidP="004024DE">
      <w:pPr>
        <w:pStyle w:val="ListParagraph"/>
        <w:numPr>
          <w:ilvl w:val="0"/>
          <w:numId w:val="42"/>
        </w:numPr>
        <w:spacing w:before="225" w:after="225" w:line="240" w:lineRule="auto"/>
        <w:jc w:val="both"/>
        <w:rPr>
          <w:rFonts w:ascii="Arial" w:hAnsi="Arial" w:cs="Arial"/>
          <w:b/>
          <w:color w:val="000000"/>
          <w:sz w:val="18"/>
          <w:szCs w:val="18"/>
        </w:rPr>
      </w:pPr>
      <w:r w:rsidRPr="004024DE">
        <w:rPr>
          <w:rFonts w:ascii="Arial" w:hAnsi="Arial" w:cs="Arial"/>
          <w:b/>
          <w:color w:val="000000"/>
          <w:sz w:val="18"/>
          <w:szCs w:val="18"/>
        </w:rPr>
        <w:t>NAČIN PREDLOŽITVE DOKUMENTOV V PONUDBI</w:t>
      </w:r>
    </w:p>
    <w:p w14:paraId="4E9D74F8" w14:textId="77777777" w:rsidR="003F6FB6" w:rsidRPr="004024DE" w:rsidRDefault="007C5EB1">
      <w:pPr>
        <w:spacing w:before="225" w:after="225" w:line="240" w:lineRule="auto"/>
        <w:jc w:val="both"/>
        <w:rPr>
          <w:rFonts w:ascii="Arial" w:hAnsi="Arial" w:cs="Arial"/>
          <w:sz w:val="18"/>
          <w:szCs w:val="18"/>
        </w:rPr>
      </w:pPr>
      <w:r w:rsidRPr="004024DE">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9178"/>
      </w:tblGrid>
      <w:tr w:rsidR="003F6FB6" w:rsidRPr="004024DE" w14:paraId="3B36780B" w14:textId="77777777">
        <w:tc>
          <w:tcPr>
            <w:tcW w:w="0" w:type="auto"/>
            <w:tcMar>
              <w:top w:w="0" w:type="auto"/>
              <w:bottom w:w="0" w:type="auto"/>
            </w:tcMar>
          </w:tcPr>
          <w:p w14:paraId="099D2CA8" w14:textId="77777777" w:rsidR="003F6FB6" w:rsidRPr="004024DE" w:rsidRDefault="007C5EB1">
            <w:pPr>
              <w:numPr>
                <w:ilvl w:val="0"/>
                <w:numId w:val="23"/>
              </w:numPr>
              <w:jc w:val="both"/>
              <w:rPr>
                <w:rFonts w:ascii="Arial" w:hAnsi="Arial" w:cs="Arial"/>
                <w:color w:val="000000"/>
                <w:sz w:val="18"/>
                <w:szCs w:val="18"/>
              </w:rPr>
            </w:pPr>
            <w:r w:rsidRPr="004024DE">
              <w:rPr>
                <w:rFonts w:ascii="Arial" w:hAnsi="Arial" w:cs="Arial"/>
                <w:color w:val="000000"/>
                <w:sz w:val="18"/>
                <w:szCs w:val="18"/>
              </w:rPr>
              <w:t>da so vsi dokumenti na mestih, kjer je to označeno, podpisani s strani pooblaščene osebe in žigosani z žigom ponudnika;</w:t>
            </w:r>
          </w:p>
          <w:p w14:paraId="025969A4" w14:textId="77777777" w:rsidR="003F6FB6" w:rsidRPr="004024DE" w:rsidRDefault="007C5EB1">
            <w:pPr>
              <w:numPr>
                <w:ilvl w:val="0"/>
                <w:numId w:val="23"/>
              </w:numPr>
              <w:jc w:val="both"/>
              <w:rPr>
                <w:rFonts w:ascii="Arial" w:hAnsi="Arial" w:cs="Arial"/>
                <w:color w:val="000000"/>
                <w:sz w:val="18"/>
                <w:szCs w:val="18"/>
              </w:rPr>
            </w:pPr>
            <w:r w:rsidRPr="004024DE">
              <w:rPr>
                <w:rFonts w:ascii="Arial" w:hAnsi="Arial" w:cs="Arial"/>
                <w:color w:val="000000"/>
                <w:sz w:val="18"/>
                <w:szCs w:val="18"/>
              </w:rPr>
              <w:t>da ponudnik morebitne popravke opremi z žigom in podpisom svoje pooblaščene osebe.</w:t>
            </w:r>
          </w:p>
        </w:tc>
      </w:tr>
    </w:tbl>
    <w:p w14:paraId="33A81212" w14:textId="77777777" w:rsidR="003F6FB6" w:rsidRPr="004024DE" w:rsidRDefault="007C5EB1">
      <w:pPr>
        <w:spacing w:before="225" w:after="225" w:line="240" w:lineRule="auto"/>
        <w:jc w:val="both"/>
        <w:rPr>
          <w:rFonts w:ascii="Arial" w:hAnsi="Arial" w:cs="Arial"/>
          <w:sz w:val="18"/>
          <w:szCs w:val="18"/>
        </w:rPr>
      </w:pPr>
      <w:r w:rsidRPr="004024DE">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51C9FF60" w14:textId="77777777" w:rsidR="003F6FB6" w:rsidRPr="004024DE" w:rsidRDefault="007C5EB1">
      <w:pPr>
        <w:spacing w:before="225" w:after="225" w:line="240" w:lineRule="auto"/>
        <w:jc w:val="both"/>
        <w:rPr>
          <w:rFonts w:ascii="Arial" w:hAnsi="Arial" w:cs="Arial"/>
          <w:sz w:val="18"/>
          <w:szCs w:val="18"/>
        </w:rPr>
      </w:pPr>
      <w:r w:rsidRPr="004024DE">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4D56E09D" w14:textId="77777777" w:rsidR="003F6FB6" w:rsidRPr="004024DE" w:rsidRDefault="007C5EB1">
      <w:pPr>
        <w:spacing w:before="225" w:after="225" w:line="240" w:lineRule="auto"/>
        <w:jc w:val="both"/>
        <w:rPr>
          <w:rFonts w:ascii="Arial" w:hAnsi="Arial" w:cs="Arial"/>
          <w:sz w:val="18"/>
          <w:szCs w:val="18"/>
        </w:rPr>
      </w:pPr>
      <w:r w:rsidRPr="004024DE">
        <w:rPr>
          <w:rFonts w:ascii="Arial" w:hAnsi="Arial" w:cs="Arial"/>
          <w:color w:val="000000"/>
          <w:sz w:val="18"/>
          <w:szCs w:val="18"/>
        </w:rPr>
        <w:t>Če obstaja naročnikova zahteva po najvišji dovoljeni starosti dokumentov, ki jih ponudnik prilaga kot dokazila, je to navedeno ob vsakem posameznem dokazilu.</w:t>
      </w:r>
    </w:p>
    <w:p w14:paraId="022DAC88" w14:textId="362AC422" w:rsidR="003E6094" w:rsidRDefault="007C5EB1" w:rsidP="00363F3F">
      <w:pPr>
        <w:spacing w:before="225" w:after="225" w:line="240" w:lineRule="auto"/>
        <w:jc w:val="both"/>
        <w:rPr>
          <w:rFonts w:ascii="Arial" w:hAnsi="Arial" w:cs="Arial"/>
          <w:sz w:val="18"/>
          <w:szCs w:val="18"/>
        </w:rPr>
      </w:pPr>
      <w:r w:rsidRPr="004024DE">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21B30E97" w14:textId="6D55884A" w:rsidR="00363F3F" w:rsidRPr="00363F3F" w:rsidRDefault="00363F3F" w:rsidP="00363F3F">
      <w:pPr>
        <w:pStyle w:val="ListParagraph"/>
        <w:numPr>
          <w:ilvl w:val="0"/>
          <w:numId w:val="43"/>
        </w:numPr>
        <w:spacing w:before="225" w:after="225" w:line="240" w:lineRule="auto"/>
        <w:jc w:val="both"/>
        <w:rPr>
          <w:rFonts w:ascii="Arial" w:hAnsi="Arial" w:cs="Arial"/>
          <w:b/>
          <w:color w:val="000000"/>
          <w:sz w:val="18"/>
          <w:szCs w:val="18"/>
        </w:rPr>
      </w:pPr>
      <w:r w:rsidRPr="00363F3F">
        <w:rPr>
          <w:rFonts w:ascii="Arial" w:hAnsi="Arial" w:cs="Arial"/>
          <w:b/>
          <w:color w:val="000000"/>
          <w:sz w:val="18"/>
          <w:szCs w:val="18"/>
        </w:rPr>
        <w:t xml:space="preserve">VELJAVNOST PONUDBE </w:t>
      </w:r>
    </w:p>
    <w:p w14:paraId="7686873A" w14:textId="77777777" w:rsidR="003F6FB6" w:rsidRPr="004024DE" w:rsidRDefault="007C5EB1">
      <w:pPr>
        <w:spacing w:before="225" w:after="225" w:line="240" w:lineRule="auto"/>
        <w:jc w:val="both"/>
        <w:rPr>
          <w:rFonts w:ascii="Arial" w:hAnsi="Arial" w:cs="Arial"/>
          <w:sz w:val="18"/>
          <w:szCs w:val="18"/>
        </w:rPr>
      </w:pPr>
      <w:r w:rsidRPr="004024DE">
        <w:rPr>
          <w:rFonts w:ascii="Arial" w:hAnsi="Arial" w:cs="Arial"/>
          <w:color w:val="000000"/>
          <w:sz w:val="18"/>
          <w:szCs w:val="18"/>
        </w:rPr>
        <w:t>Ponudba velja najmanj 90 dni od roka za predložitev ponudb. V primeru krajšega roka veljavnosti ponudbe se ponudba zavrne.</w:t>
      </w:r>
    </w:p>
    <w:p w14:paraId="21FEB981" w14:textId="77777777" w:rsidR="003F6FB6" w:rsidRDefault="007C5EB1">
      <w:pPr>
        <w:spacing w:before="225" w:after="225" w:line="240" w:lineRule="auto"/>
        <w:jc w:val="both"/>
        <w:rPr>
          <w:rFonts w:ascii="Arial" w:hAnsi="Arial" w:cs="Arial"/>
          <w:color w:val="000000"/>
          <w:sz w:val="18"/>
          <w:szCs w:val="18"/>
        </w:rPr>
      </w:pPr>
      <w:r w:rsidRPr="004024DE">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p w14:paraId="6AD3188E" w14:textId="42BD9455" w:rsidR="00E875AB" w:rsidRPr="00B72C52" w:rsidRDefault="00E875AB" w:rsidP="00E875AB">
      <w:pPr>
        <w:pStyle w:val="ListParagraph"/>
        <w:numPr>
          <w:ilvl w:val="0"/>
          <w:numId w:val="43"/>
        </w:numPr>
        <w:spacing w:before="225" w:after="225" w:line="240" w:lineRule="auto"/>
        <w:jc w:val="both"/>
        <w:rPr>
          <w:rFonts w:ascii="Arial" w:hAnsi="Arial" w:cs="Arial"/>
          <w:b/>
          <w:color w:val="000000" w:themeColor="text1"/>
          <w:sz w:val="18"/>
          <w:szCs w:val="18"/>
        </w:rPr>
      </w:pPr>
      <w:r w:rsidRPr="00B72C52">
        <w:rPr>
          <w:rFonts w:ascii="Arial" w:hAnsi="Arial" w:cs="Arial"/>
          <w:b/>
          <w:color w:val="000000" w:themeColor="text1"/>
          <w:sz w:val="18"/>
          <w:szCs w:val="18"/>
        </w:rPr>
        <w:t>PONUDBENA CENA IN PREDLOŽITEV PONUDBENEGA PREDRAČUNA</w:t>
      </w:r>
    </w:p>
    <w:p w14:paraId="7EE3E362" w14:textId="2AED5824" w:rsidR="007733BC" w:rsidRPr="00D551ED" w:rsidRDefault="007733BC" w:rsidP="00E875AB">
      <w:pPr>
        <w:spacing w:before="225" w:after="225" w:line="240" w:lineRule="auto"/>
        <w:jc w:val="both"/>
        <w:rPr>
          <w:rFonts w:ascii="Arial" w:hAnsi="Arial" w:cs="Arial"/>
          <w:color w:val="000000" w:themeColor="text1"/>
          <w:sz w:val="18"/>
          <w:szCs w:val="18"/>
        </w:rPr>
      </w:pPr>
      <w:r w:rsidRPr="007733BC">
        <w:rPr>
          <w:rFonts w:ascii="Arial" w:hAnsi="Arial" w:cs="Arial"/>
          <w:color w:val="000000" w:themeColor="text1"/>
          <w:sz w:val="18"/>
          <w:szCs w:val="18"/>
        </w:rPr>
        <w:t xml:space="preserve">Cene v ponudbi morajo biti izražene v evrih (EUR) z upoštevanjem davka od prometa zavarovalnih poslov (v </w:t>
      </w:r>
      <w:r w:rsidRPr="00D551ED">
        <w:rPr>
          <w:rFonts w:ascii="Arial" w:hAnsi="Arial" w:cs="Arial"/>
          <w:color w:val="000000" w:themeColor="text1"/>
          <w:sz w:val="18"/>
          <w:szCs w:val="18"/>
        </w:rPr>
        <w:t>nadaljnjem besedilu: DPZP) in morajo vključevati vse elemente, iz katerih so sestavljene in morebitne popuste.</w:t>
      </w:r>
    </w:p>
    <w:p w14:paraId="6D3DD5AC" w14:textId="77777777" w:rsidR="00DC5A66" w:rsidRPr="00D551ED" w:rsidRDefault="00DC5A66" w:rsidP="00E875AB">
      <w:pPr>
        <w:spacing w:before="225" w:after="225" w:line="240" w:lineRule="auto"/>
        <w:jc w:val="both"/>
        <w:rPr>
          <w:rFonts w:ascii="Arial" w:hAnsi="Arial" w:cs="Arial"/>
          <w:color w:val="000000" w:themeColor="text1"/>
          <w:sz w:val="18"/>
          <w:szCs w:val="18"/>
        </w:rPr>
      </w:pPr>
      <w:r w:rsidRPr="00D551ED">
        <w:rPr>
          <w:rFonts w:ascii="Arial" w:hAnsi="Arial" w:cs="Arial"/>
          <w:color w:val="000000" w:themeColor="text1"/>
          <w:sz w:val="18"/>
          <w:szCs w:val="18"/>
        </w:rPr>
        <w:t xml:space="preserve">Ponudnik mora navesti končno ceno, ki mora vsebovati vse stroške in popuste. Naročnik naknadno ne bo priznaval nobenih stroškov, ki niso zajeti v ponudbeno ceno. </w:t>
      </w:r>
    </w:p>
    <w:p w14:paraId="07033C75" w14:textId="32A5E772" w:rsidR="00DC5A66" w:rsidRPr="00D551ED" w:rsidRDefault="00DC5A66" w:rsidP="00E875AB">
      <w:pPr>
        <w:spacing w:before="225" w:after="225" w:line="240" w:lineRule="auto"/>
        <w:jc w:val="both"/>
        <w:rPr>
          <w:rFonts w:ascii="Arial" w:hAnsi="Arial" w:cs="Arial"/>
          <w:color w:val="000000" w:themeColor="text1"/>
          <w:sz w:val="18"/>
          <w:szCs w:val="18"/>
        </w:rPr>
      </w:pPr>
      <w:r w:rsidRPr="00D551ED">
        <w:rPr>
          <w:rFonts w:ascii="Arial" w:hAnsi="Arial" w:cs="Arial"/>
          <w:color w:val="000000" w:themeColor="text1"/>
          <w:sz w:val="18"/>
          <w:szCs w:val="18"/>
        </w:rPr>
        <w:t xml:space="preserve">Ponudbena cena (premijska stopnja) mora biti fiksna za celotno pogodbeno obdobje, izražena v EUR z </w:t>
      </w:r>
      <w:r w:rsidR="007733BC" w:rsidRPr="00D551ED">
        <w:rPr>
          <w:rFonts w:ascii="Arial" w:hAnsi="Arial" w:cs="Arial"/>
          <w:color w:val="000000" w:themeColor="text1"/>
          <w:sz w:val="18"/>
          <w:szCs w:val="18"/>
        </w:rPr>
        <w:t>DPZP.</w:t>
      </w:r>
    </w:p>
    <w:p w14:paraId="2FAB5715" w14:textId="77777777" w:rsidR="00E875AB" w:rsidRPr="00D551ED" w:rsidRDefault="00E875AB" w:rsidP="00E875AB">
      <w:pPr>
        <w:spacing w:before="225" w:after="225" w:line="240" w:lineRule="auto"/>
        <w:jc w:val="both"/>
        <w:rPr>
          <w:rFonts w:ascii="Arial" w:hAnsi="Arial" w:cs="Arial"/>
          <w:b/>
          <w:sz w:val="18"/>
          <w:szCs w:val="18"/>
        </w:rPr>
      </w:pPr>
      <w:r w:rsidRPr="00D551ED">
        <w:rPr>
          <w:rFonts w:ascii="Arial" w:hAnsi="Arial" w:cs="Arial"/>
          <w:b/>
          <w:sz w:val="18"/>
          <w:szCs w:val="18"/>
        </w:rPr>
        <w:t>Ponudnik navede ponudbene cene na dve decimalki natančno.</w:t>
      </w:r>
    </w:p>
    <w:p w14:paraId="7DF05E89" w14:textId="5B388F61" w:rsidR="00E875AB" w:rsidRPr="00D551ED" w:rsidRDefault="00E875AB" w:rsidP="00E875AB">
      <w:pPr>
        <w:spacing w:before="225" w:after="225" w:line="240" w:lineRule="auto"/>
        <w:jc w:val="both"/>
        <w:rPr>
          <w:rFonts w:ascii="Arial" w:hAnsi="Arial" w:cs="Arial"/>
          <w:sz w:val="18"/>
          <w:szCs w:val="18"/>
        </w:rPr>
      </w:pPr>
      <w:r w:rsidRPr="00D551ED">
        <w:rPr>
          <w:rFonts w:ascii="Arial" w:hAnsi="Arial" w:cs="Arial"/>
          <w:sz w:val="18"/>
          <w:szCs w:val="18"/>
        </w:rPr>
        <w:lastRenderedPageBreak/>
        <w:t>Ponudnik v aplikaciji e-JN v razdelek »Ponudnik - Predračun« naloži izpolnjen obrazec »Predračun« v *.pdf datoteki, ki bo dostopen na javnem odpiranju ponudb.</w:t>
      </w:r>
    </w:p>
    <w:p w14:paraId="30016C17" w14:textId="325C24FF" w:rsidR="007733BC" w:rsidRDefault="007733BC" w:rsidP="00E875AB">
      <w:pPr>
        <w:spacing w:before="225" w:after="225" w:line="240" w:lineRule="auto"/>
        <w:jc w:val="both"/>
        <w:rPr>
          <w:rFonts w:ascii="Arial" w:hAnsi="Arial" w:cs="Arial"/>
          <w:sz w:val="18"/>
          <w:szCs w:val="18"/>
        </w:rPr>
      </w:pPr>
      <w:r w:rsidRPr="00D551ED">
        <w:rPr>
          <w:rFonts w:ascii="Arial" w:hAnsi="Arial" w:cs="Arial"/>
          <w:sz w:val="18"/>
          <w:szCs w:val="18"/>
        </w:rPr>
        <w:t>Ponudnik mora v ponudbi že upoštevati tudi vse dodatne pogoje, ki izhajajo iz razpisne dokumentacije, četudi ti v ponudbi in ponudbenem predračunu niso izrecno poudarjeni. Ponudnik mora v ponudbeno ceno všteti tudi tiste stroške, ki lahko nastanejo zaradi spremenjenih ali sicer veljavnih pravno – tehničnih ali drugih predpisov in zaradi drugih nalog, ki jih je potrebno izvesti za uspešno izpolnitev predmeta javnega naročila, čeprav jih naročnik ni navedel.</w:t>
      </w:r>
    </w:p>
    <w:p w14:paraId="36D35551" w14:textId="41B56C5D" w:rsidR="00672662" w:rsidRPr="00D73E66" w:rsidRDefault="00672662" w:rsidP="00672662">
      <w:pPr>
        <w:pStyle w:val="ListParagraph"/>
        <w:numPr>
          <w:ilvl w:val="0"/>
          <w:numId w:val="43"/>
        </w:numPr>
        <w:spacing w:before="225" w:after="225" w:line="240" w:lineRule="auto"/>
        <w:jc w:val="both"/>
        <w:rPr>
          <w:rFonts w:ascii="Arial" w:hAnsi="Arial" w:cs="Arial"/>
          <w:b/>
          <w:sz w:val="18"/>
          <w:szCs w:val="18"/>
        </w:rPr>
      </w:pPr>
      <w:r w:rsidRPr="00D73E66">
        <w:rPr>
          <w:rFonts w:ascii="Arial" w:hAnsi="Arial" w:cs="Arial"/>
          <w:b/>
          <w:sz w:val="18"/>
          <w:szCs w:val="18"/>
        </w:rPr>
        <w:t>NAKNADNE PODRAŽITVE</w:t>
      </w:r>
    </w:p>
    <w:p w14:paraId="5FBFA1EF" w14:textId="2A6C7620" w:rsidR="00E875AB" w:rsidRPr="00E875AB" w:rsidRDefault="00D73E66" w:rsidP="00E875AB">
      <w:pPr>
        <w:spacing w:before="225" w:after="225" w:line="240" w:lineRule="auto"/>
        <w:jc w:val="both"/>
        <w:rPr>
          <w:rFonts w:ascii="Arial" w:hAnsi="Arial" w:cs="Arial"/>
          <w:sz w:val="18"/>
          <w:szCs w:val="18"/>
        </w:rPr>
      </w:pPr>
      <w:r w:rsidRPr="00D73E66">
        <w:rPr>
          <w:rFonts w:ascii="Arial" w:hAnsi="Arial" w:cs="Arial"/>
          <w:sz w:val="18"/>
          <w:szCs w:val="18"/>
        </w:rPr>
        <w:t xml:space="preserve">Ponudnik je obvezan, da pred oddajo ponudbe podrobno prouči razpisno dokumentacijo. </w:t>
      </w:r>
      <w:r w:rsidR="00672662" w:rsidRPr="00D73E66">
        <w:rPr>
          <w:rFonts w:ascii="Arial" w:hAnsi="Arial" w:cs="Arial"/>
          <w:sz w:val="18"/>
          <w:szCs w:val="18"/>
        </w:rPr>
        <w:t>Ponudnik ne bo mogel uveljavljati naknadnih podražitev iz naslova nepopolne ali neustrezne razpisne dokumentacije, za tiste dele izvedbe javnega naročila, ki v razpisni dokumentaciji niso bili opredeljeni, pa bi jih glede na predmet javnega naročila in na celotno dokumentacijo ponudnik lahko predvidel.</w:t>
      </w:r>
    </w:p>
    <w:p w14:paraId="38FB26A2" w14:textId="6F7FFF0F" w:rsidR="00363F3F" w:rsidRPr="00363F3F" w:rsidRDefault="00363F3F" w:rsidP="00363F3F">
      <w:pPr>
        <w:pStyle w:val="ListParagraph"/>
        <w:numPr>
          <w:ilvl w:val="0"/>
          <w:numId w:val="43"/>
        </w:numPr>
        <w:spacing w:before="225" w:after="225" w:line="240" w:lineRule="auto"/>
        <w:jc w:val="both"/>
        <w:rPr>
          <w:rFonts w:ascii="Arial" w:hAnsi="Arial" w:cs="Arial"/>
          <w:b/>
          <w:color w:val="000000"/>
          <w:sz w:val="18"/>
          <w:szCs w:val="18"/>
        </w:rPr>
      </w:pPr>
      <w:r w:rsidRPr="00363F3F">
        <w:rPr>
          <w:rFonts w:ascii="Arial" w:hAnsi="Arial" w:cs="Arial"/>
          <w:b/>
          <w:color w:val="000000"/>
          <w:sz w:val="18"/>
          <w:szCs w:val="18"/>
        </w:rPr>
        <w:t>PRAVNO VARSTVO</w:t>
      </w:r>
    </w:p>
    <w:p w14:paraId="687990F9" w14:textId="77777777" w:rsidR="00672662" w:rsidRDefault="007C5EB1">
      <w:pPr>
        <w:spacing w:before="225" w:after="225" w:line="240" w:lineRule="auto"/>
        <w:jc w:val="both"/>
        <w:rPr>
          <w:rFonts w:ascii="Arial" w:hAnsi="Arial" w:cs="Arial"/>
          <w:color w:val="000000"/>
          <w:sz w:val="18"/>
          <w:szCs w:val="18"/>
        </w:rPr>
      </w:pPr>
      <w:r w:rsidRPr="004024DE">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w:t>
      </w:r>
    </w:p>
    <w:p w14:paraId="2C25ADAD" w14:textId="77777777" w:rsidR="003F6FB6" w:rsidRPr="004024DE" w:rsidRDefault="007C5EB1">
      <w:pPr>
        <w:spacing w:before="225" w:after="225" w:line="240" w:lineRule="auto"/>
        <w:jc w:val="both"/>
        <w:rPr>
          <w:rFonts w:ascii="Arial" w:hAnsi="Arial" w:cs="Arial"/>
          <w:sz w:val="18"/>
          <w:szCs w:val="18"/>
        </w:rPr>
      </w:pPr>
      <w:r w:rsidRPr="004024DE">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3C848CE1" w14:textId="77777777" w:rsidR="003F6FB6" w:rsidRPr="004024DE" w:rsidRDefault="007C5EB1">
      <w:pPr>
        <w:spacing w:before="225" w:after="225" w:line="240" w:lineRule="auto"/>
        <w:jc w:val="both"/>
        <w:rPr>
          <w:rFonts w:ascii="Arial" w:hAnsi="Arial" w:cs="Arial"/>
          <w:sz w:val="18"/>
          <w:szCs w:val="18"/>
        </w:rPr>
      </w:pPr>
      <w:r w:rsidRPr="004024DE">
        <w:rPr>
          <w:rFonts w:ascii="Arial" w:hAnsi="Arial" w:cs="Arial"/>
          <w:color w:val="000000"/>
          <w:sz w:val="18"/>
          <w:szCs w:val="18"/>
        </w:rPr>
        <w:t>Zahtevek za revizijo mora vsebovati vse obvezne sestavine, kot jih določa 15. člen ZPVPJN. </w:t>
      </w:r>
    </w:p>
    <w:p w14:paraId="441D7512" w14:textId="77777777" w:rsidR="003F6FB6" w:rsidRPr="004024DE" w:rsidRDefault="007C5EB1">
      <w:pPr>
        <w:spacing w:before="225" w:after="225" w:line="240" w:lineRule="auto"/>
        <w:jc w:val="both"/>
        <w:rPr>
          <w:rFonts w:ascii="Arial" w:hAnsi="Arial" w:cs="Arial"/>
          <w:sz w:val="18"/>
          <w:szCs w:val="18"/>
        </w:rPr>
      </w:pPr>
      <w:r w:rsidRPr="004024DE">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39210B81" w14:textId="77777777" w:rsidR="003F6FB6" w:rsidRPr="004024DE" w:rsidRDefault="007C5EB1">
      <w:pPr>
        <w:spacing w:before="225" w:after="225" w:line="240" w:lineRule="auto"/>
        <w:jc w:val="both"/>
        <w:rPr>
          <w:rFonts w:ascii="Arial" w:hAnsi="Arial" w:cs="Arial"/>
          <w:sz w:val="18"/>
          <w:szCs w:val="18"/>
        </w:rPr>
      </w:pPr>
      <w:r w:rsidRPr="004024DE">
        <w:rPr>
          <w:rFonts w:ascii="Arial" w:hAnsi="Arial" w:cs="Arial"/>
          <w:sz w:val="18"/>
          <w:szCs w:val="18"/>
        </w:rPr>
        <w:t>Vlagatelj mora pred vložitvijo zahtevka za revizijo zoper vsebino razpisne dokumentacije ali vsebino objave plačati takso v višini 4.000,00 EUR.</w:t>
      </w:r>
    </w:p>
    <w:p w14:paraId="554A62DB" w14:textId="436824D2" w:rsidR="003F6FB6" w:rsidRPr="00672662" w:rsidRDefault="007C5EB1" w:rsidP="00672662">
      <w:pPr>
        <w:spacing w:before="225" w:after="225" w:line="240" w:lineRule="auto"/>
        <w:jc w:val="both"/>
        <w:rPr>
          <w:rFonts w:ascii="Arial" w:hAnsi="Arial" w:cs="Arial"/>
          <w:sz w:val="18"/>
          <w:szCs w:val="18"/>
        </w:rPr>
      </w:pPr>
      <w:r w:rsidRPr="004024DE">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21BCCA5A" w14:textId="77777777" w:rsidR="00672662" w:rsidRPr="00672662" w:rsidRDefault="00672662" w:rsidP="00672662">
      <w:pPr>
        <w:spacing w:before="225" w:after="225" w:line="240" w:lineRule="auto"/>
        <w:jc w:val="both"/>
        <w:rPr>
          <w:rFonts w:ascii="Arial" w:hAnsi="Arial" w:cs="Arial"/>
          <w:color w:val="000000"/>
          <w:sz w:val="18"/>
          <w:szCs w:val="18"/>
        </w:rPr>
      </w:pPr>
      <w:hyperlink r:id="rId23" w:history="1">
        <w:r w:rsidRPr="00672662">
          <w:rPr>
            <w:rFonts w:ascii="Arial" w:hAnsi="Arial" w:cs="Arial"/>
            <w:color w:val="1E8AE7"/>
            <w:sz w:val="18"/>
            <w:szCs w:val="18"/>
            <w:u w:val="single"/>
          </w:rPr>
          <w:t>https://ejn.gov.si/sistem/pravno-varstvo.html</w:t>
        </w:r>
      </w:hyperlink>
    </w:p>
    <w:p w14:paraId="62AB9D55" w14:textId="77777777" w:rsidR="00672662" w:rsidRPr="00672662" w:rsidRDefault="00672662" w:rsidP="00672662">
      <w:pPr>
        <w:spacing w:before="225" w:after="225" w:line="240" w:lineRule="auto"/>
        <w:jc w:val="both"/>
        <w:rPr>
          <w:rFonts w:ascii="Arial" w:hAnsi="Arial" w:cs="Arial"/>
          <w:sz w:val="18"/>
          <w:szCs w:val="18"/>
        </w:rPr>
      </w:pPr>
      <w:r w:rsidRPr="00672662">
        <w:rPr>
          <w:rFonts w:ascii="Arial" w:hAnsi="Arial" w:cs="Arial"/>
          <w:color w:val="000000"/>
          <w:sz w:val="18"/>
          <w:szCs w:val="18"/>
        </w:rPr>
        <w:t>Zahtevek za revizijo se vloži elektronsko prek aplikacije eRevizija.</w:t>
      </w:r>
    </w:p>
    <w:p w14:paraId="6CBFC062" w14:textId="77777777" w:rsidR="00672662" w:rsidRPr="00672662" w:rsidRDefault="00672662" w:rsidP="00672662">
      <w:pPr>
        <w:spacing w:before="225" w:after="225" w:line="240" w:lineRule="auto"/>
        <w:jc w:val="both"/>
        <w:rPr>
          <w:rFonts w:ascii="Arial" w:hAnsi="Arial" w:cs="Arial"/>
          <w:sz w:val="18"/>
          <w:szCs w:val="18"/>
        </w:rPr>
      </w:pPr>
      <w:r w:rsidRPr="00672662">
        <w:rPr>
          <w:rFonts w:ascii="Arial" w:hAnsi="Arial" w:cs="Arial"/>
          <w:color w:val="000000"/>
          <w:sz w:val="18"/>
          <w:szCs w:val="18"/>
        </w:rPr>
        <w:t>Zahtevek za revizijo se lahko vloži v roku iz 25. člena ZPVPJN.</w:t>
      </w:r>
    </w:p>
    <w:p w14:paraId="13446F22" w14:textId="77777777" w:rsidR="00672662" w:rsidRPr="00672662" w:rsidRDefault="00672662" w:rsidP="00672662">
      <w:pPr>
        <w:spacing w:before="225" w:after="225" w:line="240" w:lineRule="auto"/>
        <w:jc w:val="both"/>
        <w:rPr>
          <w:rFonts w:ascii="Arial" w:hAnsi="Arial" w:cs="Arial"/>
          <w:color w:val="000000"/>
          <w:sz w:val="18"/>
          <w:szCs w:val="18"/>
        </w:rPr>
      </w:pPr>
      <w:r w:rsidRPr="00672662">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2685F951" w14:textId="77777777" w:rsidR="00672662" w:rsidRPr="00D64EC8" w:rsidRDefault="00672662">
      <w:pPr>
        <w:rPr>
          <w:rFonts w:asciiTheme="minorHAnsi" w:hAnsiTheme="minorHAnsi" w:cstheme="minorHAnsi"/>
          <w:sz w:val="20"/>
          <w:szCs w:val="20"/>
        </w:rPr>
        <w:sectPr w:rsidR="00672662" w:rsidRPr="00D64EC8" w:rsidSect="00D931BF">
          <w:pgSz w:w="11906" w:h="16838"/>
          <w:pgMar w:top="1418" w:right="1418" w:bottom="1418" w:left="1418" w:header="567" w:footer="680" w:gutter="0"/>
          <w:cols w:space="708"/>
          <w:docGrid w:linePitch="360"/>
        </w:sectPr>
      </w:pPr>
    </w:p>
    <w:p w14:paraId="21BF524A" w14:textId="4F37C874" w:rsidR="00720F1E" w:rsidRPr="00363F3F" w:rsidRDefault="00363F3F" w:rsidP="00363F3F">
      <w:pPr>
        <w:pStyle w:val="Heading1"/>
        <w:pBdr>
          <w:top w:val="single" w:sz="4" w:space="1" w:color="auto"/>
          <w:left w:val="single" w:sz="4" w:space="4" w:color="auto"/>
          <w:bottom w:val="single" w:sz="4" w:space="1" w:color="auto"/>
          <w:right w:val="single" w:sz="4" w:space="4" w:color="auto"/>
        </w:pBdr>
        <w:jc w:val="center"/>
        <w:rPr>
          <w:rFonts w:ascii="Arial" w:hAnsi="Arial" w:cs="Arial"/>
          <w:color w:val="000000" w:themeColor="text1"/>
          <w:sz w:val="24"/>
          <w:szCs w:val="24"/>
        </w:rPr>
      </w:pPr>
      <w:r w:rsidRPr="00363F3F">
        <w:rPr>
          <w:rFonts w:ascii="Arial" w:hAnsi="Arial" w:cs="Arial"/>
          <w:color w:val="000000" w:themeColor="text1"/>
          <w:sz w:val="24"/>
          <w:szCs w:val="24"/>
        </w:rPr>
        <w:lastRenderedPageBreak/>
        <w:t>MERILA</w:t>
      </w:r>
    </w:p>
    <w:p w14:paraId="67A77D27" w14:textId="77777777" w:rsidR="003F6FB6" w:rsidRPr="00363F3F" w:rsidRDefault="007C5EB1">
      <w:pPr>
        <w:spacing w:before="225" w:after="225" w:line="240" w:lineRule="auto"/>
        <w:jc w:val="both"/>
        <w:rPr>
          <w:rFonts w:ascii="Arial" w:hAnsi="Arial" w:cs="Arial"/>
          <w:sz w:val="18"/>
          <w:szCs w:val="18"/>
        </w:rPr>
      </w:pPr>
      <w:r w:rsidRPr="00363F3F">
        <w:rPr>
          <w:rFonts w:ascii="Arial" w:hAnsi="Arial" w:cs="Arial"/>
          <w:color w:val="000000"/>
          <w:sz w:val="18"/>
          <w:szCs w:val="18"/>
        </w:rPr>
        <w:t xml:space="preserve">Izbira ponudb bo potekala po naslednjem kriteriju: </w:t>
      </w:r>
      <w:r w:rsidRPr="00363F3F">
        <w:rPr>
          <w:rFonts w:ascii="Arial" w:hAnsi="Arial" w:cs="Arial"/>
          <w:b/>
          <w:bCs/>
          <w:color w:val="000000"/>
          <w:sz w:val="18"/>
          <w:szCs w:val="18"/>
        </w:rPr>
        <w:t> ekonomsko najugodnejša ponudba.</w:t>
      </w:r>
    </w:p>
    <w:p w14:paraId="1F792978" w14:textId="31F6421F" w:rsidR="003F6FB6" w:rsidRPr="00363F3F" w:rsidRDefault="007C5EB1">
      <w:pPr>
        <w:spacing w:before="225" w:after="225" w:line="240" w:lineRule="auto"/>
        <w:jc w:val="both"/>
        <w:rPr>
          <w:rFonts w:ascii="Arial" w:hAnsi="Arial" w:cs="Arial"/>
          <w:sz w:val="18"/>
          <w:szCs w:val="18"/>
        </w:rPr>
      </w:pPr>
      <w:r w:rsidRPr="00363F3F">
        <w:rPr>
          <w:rFonts w:ascii="Arial" w:hAnsi="Arial" w:cs="Arial"/>
          <w:color w:val="000000"/>
          <w:sz w:val="18"/>
          <w:szCs w:val="18"/>
        </w:rPr>
        <w:t xml:space="preserve">Upošteval se bo </w:t>
      </w:r>
      <w:r w:rsidR="008A4461" w:rsidRPr="00363F3F">
        <w:rPr>
          <w:rFonts w:ascii="Arial" w:hAnsi="Arial" w:cs="Arial"/>
          <w:color w:val="000000"/>
          <w:sz w:val="18"/>
          <w:szCs w:val="18"/>
        </w:rPr>
        <w:t xml:space="preserve">kriterij </w:t>
      </w:r>
      <w:r w:rsidR="008A4461" w:rsidRPr="00363F3F">
        <w:rPr>
          <w:rFonts w:ascii="Arial" w:hAnsi="Arial" w:cs="Arial"/>
          <w:b/>
          <w:bCs/>
          <w:color w:val="000000"/>
          <w:sz w:val="18"/>
          <w:szCs w:val="18"/>
        </w:rPr>
        <w:t>najnižje ponudbene cene</w:t>
      </w:r>
      <w:r w:rsidR="008A4461" w:rsidRPr="00363F3F">
        <w:rPr>
          <w:rFonts w:ascii="Arial" w:hAnsi="Arial" w:cs="Arial"/>
          <w:color w:val="000000"/>
          <w:sz w:val="18"/>
          <w:szCs w:val="18"/>
        </w:rPr>
        <w:t xml:space="preserve">. </w:t>
      </w:r>
    </w:p>
    <w:p w14:paraId="62C3DECC" w14:textId="1F80ADBB" w:rsidR="003F6FB6" w:rsidRPr="00363F3F" w:rsidRDefault="007C5EB1">
      <w:pPr>
        <w:spacing w:before="225" w:after="225" w:line="240" w:lineRule="auto"/>
        <w:jc w:val="both"/>
        <w:rPr>
          <w:rFonts w:ascii="Arial" w:hAnsi="Arial" w:cs="Arial"/>
          <w:sz w:val="18"/>
          <w:szCs w:val="18"/>
        </w:rPr>
      </w:pPr>
      <w:r w:rsidRPr="00363F3F">
        <w:rPr>
          <w:rFonts w:ascii="Arial" w:hAnsi="Arial" w:cs="Arial"/>
          <w:color w:val="000000"/>
          <w:sz w:val="18"/>
          <w:szCs w:val="18"/>
        </w:rPr>
        <w:t>Ponudnik mora navesti končno ceno, ki mora vsebovati vse stroške</w:t>
      </w:r>
      <w:r w:rsidR="008A4461" w:rsidRPr="00363F3F">
        <w:rPr>
          <w:rFonts w:ascii="Arial" w:hAnsi="Arial" w:cs="Arial"/>
          <w:color w:val="000000"/>
          <w:sz w:val="18"/>
          <w:szCs w:val="18"/>
        </w:rPr>
        <w:t xml:space="preserve"> in </w:t>
      </w:r>
      <w:r w:rsidRPr="00363F3F">
        <w:rPr>
          <w:rFonts w:ascii="Arial" w:hAnsi="Arial" w:cs="Arial"/>
          <w:color w:val="000000"/>
          <w:sz w:val="18"/>
          <w:szCs w:val="18"/>
        </w:rPr>
        <w:t>popuste. Naročnik naknadno ne bo priznaval nobenih stroškov, ki niso zajeti v ponudbeno ceno. </w:t>
      </w:r>
    </w:p>
    <w:p w14:paraId="0F472941" w14:textId="0F2051CE" w:rsidR="003F6FB6" w:rsidRPr="00363F3F" w:rsidRDefault="007C5EB1">
      <w:pPr>
        <w:spacing w:before="225" w:after="225" w:line="240" w:lineRule="auto"/>
        <w:jc w:val="both"/>
        <w:rPr>
          <w:rFonts w:ascii="Arial" w:hAnsi="Arial" w:cs="Arial"/>
          <w:sz w:val="18"/>
          <w:szCs w:val="18"/>
        </w:rPr>
      </w:pPr>
      <w:r w:rsidRPr="00363F3F">
        <w:rPr>
          <w:rFonts w:ascii="Arial" w:hAnsi="Arial" w:cs="Arial"/>
          <w:color w:val="000000"/>
          <w:sz w:val="18"/>
          <w:szCs w:val="18"/>
        </w:rPr>
        <w:t xml:space="preserve">Ponudbena </w:t>
      </w:r>
      <w:r w:rsidRPr="00363F3F">
        <w:rPr>
          <w:rFonts w:ascii="Arial" w:hAnsi="Arial" w:cs="Arial"/>
          <w:sz w:val="18"/>
          <w:szCs w:val="18"/>
        </w:rPr>
        <w:t>cena</w:t>
      </w:r>
      <w:r w:rsidR="00671144" w:rsidRPr="00363F3F">
        <w:rPr>
          <w:rFonts w:ascii="Arial" w:hAnsi="Arial" w:cs="Arial"/>
          <w:sz w:val="18"/>
          <w:szCs w:val="18"/>
        </w:rPr>
        <w:t xml:space="preserve"> (premijska stopnja)</w:t>
      </w:r>
      <w:r w:rsidRPr="00363F3F">
        <w:rPr>
          <w:rFonts w:ascii="Arial" w:hAnsi="Arial" w:cs="Arial"/>
          <w:sz w:val="18"/>
          <w:szCs w:val="18"/>
        </w:rPr>
        <w:t xml:space="preserve"> </w:t>
      </w:r>
      <w:r w:rsidRPr="00363F3F">
        <w:rPr>
          <w:rFonts w:ascii="Arial" w:hAnsi="Arial" w:cs="Arial"/>
          <w:color w:val="000000"/>
          <w:sz w:val="18"/>
          <w:szCs w:val="18"/>
        </w:rPr>
        <w:t xml:space="preserve">mora biti fiksna za celotno </w:t>
      </w:r>
      <w:r w:rsidR="00E87DCB">
        <w:rPr>
          <w:rFonts w:ascii="Arial" w:hAnsi="Arial" w:cs="Arial"/>
          <w:color w:val="000000"/>
          <w:sz w:val="18"/>
          <w:szCs w:val="18"/>
        </w:rPr>
        <w:t xml:space="preserve">(4-letno) </w:t>
      </w:r>
      <w:r w:rsidRPr="00363F3F">
        <w:rPr>
          <w:rFonts w:ascii="Arial" w:hAnsi="Arial" w:cs="Arial"/>
          <w:color w:val="000000"/>
          <w:sz w:val="18"/>
          <w:szCs w:val="18"/>
        </w:rPr>
        <w:t>pogodbeno obdobje, izražena v EUR z upoštevanjem davka od prometa zavarovalnih poslov (v nadaljnjem besedilu: DPZP).</w:t>
      </w:r>
    </w:p>
    <w:p w14:paraId="380660BB" w14:textId="77777777" w:rsidR="003F6FB6" w:rsidRPr="00363F3F" w:rsidRDefault="007C5EB1">
      <w:pPr>
        <w:spacing w:before="225" w:after="225" w:line="240" w:lineRule="auto"/>
        <w:jc w:val="both"/>
        <w:rPr>
          <w:rFonts w:ascii="Arial" w:hAnsi="Arial" w:cs="Arial"/>
          <w:sz w:val="18"/>
          <w:szCs w:val="18"/>
        </w:rPr>
      </w:pPr>
      <w:r w:rsidRPr="00363F3F">
        <w:rPr>
          <w:rFonts w:ascii="Arial" w:hAnsi="Arial" w:cs="Arial"/>
          <w:color w:val="000000"/>
          <w:sz w:val="18"/>
          <w:szCs w:val="18"/>
        </w:rPr>
        <w:t>V primeru enakovrednih ponudb se izvede javni žreb med najugodnejšimi ponudniki z identično ceno.</w:t>
      </w:r>
    </w:p>
    <w:p w14:paraId="67B9AFA9" w14:textId="77777777" w:rsidR="00720F1E" w:rsidRPr="00D64EC8" w:rsidRDefault="00720F1E" w:rsidP="00720F1E">
      <w:pPr>
        <w:rPr>
          <w:rFonts w:asciiTheme="minorHAnsi" w:hAnsiTheme="minorHAnsi" w:cstheme="minorHAnsi"/>
          <w:sz w:val="20"/>
          <w:szCs w:val="20"/>
        </w:rPr>
      </w:pPr>
    </w:p>
    <w:p w14:paraId="5994DC68" w14:textId="77777777" w:rsidR="003F6FB6" w:rsidRPr="00D64EC8" w:rsidRDefault="003F6FB6">
      <w:pPr>
        <w:rPr>
          <w:rFonts w:asciiTheme="minorHAnsi" w:hAnsiTheme="minorHAnsi" w:cstheme="minorHAnsi"/>
          <w:sz w:val="20"/>
          <w:szCs w:val="20"/>
        </w:rPr>
        <w:sectPr w:rsidR="003F6FB6" w:rsidRPr="00D64EC8" w:rsidSect="00D931BF">
          <w:pgSz w:w="11906" w:h="16838"/>
          <w:pgMar w:top="1418" w:right="1418" w:bottom="1418" w:left="1418" w:header="567" w:footer="680" w:gutter="0"/>
          <w:cols w:space="708"/>
          <w:docGrid w:linePitch="360"/>
        </w:sectPr>
      </w:pPr>
    </w:p>
    <w:p w14:paraId="3ED85ED8" w14:textId="1EF7A16D" w:rsidR="006975C6" w:rsidRPr="00D81ECD" w:rsidRDefault="00D81ECD" w:rsidP="00D81ECD">
      <w:pPr>
        <w:pStyle w:val="Heading1"/>
        <w:pBdr>
          <w:top w:val="single" w:sz="4" w:space="1" w:color="auto"/>
          <w:left w:val="single" w:sz="4" w:space="4" w:color="auto"/>
          <w:bottom w:val="single" w:sz="4" w:space="1" w:color="auto"/>
          <w:right w:val="single" w:sz="4" w:space="4" w:color="auto"/>
        </w:pBdr>
        <w:jc w:val="center"/>
        <w:rPr>
          <w:rFonts w:ascii="Arial" w:hAnsi="Arial" w:cs="Arial"/>
          <w:color w:val="000000" w:themeColor="text1"/>
          <w:sz w:val="24"/>
          <w:szCs w:val="24"/>
        </w:rPr>
      </w:pPr>
      <w:r w:rsidRPr="00D81ECD">
        <w:rPr>
          <w:rFonts w:ascii="Arial" w:hAnsi="Arial" w:cs="Arial"/>
          <w:color w:val="000000" w:themeColor="text1"/>
          <w:sz w:val="24"/>
          <w:szCs w:val="24"/>
        </w:rPr>
        <w:lastRenderedPageBreak/>
        <w:t>POGOJI ZA PRIZNANJE USPOSOBLJENOSTI</w:t>
      </w:r>
    </w:p>
    <w:p w14:paraId="0DBB4EE0" w14:textId="77777777" w:rsidR="003F6FB6" w:rsidRPr="00D81ECD" w:rsidRDefault="007C5EB1">
      <w:pPr>
        <w:spacing w:before="225" w:after="225" w:line="240" w:lineRule="auto"/>
        <w:jc w:val="both"/>
        <w:rPr>
          <w:rFonts w:ascii="Arial" w:hAnsi="Arial" w:cs="Arial"/>
          <w:sz w:val="18"/>
          <w:szCs w:val="18"/>
        </w:rPr>
      </w:pPr>
      <w:r w:rsidRPr="00D81ECD">
        <w:rPr>
          <w:rFonts w:ascii="Arial" w:hAnsi="Arial" w:cs="Arial"/>
          <w:color w:val="000000"/>
          <w:sz w:val="18"/>
          <w:szCs w:val="18"/>
        </w:rPr>
        <w:t xml:space="preserve">Dopustna ponudba je ponudba, ki jo predloži ponudnik, za katerega ne obstajajo razlogi za izključitev in ki izpolnjuje pogoje za sodelovanje, njegova ponudba ustreza potrebam in zahtevam naročnika, določenim v tehničnih specifikacijah </w:t>
      </w:r>
      <w:r w:rsidRPr="00B252C4">
        <w:rPr>
          <w:rFonts w:ascii="Arial" w:hAnsi="Arial" w:cs="Arial"/>
          <w:b/>
          <w:color w:val="000000"/>
          <w:sz w:val="18"/>
          <w:szCs w:val="18"/>
          <w:u w:val="single"/>
        </w:rPr>
        <w:t xml:space="preserve">(PRILOGA - Zavarovalno tehnična dokumentacija) </w:t>
      </w:r>
      <w:r w:rsidRPr="00D81ECD">
        <w:rPr>
          <w:rFonts w:ascii="Arial" w:hAnsi="Arial" w:cs="Arial"/>
          <w:color w:val="000000"/>
          <w:sz w:val="18"/>
          <w:szCs w:val="18"/>
        </w:rPr>
        <w:t>in v dokumentaciji v zvezi z oddajo javnega naročila, je prispela pravočasno, pri njej ni dokazano nedovoljeno dogovarjanje ali korupcija, naročnik je ni ocenil za neobičajno nizko in cena ne presega zagotovljenih sredstev naročnika.</w:t>
      </w:r>
    </w:p>
    <w:p w14:paraId="3D30C82E" w14:textId="55353951" w:rsidR="003F6FB6" w:rsidRDefault="007C5EB1" w:rsidP="00D81ECD">
      <w:pPr>
        <w:spacing w:before="225" w:after="225" w:line="240" w:lineRule="auto"/>
        <w:jc w:val="both"/>
        <w:rPr>
          <w:rFonts w:ascii="Arial" w:hAnsi="Arial" w:cs="Arial"/>
          <w:sz w:val="18"/>
          <w:szCs w:val="18"/>
        </w:rPr>
      </w:pPr>
      <w:r w:rsidRPr="00D81ECD">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1CF89789" w14:textId="07DA1A72" w:rsidR="00D81ECD" w:rsidRPr="00D81ECD" w:rsidRDefault="00D81ECD">
      <w:pPr>
        <w:rPr>
          <w:rFonts w:ascii="Arial" w:hAnsi="Arial" w:cs="Arial"/>
          <w:b/>
          <w:sz w:val="18"/>
          <w:szCs w:val="18"/>
        </w:rPr>
      </w:pPr>
      <w:r w:rsidRPr="00D81ECD">
        <w:rPr>
          <w:rFonts w:ascii="Arial" w:hAnsi="Arial" w:cs="Arial"/>
          <w:b/>
          <w:sz w:val="18"/>
          <w:szCs w:val="18"/>
        </w:rPr>
        <w:t>RAZLOGI ZA IZKLJUČITEV</w:t>
      </w:r>
    </w:p>
    <w:tbl>
      <w:tblPr>
        <w:tblStyle w:val="NormalTablePHPDOCX"/>
        <w:tblW w:w="9300" w:type="dxa"/>
        <w:tblInd w:w="108" w:type="dxa"/>
        <w:tblLook w:val="04A0" w:firstRow="1" w:lastRow="0" w:firstColumn="1" w:lastColumn="0" w:noHBand="0" w:noVBand="1"/>
      </w:tblPr>
      <w:tblGrid>
        <w:gridCol w:w="1860"/>
        <w:gridCol w:w="7440"/>
      </w:tblGrid>
      <w:tr w:rsidR="003F6FB6" w:rsidRPr="00D81ECD" w14:paraId="6829D1C1" w14:textId="77777777" w:rsidTr="00D81ECD">
        <w:tc>
          <w:tcPr>
            <w:tcW w:w="1000" w:type="pct"/>
            <w:tcBorders>
              <w:top w:val="single" w:sz="5" w:space="0" w:color="2A8B2A"/>
              <w:left w:val="single" w:sz="5" w:space="0" w:color="2A8B2A"/>
              <w:bottom w:val="single" w:sz="5" w:space="0" w:color="000000"/>
              <w:right w:val="single" w:sz="5" w:space="0" w:color="000000"/>
            </w:tcBorders>
            <w:shd w:val="clear" w:color="auto" w:fill="548DD4" w:themeFill="text2" w:themeFillTint="99"/>
            <w:tcMar>
              <w:top w:w="135" w:type="dxa"/>
              <w:bottom w:w="135" w:type="dxa"/>
            </w:tcMar>
            <w:vAlign w:val="center"/>
          </w:tcPr>
          <w:p w14:paraId="137C716B" w14:textId="77777777" w:rsidR="003F6FB6" w:rsidRPr="00D81ECD" w:rsidRDefault="007C5EB1">
            <w:pPr>
              <w:jc w:val="center"/>
              <w:rPr>
                <w:rFonts w:ascii="Arial" w:hAnsi="Arial" w:cs="Arial"/>
                <w:sz w:val="18"/>
                <w:szCs w:val="18"/>
              </w:rPr>
            </w:pPr>
            <w:r w:rsidRPr="00D81ECD">
              <w:rPr>
                <w:rFonts w:ascii="Arial" w:hAnsi="Arial" w:cs="Arial"/>
                <w:b/>
                <w:bCs/>
                <w:color w:val="000000" w:themeColor="text1"/>
                <w:position w:val="-2"/>
                <w:sz w:val="18"/>
                <w:szCs w:val="18"/>
              </w:rPr>
              <w:t>POGOJ 1</w:t>
            </w:r>
            <w:r w:rsidRPr="00D81ECD">
              <w:rPr>
                <w:rFonts w:ascii="Arial" w:hAnsi="Arial" w:cs="Arial"/>
                <w:b/>
                <w:bCs/>
                <w:color w:val="000000" w:themeColor="text1"/>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6C8647" w14:textId="77777777" w:rsidR="003F6FB6" w:rsidRDefault="00963368" w:rsidP="00963368">
            <w:pPr>
              <w:spacing w:before="135" w:after="135"/>
              <w:jc w:val="both"/>
              <w:textAlignment w:val="center"/>
              <w:rPr>
                <w:rFonts w:ascii="Arial" w:hAnsi="Arial" w:cs="Arial"/>
                <w:sz w:val="18"/>
                <w:szCs w:val="18"/>
              </w:rPr>
            </w:pPr>
            <w:r w:rsidRPr="00963368">
              <w:rPr>
                <w:rFonts w:ascii="Arial" w:hAnsi="Arial" w:cs="Arial"/>
                <w:sz w:val="18"/>
                <w:szCs w:val="18"/>
              </w:rPr>
              <w:t xml:space="preserve">Naročnik bo iz sodelovanja v postopku javnega naročanja izključil gospodarski subjekt, če bo pri preverjanju v skladu s 77., 79. in 80. členom ZJN-3 ugotovil ali je drugače seznanjen, da je bila ponudniku ali osebi, ki je članica upravnega, vodstvenega ali nadzornega organa tega gospodarskega subjekta ali ki ima pooblastila za njegovo zastopanje ali odločanje ali nadzor v njem, izrečena pravnomočna sodba za kazniva dejanja iz Kazenskega zakonika (Uradni list RS, št. 50/12 – uradno prečiščeno besedilo, 6/16 – popr., 54/15, 38/16, 27/17, 23/20, 91/20, 95/21, 186/21 in 105/22 – ZZNŠPP; v nadaljnjem besedilu: KZ-1) ali za primerljiva kazniva dejanja, ki so jih izrekla tuja sodišča in so </w:t>
            </w:r>
            <w:r>
              <w:rPr>
                <w:rFonts w:ascii="Arial" w:hAnsi="Arial" w:cs="Arial"/>
                <w:sz w:val="18"/>
                <w:szCs w:val="18"/>
              </w:rPr>
              <w:t xml:space="preserve">taksativno našteta </w:t>
            </w:r>
            <w:r w:rsidRPr="00963368">
              <w:rPr>
                <w:rFonts w:ascii="Arial" w:hAnsi="Arial" w:cs="Arial"/>
                <w:sz w:val="18"/>
                <w:szCs w:val="18"/>
              </w:rPr>
              <w:t>v 1. odstavku 75. člena ZJN-3.</w:t>
            </w:r>
          </w:p>
          <w:p w14:paraId="344C24BA" w14:textId="326E8FD4" w:rsidR="00963368" w:rsidRPr="00D81ECD" w:rsidRDefault="00963368" w:rsidP="00963368">
            <w:pPr>
              <w:spacing w:before="135" w:after="135"/>
              <w:jc w:val="both"/>
              <w:textAlignment w:val="center"/>
              <w:rPr>
                <w:rFonts w:ascii="Arial" w:hAnsi="Arial" w:cs="Arial"/>
                <w:sz w:val="18"/>
                <w:szCs w:val="18"/>
              </w:rPr>
            </w:pPr>
            <w:r>
              <w:rPr>
                <w:rFonts w:ascii="Arial" w:hAnsi="Arial" w:cs="Arial"/>
                <w:sz w:val="18"/>
                <w:szCs w:val="18"/>
              </w:rPr>
              <w:t>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p>
        </w:tc>
      </w:tr>
      <w:tr w:rsidR="003F6FB6" w:rsidRPr="00D81ECD" w14:paraId="2C7163C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60BF51" w14:textId="77777777" w:rsidR="003F6FB6" w:rsidRPr="00D81ECD" w:rsidRDefault="007C5EB1">
            <w:pPr>
              <w:jc w:val="center"/>
              <w:rPr>
                <w:rFonts w:ascii="Arial" w:hAnsi="Arial" w:cs="Arial"/>
                <w:sz w:val="18"/>
                <w:szCs w:val="18"/>
              </w:rPr>
            </w:pPr>
            <w:r w:rsidRPr="00D81ECD">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F942CE" w14:textId="5EB34EB1" w:rsidR="009A30C3" w:rsidRPr="009A30C3" w:rsidRDefault="009A30C3" w:rsidP="009A30C3">
            <w:pPr>
              <w:spacing w:before="135" w:after="135"/>
              <w:jc w:val="both"/>
              <w:textAlignment w:val="center"/>
              <w:rPr>
                <w:rFonts w:ascii="Arial" w:hAnsi="Arial" w:cs="Arial"/>
                <w:color w:val="000000"/>
                <w:position w:val="-2"/>
                <w:sz w:val="18"/>
                <w:szCs w:val="18"/>
              </w:rPr>
            </w:pPr>
            <w:r w:rsidRPr="009A30C3">
              <w:rPr>
                <w:rFonts w:ascii="Arial" w:hAnsi="Arial" w:cs="Arial"/>
                <w:b/>
                <w:color w:val="000000"/>
                <w:position w:val="-2"/>
                <w:sz w:val="18"/>
                <w:szCs w:val="18"/>
              </w:rPr>
              <w:t>Izpolnjen obrazec »ESPD« (v »Del III: Razlogi za izključitev, A: Razlogi, povezani s kazenskimi obsodbami, za vse gospodarske subjekte v ponudbi«).</w:t>
            </w:r>
            <w:r w:rsidRPr="009A30C3">
              <w:rPr>
                <w:rFonts w:ascii="Arial" w:hAnsi="Arial" w:cs="Arial"/>
                <w:color w:val="000000"/>
                <w:position w:val="-2"/>
                <w:sz w:val="18"/>
                <w:szCs w:val="18"/>
              </w:rPr>
              <w:t xml:space="preserve"> </w:t>
            </w:r>
          </w:p>
          <w:p w14:paraId="0684B467" w14:textId="77777777" w:rsidR="009A30C3" w:rsidRPr="009A30C3" w:rsidRDefault="009A30C3" w:rsidP="009A30C3">
            <w:pPr>
              <w:spacing w:before="135" w:after="135"/>
              <w:jc w:val="both"/>
              <w:textAlignment w:val="center"/>
              <w:rPr>
                <w:rFonts w:ascii="Arial" w:hAnsi="Arial" w:cs="Arial"/>
                <w:color w:val="000000"/>
                <w:position w:val="-2"/>
                <w:sz w:val="18"/>
                <w:szCs w:val="18"/>
              </w:rPr>
            </w:pPr>
            <w:r w:rsidRPr="009A30C3">
              <w:rPr>
                <w:rFonts w:ascii="Arial" w:hAnsi="Arial" w:cs="Arial"/>
                <w:color w:val="000000"/>
                <w:position w:val="-2"/>
                <w:sz w:val="18"/>
                <w:szCs w:val="18"/>
              </w:rPr>
              <w:t>in</w:t>
            </w:r>
          </w:p>
          <w:p w14:paraId="04551332" w14:textId="5692EC56" w:rsidR="009A30C3" w:rsidRPr="009A30C3" w:rsidRDefault="00771BE9" w:rsidP="009A30C3">
            <w:pPr>
              <w:spacing w:before="135" w:after="135"/>
              <w:jc w:val="both"/>
              <w:textAlignment w:val="center"/>
              <w:rPr>
                <w:rFonts w:ascii="Arial" w:hAnsi="Arial" w:cs="Arial"/>
                <w:color w:val="000000"/>
                <w:position w:val="-2"/>
                <w:sz w:val="18"/>
                <w:szCs w:val="18"/>
              </w:rPr>
            </w:pPr>
            <w:r>
              <w:rPr>
                <w:rFonts w:ascii="Arial" w:hAnsi="Arial" w:cs="Arial"/>
                <w:b/>
                <w:color w:val="000000"/>
                <w:position w:val="-2"/>
                <w:sz w:val="18"/>
                <w:szCs w:val="18"/>
              </w:rPr>
              <w:t>I</w:t>
            </w:r>
            <w:r w:rsidR="009A30C3" w:rsidRPr="009A30C3">
              <w:rPr>
                <w:rFonts w:ascii="Arial" w:hAnsi="Arial" w:cs="Arial"/>
                <w:b/>
                <w:color w:val="000000"/>
                <w:position w:val="-2"/>
                <w:sz w:val="18"/>
                <w:szCs w:val="18"/>
              </w:rPr>
              <w:t>zpolnjen obrazec »ESPD« (v »Del III: Razlogi za izključitev, Oddelek D: Nacionalni razlogi za izključitev«)</w:t>
            </w:r>
            <w:r w:rsidR="009A30C3" w:rsidRPr="009A30C3">
              <w:rPr>
                <w:rFonts w:ascii="Arial" w:hAnsi="Arial" w:cs="Arial"/>
                <w:color w:val="000000"/>
                <w:position w:val="-2"/>
                <w:sz w:val="18"/>
                <w:szCs w:val="18"/>
              </w:rPr>
              <w:t xml:space="preserve"> za izključitveni razlog iz prvega odstavka 75. člena ZJN-3 (kršitev temeljnih pravic delavcev (196. člen KZ-1). </w:t>
            </w:r>
          </w:p>
          <w:p w14:paraId="4ECE15A4" w14:textId="77777777" w:rsidR="009A30C3" w:rsidRPr="009A30C3" w:rsidRDefault="009A30C3" w:rsidP="009A30C3">
            <w:pPr>
              <w:spacing w:before="135" w:after="135"/>
              <w:jc w:val="both"/>
              <w:textAlignment w:val="center"/>
              <w:rPr>
                <w:rFonts w:ascii="Arial" w:hAnsi="Arial" w:cs="Arial"/>
                <w:color w:val="000000"/>
                <w:position w:val="-2"/>
                <w:sz w:val="18"/>
                <w:szCs w:val="18"/>
              </w:rPr>
            </w:pPr>
            <w:r w:rsidRPr="009A30C3">
              <w:rPr>
                <w:rFonts w:ascii="Arial" w:hAnsi="Arial" w:cs="Arial"/>
                <w:color w:val="000000"/>
                <w:position w:val="-2"/>
                <w:sz w:val="18"/>
                <w:szCs w:val="18"/>
              </w:rPr>
              <w:t>in</w:t>
            </w:r>
          </w:p>
          <w:p w14:paraId="19BEF811" w14:textId="0FF230C8" w:rsidR="00D74F55" w:rsidRDefault="009A30C3" w:rsidP="009A30C3">
            <w:pPr>
              <w:spacing w:before="135" w:after="135"/>
              <w:jc w:val="both"/>
              <w:textAlignment w:val="center"/>
              <w:rPr>
                <w:rFonts w:ascii="Arial" w:hAnsi="Arial" w:cs="Arial"/>
                <w:color w:val="000000"/>
                <w:position w:val="-2"/>
                <w:sz w:val="18"/>
                <w:szCs w:val="18"/>
              </w:rPr>
            </w:pPr>
            <w:r w:rsidRPr="009A30C3">
              <w:rPr>
                <w:rFonts w:ascii="Arial" w:hAnsi="Arial" w:cs="Arial"/>
                <w:b/>
                <w:color w:val="000000"/>
                <w:position w:val="-2"/>
                <w:sz w:val="18"/>
                <w:szCs w:val="18"/>
              </w:rPr>
              <w:t>izpolnjen obrazec »ESPD« (v»Del II: Informacije v povezavi z gospodarskim subjektom, B: Informacije o predstavnikih gospodarskega subjekta«)</w:t>
            </w:r>
            <w:r w:rsidRPr="009A30C3">
              <w:rPr>
                <w:rFonts w:ascii="Arial" w:hAnsi="Arial" w:cs="Arial"/>
                <w:color w:val="000000"/>
                <w:position w:val="-2"/>
                <w:sz w:val="18"/>
                <w:szCs w:val="18"/>
              </w:rPr>
              <w:t xml:space="preserve"> kamor navedete vse osebe, ki so članice upravnega, vodstvenega ali nadzornega organa tega gospodarskega subjekta ali osebe, ki imajo pooblastila za njegovo zastopanje ali odločanje ali nadzor v njem. </w:t>
            </w:r>
            <w:r w:rsidRPr="009A30C3">
              <w:rPr>
                <w:rFonts w:ascii="Arial" w:hAnsi="Arial" w:cs="Arial"/>
                <w:b/>
                <w:color w:val="000000"/>
                <w:position w:val="-2"/>
                <w:sz w:val="18"/>
                <w:szCs w:val="18"/>
                <w:u w:val="single"/>
              </w:rPr>
              <w:t>Obvezno navedete njihov EMŠO za namen pridobitve podatkov iz kazenske evidence.</w:t>
            </w:r>
            <w:r w:rsidRPr="009A30C3">
              <w:rPr>
                <w:rFonts w:ascii="Arial" w:hAnsi="Arial" w:cs="Arial"/>
                <w:color w:val="000000"/>
                <w:position w:val="-2"/>
                <w:sz w:val="18"/>
                <w:szCs w:val="18"/>
              </w:rPr>
              <w:t xml:space="preserve"> S klikom na znak &lt;+&gt; lahko gospodarski subjekt doda nov sklop polj za vnos več zakonitih zastopnikov.</w:t>
            </w:r>
          </w:p>
          <w:p w14:paraId="362B0BD3" w14:textId="07C4D3E0" w:rsidR="009A30C3" w:rsidRPr="00D81ECD" w:rsidRDefault="009A30C3" w:rsidP="009A30C3">
            <w:pPr>
              <w:spacing w:before="135" w:after="135"/>
              <w:jc w:val="both"/>
              <w:textAlignment w:val="center"/>
              <w:rPr>
                <w:rFonts w:ascii="Arial" w:hAnsi="Arial" w:cs="Arial"/>
                <w:sz w:val="18"/>
                <w:szCs w:val="18"/>
              </w:rPr>
            </w:pPr>
            <w:r w:rsidRPr="009A30C3">
              <w:rPr>
                <w:rFonts w:ascii="Arial" w:hAnsi="Arial" w:cs="Arial"/>
                <w:sz w:val="18"/>
                <w:szCs w:val="18"/>
              </w:rPr>
              <w:t>Ponudnik lahko potrdila iz kazenske evidence priloži tudi sam. Tako predložena potrdila morajo odražati zadnje stanje, v nobenem primeru pa ne smejo biti starejša od 4 mesecev, šteto od roka za oddajo ponudb.</w:t>
            </w:r>
          </w:p>
        </w:tc>
      </w:tr>
      <w:tr w:rsidR="003F6FB6" w:rsidRPr="00D81ECD" w14:paraId="38C9737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0DFED9" w14:textId="77777777" w:rsidR="003F6FB6" w:rsidRPr="00D81ECD" w:rsidRDefault="007C5EB1">
            <w:pPr>
              <w:jc w:val="center"/>
              <w:rPr>
                <w:rFonts w:ascii="Arial" w:hAnsi="Arial" w:cs="Arial"/>
                <w:sz w:val="18"/>
                <w:szCs w:val="18"/>
              </w:rPr>
            </w:pPr>
            <w:r w:rsidRPr="00D81ECD">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F682BA" w14:textId="063EE282" w:rsidR="003F6FB6" w:rsidRDefault="007C5EB1">
            <w:pPr>
              <w:spacing w:before="135" w:after="135"/>
              <w:jc w:val="both"/>
              <w:textAlignment w:val="center"/>
              <w:rPr>
                <w:rFonts w:ascii="Arial" w:hAnsi="Arial" w:cs="Arial"/>
                <w:color w:val="000000"/>
                <w:position w:val="-2"/>
                <w:sz w:val="18"/>
                <w:szCs w:val="18"/>
                <w:u w:val="single"/>
              </w:rPr>
            </w:pPr>
            <w:r w:rsidRPr="00D81ECD">
              <w:rPr>
                <w:rFonts w:ascii="Arial" w:hAnsi="Arial" w:cs="Arial"/>
                <w:color w:val="000000"/>
                <w:position w:val="-2"/>
                <w:sz w:val="18"/>
                <w:szCs w:val="18"/>
                <w:u w:val="single"/>
              </w:rPr>
              <w:t>Gospodarski subjekti, ki nimajo sedeža v Republiki Sloveniji</w:t>
            </w:r>
            <w:r w:rsidR="009A30C3">
              <w:rPr>
                <w:rFonts w:ascii="Arial" w:hAnsi="Arial" w:cs="Arial"/>
                <w:color w:val="000000"/>
                <w:position w:val="-2"/>
                <w:sz w:val="18"/>
                <w:szCs w:val="18"/>
                <w:u w:val="single"/>
              </w:rPr>
              <w:t xml:space="preserve"> in za tuje fizične osebe, ki niso državljani Republike Slovenije:</w:t>
            </w:r>
          </w:p>
          <w:p w14:paraId="100206BE" w14:textId="2A7A0B04" w:rsidR="003F6FB6" w:rsidRPr="00D81ECD" w:rsidRDefault="009A30C3">
            <w:pPr>
              <w:spacing w:before="135" w:after="135"/>
              <w:jc w:val="both"/>
              <w:textAlignment w:val="center"/>
              <w:rPr>
                <w:rFonts w:ascii="Arial" w:hAnsi="Arial" w:cs="Arial"/>
                <w:sz w:val="18"/>
                <w:szCs w:val="18"/>
              </w:rPr>
            </w:pPr>
            <w:r>
              <w:rPr>
                <w:rFonts w:ascii="Arial" w:hAnsi="Arial" w:cs="Arial"/>
                <w:color w:val="000000"/>
                <w:position w:val="-2"/>
                <w:sz w:val="18"/>
                <w:szCs w:val="18"/>
              </w:rPr>
              <w:t xml:space="preserve">Gospodarski subjekti morajo poleg ESPD za pravno osebo, ki nima sedeža v Republiki Sloveniji, pa tudi za fizične osebe, ki niso državljani Republike Slovenije, predložiti izpis iz ustrezne evidence, kakršna je kazenska evidenca, ki ni starejši od 4 mesecev, šteto od </w:t>
            </w:r>
            <w:r>
              <w:rPr>
                <w:rFonts w:ascii="Arial" w:hAnsi="Arial" w:cs="Arial"/>
                <w:color w:val="000000"/>
                <w:position w:val="-2"/>
                <w:sz w:val="18"/>
                <w:szCs w:val="18"/>
              </w:rPr>
              <w:lastRenderedPageBreak/>
              <w:t>roka za oddajo ponudb, če te evidence ni, pa enakovreden dokument, ki ga izda pristojni sodni ali upravni organ v drugi državi članici ali matični državi ali državi, v kateri ima gospodarski subjekt sedež, in iz katerega je razvidno, da ne obstajajo razlogi za izključitev.</w:t>
            </w:r>
          </w:p>
        </w:tc>
      </w:tr>
      <w:tr w:rsidR="003F6FB6" w:rsidRPr="00D81ECD" w14:paraId="2F58D71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5EE71C" w14:textId="77777777" w:rsidR="003F6FB6" w:rsidRPr="00D81ECD" w:rsidRDefault="007C5EB1">
            <w:pPr>
              <w:jc w:val="center"/>
              <w:rPr>
                <w:rFonts w:ascii="Arial" w:hAnsi="Arial" w:cs="Arial"/>
                <w:sz w:val="18"/>
                <w:szCs w:val="18"/>
              </w:rPr>
            </w:pPr>
            <w:r w:rsidRPr="00D81ECD">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D4D8F8" w14:textId="77777777" w:rsidR="003F6FB6" w:rsidRDefault="007C5EB1">
            <w:pPr>
              <w:spacing w:before="135" w:after="135"/>
              <w:jc w:val="both"/>
              <w:textAlignment w:val="center"/>
              <w:rPr>
                <w:rFonts w:ascii="Arial" w:hAnsi="Arial" w:cs="Arial"/>
                <w:color w:val="000000"/>
                <w:position w:val="-2"/>
                <w:sz w:val="18"/>
                <w:szCs w:val="18"/>
              </w:rPr>
            </w:pPr>
            <w:r w:rsidRPr="00D81ECD">
              <w:rPr>
                <w:rFonts w:ascii="Arial" w:hAnsi="Arial" w:cs="Arial"/>
                <w:color w:val="000000"/>
                <w:position w:val="-2"/>
                <w:sz w:val="18"/>
                <w:szCs w:val="18"/>
              </w:rPr>
              <w:t>MORAJO izpolnjevati pogoj</w:t>
            </w:r>
          </w:p>
          <w:p w14:paraId="41184A08" w14:textId="665C1ACA" w:rsidR="00790293" w:rsidRPr="00D81ECD" w:rsidRDefault="00790293">
            <w:pPr>
              <w:spacing w:before="135" w:after="135"/>
              <w:jc w:val="both"/>
              <w:textAlignment w:val="center"/>
              <w:rPr>
                <w:rFonts w:ascii="Arial" w:hAnsi="Arial" w:cs="Arial"/>
                <w:sz w:val="18"/>
                <w:szCs w:val="18"/>
              </w:rPr>
            </w:pPr>
            <w:r w:rsidRPr="00790293">
              <w:rPr>
                <w:rFonts w:ascii="Arial" w:hAnsi="Arial" w:cs="Arial"/>
                <w:sz w:val="18"/>
                <w:szCs w:val="18"/>
              </w:rPr>
              <w:t>Izpolnjen Obrazec</w:t>
            </w:r>
            <w:r>
              <w:rPr>
                <w:rFonts w:ascii="Arial" w:hAnsi="Arial" w:cs="Arial"/>
                <w:sz w:val="18"/>
                <w:szCs w:val="18"/>
              </w:rPr>
              <w:t xml:space="preserve"> ESPD</w:t>
            </w:r>
          </w:p>
          <w:p w14:paraId="229453A0" w14:textId="767C9A36" w:rsidR="003F6FB6" w:rsidRPr="00D81ECD" w:rsidRDefault="003F6FB6">
            <w:pPr>
              <w:spacing w:before="135" w:after="135"/>
              <w:jc w:val="both"/>
              <w:textAlignment w:val="center"/>
              <w:rPr>
                <w:rFonts w:ascii="Arial" w:hAnsi="Arial" w:cs="Arial"/>
                <w:sz w:val="18"/>
                <w:szCs w:val="18"/>
              </w:rPr>
            </w:pPr>
          </w:p>
        </w:tc>
      </w:tr>
      <w:tr w:rsidR="003F6FB6" w:rsidRPr="00D81ECD" w14:paraId="3B24332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3FC559" w14:textId="77777777" w:rsidR="003F6FB6" w:rsidRPr="00D81ECD" w:rsidRDefault="007C5EB1">
            <w:pPr>
              <w:jc w:val="center"/>
              <w:rPr>
                <w:rFonts w:ascii="Arial" w:hAnsi="Arial" w:cs="Arial"/>
                <w:sz w:val="18"/>
                <w:szCs w:val="18"/>
              </w:rPr>
            </w:pPr>
            <w:r w:rsidRPr="00D81ECD">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82D22D" w14:textId="77777777" w:rsidR="003F6FB6" w:rsidRDefault="007C5EB1">
            <w:pPr>
              <w:spacing w:before="135" w:after="135"/>
              <w:jc w:val="both"/>
              <w:textAlignment w:val="center"/>
              <w:rPr>
                <w:rFonts w:ascii="Arial" w:hAnsi="Arial" w:cs="Arial"/>
                <w:color w:val="000000"/>
                <w:position w:val="-2"/>
                <w:sz w:val="18"/>
                <w:szCs w:val="18"/>
              </w:rPr>
            </w:pPr>
            <w:r w:rsidRPr="00D81ECD">
              <w:rPr>
                <w:rFonts w:ascii="Arial" w:hAnsi="Arial" w:cs="Arial"/>
                <w:color w:val="000000"/>
                <w:position w:val="-2"/>
                <w:sz w:val="18"/>
                <w:szCs w:val="18"/>
              </w:rPr>
              <w:t>MORAJO izpolnjevati pogoj</w:t>
            </w:r>
          </w:p>
          <w:p w14:paraId="2534F9DD" w14:textId="2A848C76" w:rsidR="00790293" w:rsidRDefault="00790293">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Obrazec ESPD</w:t>
            </w:r>
          </w:p>
          <w:p w14:paraId="3065596B" w14:textId="77777777" w:rsidR="003F6FB6" w:rsidRPr="00D81ECD" w:rsidRDefault="007C5EB1">
            <w:pPr>
              <w:spacing w:before="135" w:after="135"/>
              <w:jc w:val="both"/>
              <w:textAlignment w:val="center"/>
              <w:rPr>
                <w:rFonts w:ascii="Arial" w:hAnsi="Arial" w:cs="Arial"/>
                <w:sz w:val="18"/>
                <w:szCs w:val="18"/>
              </w:rPr>
            </w:pPr>
            <w:r w:rsidRPr="00A40F5F">
              <w:rPr>
                <w:rFonts w:ascii="Arial" w:hAnsi="Arial" w:cs="Arial"/>
                <w:color w:val="000000"/>
                <w:position w:val="-2"/>
                <w:sz w:val="18"/>
                <w:szCs w:val="18"/>
              </w:rPr>
              <w:t>Naročnik bo zavrnil vsakega podizvajalca, če zanj obstajajo razlogi za izključitev iz prvega odstavka 75. člena ZJN-3.</w:t>
            </w:r>
          </w:p>
        </w:tc>
      </w:tr>
    </w:tbl>
    <w:p w14:paraId="76CABAAD" w14:textId="77777777" w:rsidR="003F6FB6" w:rsidRPr="00D81ECD" w:rsidRDefault="003F6FB6">
      <w:pPr>
        <w:rPr>
          <w:rFonts w:ascii="Arial" w:hAnsi="Arial" w:cs="Arial"/>
          <w:sz w:val="18"/>
          <w:szCs w:val="18"/>
        </w:rPr>
      </w:pPr>
    </w:p>
    <w:tbl>
      <w:tblPr>
        <w:tblStyle w:val="NormalTablePHPDOCX"/>
        <w:tblW w:w="9300" w:type="dxa"/>
        <w:tblInd w:w="108" w:type="dxa"/>
        <w:tblLook w:val="04A0" w:firstRow="1" w:lastRow="0" w:firstColumn="1" w:lastColumn="0" w:noHBand="0" w:noVBand="1"/>
      </w:tblPr>
      <w:tblGrid>
        <w:gridCol w:w="1860"/>
        <w:gridCol w:w="7440"/>
      </w:tblGrid>
      <w:tr w:rsidR="003F6FB6" w:rsidRPr="00D81ECD" w14:paraId="0A233F5B" w14:textId="77777777" w:rsidTr="00D81ECD">
        <w:tc>
          <w:tcPr>
            <w:tcW w:w="1000" w:type="pct"/>
            <w:tcBorders>
              <w:top w:val="single" w:sz="5" w:space="0" w:color="2A8B2A"/>
              <w:left w:val="single" w:sz="5" w:space="0" w:color="2A8B2A"/>
              <w:bottom w:val="single" w:sz="5" w:space="0" w:color="000000"/>
              <w:right w:val="single" w:sz="5" w:space="0" w:color="000000"/>
            </w:tcBorders>
            <w:shd w:val="clear" w:color="auto" w:fill="548DD4" w:themeFill="text2" w:themeFillTint="99"/>
            <w:tcMar>
              <w:top w:w="135" w:type="dxa"/>
              <w:bottom w:w="135" w:type="dxa"/>
            </w:tcMar>
            <w:vAlign w:val="center"/>
          </w:tcPr>
          <w:p w14:paraId="5A686D71" w14:textId="77777777" w:rsidR="003F6FB6" w:rsidRPr="00D81ECD" w:rsidRDefault="007C5EB1">
            <w:pPr>
              <w:jc w:val="center"/>
              <w:rPr>
                <w:rFonts w:ascii="Arial" w:hAnsi="Arial" w:cs="Arial"/>
                <w:sz w:val="18"/>
                <w:szCs w:val="18"/>
              </w:rPr>
            </w:pPr>
            <w:r w:rsidRPr="00D81ECD">
              <w:rPr>
                <w:rFonts w:ascii="Arial" w:hAnsi="Arial" w:cs="Arial"/>
                <w:b/>
                <w:bCs/>
                <w:color w:val="000000" w:themeColor="text1"/>
                <w:position w:val="-2"/>
                <w:sz w:val="18"/>
                <w:szCs w:val="18"/>
              </w:rPr>
              <w:t>POGOJ 2</w:t>
            </w:r>
            <w:r w:rsidRPr="00D81ECD">
              <w:rPr>
                <w:rFonts w:ascii="Arial" w:hAnsi="Arial" w:cs="Arial"/>
                <w:b/>
                <w:bCs/>
                <w:color w:val="000000" w:themeColor="text1"/>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BCB2C6" w14:textId="4454C0DF" w:rsidR="003F6FB6" w:rsidRPr="00D81ECD" w:rsidRDefault="002E6F05" w:rsidP="002E6F05">
            <w:pPr>
              <w:spacing w:before="135" w:after="135"/>
              <w:jc w:val="both"/>
              <w:textAlignment w:val="center"/>
              <w:rPr>
                <w:rFonts w:ascii="Arial" w:hAnsi="Arial" w:cs="Arial"/>
                <w:sz w:val="18"/>
                <w:szCs w:val="18"/>
              </w:rPr>
            </w:pPr>
            <w:r>
              <w:rPr>
                <w:rFonts w:ascii="Arial" w:hAnsi="Arial" w:cs="Arial"/>
                <w:sz w:val="18"/>
                <w:szCs w:val="18"/>
              </w:rPr>
              <w:t>Naročnik bo iz sodelovanja v postopku javnega naročanja izključil gospodarski subjekt, č</w:t>
            </w:r>
            <w:r w:rsidRPr="002E6F05">
              <w:rPr>
                <w:rFonts w:ascii="Arial" w:hAnsi="Arial" w:cs="Arial"/>
                <w:sz w:val="18"/>
                <w:szCs w:val="18"/>
              </w:rPr>
              <w:t>e</w:t>
            </w:r>
            <w:r>
              <w:rPr>
                <w:rFonts w:ascii="Arial" w:hAnsi="Arial" w:cs="Arial"/>
                <w:sz w:val="18"/>
                <w:szCs w:val="18"/>
              </w:rPr>
              <w:t xml:space="preserve"> bo</w:t>
            </w:r>
            <w:r w:rsidRPr="002E6F05">
              <w:rPr>
                <w:rFonts w:ascii="Arial" w:hAnsi="Arial" w:cs="Arial"/>
                <w:sz w:val="18"/>
                <w:szCs w:val="18"/>
              </w:rPr>
              <w:t xml:space="preserv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tc>
      </w:tr>
      <w:tr w:rsidR="003F6FB6" w:rsidRPr="00D81ECD" w14:paraId="4F8F3C9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424F58" w14:textId="77777777" w:rsidR="003F6FB6" w:rsidRPr="00D81ECD" w:rsidRDefault="007C5EB1">
            <w:pPr>
              <w:jc w:val="center"/>
              <w:rPr>
                <w:rFonts w:ascii="Arial" w:hAnsi="Arial" w:cs="Arial"/>
                <w:sz w:val="18"/>
                <w:szCs w:val="18"/>
              </w:rPr>
            </w:pPr>
            <w:r w:rsidRPr="00D81ECD">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EA88CE" w14:textId="4A113F44" w:rsidR="003F6FB6" w:rsidRPr="00D81ECD" w:rsidRDefault="007C5EB1" w:rsidP="002E6F05">
            <w:pPr>
              <w:spacing w:before="135" w:after="135"/>
              <w:jc w:val="both"/>
              <w:textAlignment w:val="center"/>
              <w:rPr>
                <w:rFonts w:ascii="Arial" w:hAnsi="Arial" w:cs="Arial"/>
                <w:sz w:val="18"/>
                <w:szCs w:val="18"/>
              </w:rPr>
            </w:pPr>
            <w:r w:rsidRPr="00771BE9">
              <w:rPr>
                <w:rFonts w:ascii="Arial" w:hAnsi="Arial" w:cs="Arial"/>
                <w:b/>
                <w:bCs/>
                <w:color w:val="000000"/>
                <w:position w:val="-2"/>
                <w:sz w:val="18"/>
                <w:szCs w:val="18"/>
              </w:rPr>
              <w:t xml:space="preserve">Izpolnjen </w:t>
            </w:r>
            <w:r w:rsidR="002E6F05" w:rsidRPr="00771BE9">
              <w:rPr>
                <w:rFonts w:ascii="Arial" w:hAnsi="Arial" w:cs="Arial"/>
                <w:b/>
                <w:bCs/>
                <w:color w:val="000000"/>
                <w:position w:val="-2"/>
                <w:sz w:val="18"/>
                <w:szCs w:val="18"/>
              </w:rPr>
              <w:t>o</w:t>
            </w:r>
            <w:r w:rsidR="00790293" w:rsidRPr="00771BE9">
              <w:rPr>
                <w:rFonts w:ascii="Arial" w:hAnsi="Arial" w:cs="Arial"/>
                <w:b/>
                <w:bCs/>
                <w:color w:val="000000"/>
                <w:position w:val="-2"/>
                <w:sz w:val="18"/>
                <w:szCs w:val="18"/>
              </w:rPr>
              <w:t>brazec  ESPD (v »Del III: Razlogi za izključitev, B: Razlogi, povezani s plačilom davkov ali prispevkov za socialno varnost),</w:t>
            </w:r>
            <w:r w:rsidR="00790293" w:rsidRPr="00790293">
              <w:rPr>
                <w:rFonts w:ascii="Arial" w:hAnsi="Arial" w:cs="Arial"/>
                <w:color w:val="000000"/>
                <w:position w:val="-2"/>
                <w:sz w:val="18"/>
                <w:szCs w:val="18"/>
              </w:rPr>
              <w:t xml:space="preserve"> </w:t>
            </w:r>
            <w:r w:rsidR="00790293" w:rsidRPr="00771BE9">
              <w:rPr>
                <w:rFonts w:ascii="Arial" w:hAnsi="Arial" w:cs="Arial"/>
                <w:b/>
                <w:bCs/>
                <w:color w:val="000000"/>
                <w:position w:val="-2"/>
                <w:sz w:val="18"/>
                <w:szCs w:val="18"/>
              </w:rPr>
              <w:t>za vse gospodarske subjekte v ponudbi.</w:t>
            </w:r>
          </w:p>
        </w:tc>
      </w:tr>
      <w:tr w:rsidR="003F6FB6" w:rsidRPr="00D81ECD" w14:paraId="76CD639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158E48" w14:textId="77777777" w:rsidR="003F6FB6" w:rsidRPr="00D81ECD" w:rsidRDefault="007C5EB1">
            <w:pPr>
              <w:jc w:val="center"/>
              <w:rPr>
                <w:rFonts w:ascii="Arial" w:hAnsi="Arial" w:cs="Arial"/>
                <w:sz w:val="18"/>
                <w:szCs w:val="18"/>
              </w:rPr>
            </w:pPr>
            <w:r w:rsidRPr="00D81ECD">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47E29D" w14:textId="24E1EFE6" w:rsidR="003F6FB6" w:rsidRPr="00D81ECD" w:rsidRDefault="00790293">
            <w:pPr>
              <w:spacing w:before="135" w:after="135"/>
              <w:jc w:val="both"/>
              <w:textAlignment w:val="center"/>
              <w:rPr>
                <w:rFonts w:ascii="Arial" w:hAnsi="Arial" w:cs="Arial"/>
                <w:sz w:val="18"/>
                <w:szCs w:val="18"/>
              </w:rPr>
            </w:pPr>
            <w:r>
              <w:rPr>
                <w:rFonts w:ascii="Arial" w:hAnsi="Arial" w:cs="Arial"/>
                <w:sz w:val="18"/>
                <w:szCs w:val="18"/>
              </w:rPr>
              <w:t>/</w:t>
            </w:r>
          </w:p>
        </w:tc>
      </w:tr>
      <w:tr w:rsidR="003F6FB6" w:rsidRPr="00D81ECD" w14:paraId="776685B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71BD44" w14:textId="77777777" w:rsidR="003F6FB6" w:rsidRPr="00D81ECD" w:rsidRDefault="007C5EB1">
            <w:pPr>
              <w:jc w:val="center"/>
              <w:rPr>
                <w:rFonts w:ascii="Arial" w:hAnsi="Arial" w:cs="Arial"/>
                <w:sz w:val="18"/>
                <w:szCs w:val="18"/>
              </w:rPr>
            </w:pPr>
            <w:r w:rsidRPr="00D81ECD">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76C2D3" w14:textId="77777777" w:rsidR="003F6FB6" w:rsidRPr="00D81ECD" w:rsidRDefault="007C5EB1">
            <w:pPr>
              <w:spacing w:before="135" w:after="135"/>
              <w:jc w:val="both"/>
              <w:textAlignment w:val="center"/>
              <w:rPr>
                <w:rFonts w:ascii="Arial" w:hAnsi="Arial" w:cs="Arial"/>
                <w:sz w:val="18"/>
                <w:szCs w:val="18"/>
              </w:rPr>
            </w:pPr>
            <w:r w:rsidRPr="00D81ECD">
              <w:rPr>
                <w:rFonts w:ascii="Arial" w:hAnsi="Arial" w:cs="Arial"/>
                <w:color w:val="000000"/>
                <w:position w:val="-2"/>
                <w:sz w:val="18"/>
                <w:szCs w:val="18"/>
              </w:rPr>
              <w:t>MORAJO izpolnjevati pogoj</w:t>
            </w:r>
          </w:p>
          <w:p w14:paraId="751D12C8" w14:textId="2AD273FC" w:rsidR="003F6FB6" w:rsidRPr="00D81ECD" w:rsidRDefault="007C5EB1" w:rsidP="002E6F05">
            <w:pPr>
              <w:spacing w:before="135" w:after="135"/>
              <w:jc w:val="both"/>
              <w:textAlignment w:val="center"/>
              <w:rPr>
                <w:rFonts w:ascii="Arial" w:hAnsi="Arial" w:cs="Arial"/>
                <w:sz w:val="18"/>
                <w:szCs w:val="18"/>
              </w:rPr>
            </w:pPr>
            <w:r w:rsidRPr="00D81ECD">
              <w:rPr>
                <w:rFonts w:ascii="Arial" w:hAnsi="Arial" w:cs="Arial"/>
                <w:color w:val="000000"/>
                <w:position w:val="-2"/>
                <w:sz w:val="18"/>
                <w:szCs w:val="18"/>
              </w:rPr>
              <w:t xml:space="preserve">Izpolnjen </w:t>
            </w:r>
            <w:r w:rsidR="00790293">
              <w:rPr>
                <w:rFonts w:ascii="Arial" w:hAnsi="Arial" w:cs="Arial"/>
                <w:color w:val="000000"/>
                <w:position w:val="-2"/>
                <w:sz w:val="18"/>
                <w:szCs w:val="18"/>
              </w:rPr>
              <w:t>Obrazec ESPD</w:t>
            </w:r>
          </w:p>
        </w:tc>
      </w:tr>
      <w:tr w:rsidR="003F6FB6" w:rsidRPr="00D81ECD" w14:paraId="45FFC0B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243EC1" w14:textId="77777777" w:rsidR="003F6FB6" w:rsidRPr="00D81ECD" w:rsidRDefault="007C5EB1">
            <w:pPr>
              <w:jc w:val="center"/>
              <w:rPr>
                <w:rFonts w:ascii="Arial" w:hAnsi="Arial" w:cs="Arial"/>
                <w:sz w:val="18"/>
                <w:szCs w:val="18"/>
              </w:rPr>
            </w:pPr>
            <w:r w:rsidRPr="00D81ECD">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884F67" w14:textId="77777777" w:rsidR="003F6FB6" w:rsidRPr="00D81ECD" w:rsidRDefault="007C5EB1">
            <w:pPr>
              <w:spacing w:before="135" w:after="135"/>
              <w:jc w:val="both"/>
              <w:textAlignment w:val="center"/>
              <w:rPr>
                <w:rFonts w:ascii="Arial" w:hAnsi="Arial" w:cs="Arial"/>
                <w:sz w:val="18"/>
                <w:szCs w:val="18"/>
              </w:rPr>
            </w:pPr>
            <w:r w:rsidRPr="00D81ECD">
              <w:rPr>
                <w:rFonts w:ascii="Arial" w:hAnsi="Arial" w:cs="Arial"/>
                <w:color w:val="000000"/>
                <w:position w:val="-2"/>
                <w:sz w:val="18"/>
                <w:szCs w:val="18"/>
              </w:rPr>
              <w:t>MORAJO izpolnjevati pogoj</w:t>
            </w:r>
          </w:p>
          <w:p w14:paraId="585ADB5D" w14:textId="44C211E9" w:rsidR="003F6FB6" w:rsidRPr="00D81ECD" w:rsidRDefault="007C5EB1">
            <w:pPr>
              <w:spacing w:before="135" w:after="135"/>
              <w:jc w:val="both"/>
              <w:textAlignment w:val="center"/>
              <w:rPr>
                <w:rFonts w:ascii="Arial" w:hAnsi="Arial" w:cs="Arial"/>
                <w:sz w:val="18"/>
                <w:szCs w:val="18"/>
              </w:rPr>
            </w:pPr>
            <w:r w:rsidRPr="00D81ECD">
              <w:rPr>
                <w:rFonts w:ascii="Arial" w:hAnsi="Arial" w:cs="Arial"/>
                <w:color w:val="000000"/>
                <w:position w:val="-2"/>
                <w:sz w:val="18"/>
                <w:szCs w:val="18"/>
              </w:rPr>
              <w:t>Izpolnjen Obrazec ESPD.</w:t>
            </w:r>
          </w:p>
          <w:p w14:paraId="309E5A6C" w14:textId="77777777" w:rsidR="003F6FB6" w:rsidRPr="00D81ECD" w:rsidRDefault="007C5EB1">
            <w:pPr>
              <w:spacing w:before="135" w:after="135"/>
              <w:jc w:val="both"/>
              <w:textAlignment w:val="center"/>
              <w:rPr>
                <w:rFonts w:ascii="Arial" w:hAnsi="Arial" w:cs="Arial"/>
                <w:sz w:val="18"/>
                <w:szCs w:val="18"/>
              </w:rPr>
            </w:pPr>
            <w:r w:rsidRPr="00D81ECD">
              <w:rPr>
                <w:rFonts w:ascii="Arial" w:hAnsi="Arial" w:cs="Arial"/>
                <w:color w:val="000000"/>
                <w:position w:val="-2"/>
                <w:sz w:val="18"/>
                <w:szCs w:val="18"/>
              </w:rPr>
              <w:t>Naročnik bo zavrnil vsakega podizvajalca, če zanj obstajajo razlogi za izključitev iz drugega odstavka 75. člena ZJN-3. </w:t>
            </w:r>
          </w:p>
        </w:tc>
      </w:tr>
    </w:tbl>
    <w:p w14:paraId="7F902FDF" w14:textId="77777777" w:rsidR="003F6FB6" w:rsidRPr="00D81ECD" w:rsidRDefault="003F6FB6">
      <w:pPr>
        <w:rPr>
          <w:rFonts w:ascii="Arial" w:hAnsi="Arial" w:cs="Arial"/>
          <w:sz w:val="18"/>
          <w:szCs w:val="18"/>
        </w:rPr>
      </w:pPr>
    </w:p>
    <w:tbl>
      <w:tblPr>
        <w:tblStyle w:val="NormalTablePHPDOCX"/>
        <w:tblW w:w="9300" w:type="dxa"/>
        <w:tblInd w:w="108" w:type="dxa"/>
        <w:tblLook w:val="04A0" w:firstRow="1" w:lastRow="0" w:firstColumn="1" w:lastColumn="0" w:noHBand="0" w:noVBand="1"/>
      </w:tblPr>
      <w:tblGrid>
        <w:gridCol w:w="1860"/>
        <w:gridCol w:w="7440"/>
      </w:tblGrid>
      <w:tr w:rsidR="003F6FB6" w:rsidRPr="00D81ECD" w14:paraId="285DB394" w14:textId="77777777" w:rsidTr="00D81ECD">
        <w:tc>
          <w:tcPr>
            <w:tcW w:w="1000" w:type="pct"/>
            <w:tcBorders>
              <w:top w:val="single" w:sz="5" w:space="0" w:color="2A8B2A"/>
              <w:left w:val="single" w:sz="5" w:space="0" w:color="2A8B2A"/>
              <w:bottom w:val="single" w:sz="5" w:space="0" w:color="000000"/>
              <w:right w:val="single" w:sz="5" w:space="0" w:color="000000"/>
            </w:tcBorders>
            <w:shd w:val="clear" w:color="auto" w:fill="548DD4" w:themeFill="text2" w:themeFillTint="99"/>
            <w:tcMar>
              <w:top w:w="135" w:type="dxa"/>
              <w:bottom w:w="135" w:type="dxa"/>
            </w:tcMar>
            <w:vAlign w:val="center"/>
          </w:tcPr>
          <w:p w14:paraId="59897B97" w14:textId="77777777" w:rsidR="003F6FB6" w:rsidRPr="00D81ECD" w:rsidRDefault="007C5EB1">
            <w:pPr>
              <w:jc w:val="center"/>
              <w:rPr>
                <w:rFonts w:ascii="Arial" w:hAnsi="Arial" w:cs="Arial"/>
                <w:sz w:val="18"/>
                <w:szCs w:val="18"/>
              </w:rPr>
            </w:pPr>
            <w:r w:rsidRPr="00D81ECD">
              <w:rPr>
                <w:rFonts w:ascii="Arial" w:hAnsi="Arial" w:cs="Arial"/>
                <w:b/>
                <w:bCs/>
                <w:color w:val="000000" w:themeColor="text1"/>
                <w:position w:val="-2"/>
                <w:sz w:val="18"/>
                <w:szCs w:val="18"/>
                <w:shd w:val="clear" w:color="auto" w:fill="548DD4" w:themeFill="text2" w:themeFillTint="99"/>
              </w:rPr>
              <w:lastRenderedPageBreak/>
              <w:t>POGOJ 3</w:t>
            </w:r>
            <w:r w:rsidRPr="00D81ECD">
              <w:rPr>
                <w:rFonts w:ascii="Arial" w:hAnsi="Arial" w:cs="Arial"/>
                <w:b/>
                <w:bCs/>
                <w:color w:val="000000" w:themeColor="text1"/>
                <w:position w:val="-2"/>
                <w:sz w:val="18"/>
                <w:szCs w:val="18"/>
                <w:shd w:val="clear" w:color="auto" w:fill="548DD4" w:themeFill="text2" w:themeFillTint="99"/>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5FC6E2" w14:textId="0B5959C2" w:rsidR="00790293" w:rsidRPr="00D81ECD" w:rsidRDefault="00790293" w:rsidP="00790293">
            <w:pPr>
              <w:spacing w:before="135" w:after="135"/>
              <w:jc w:val="both"/>
              <w:textAlignment w:val="center"/>
              <w:rPr>
                <w:rFonts w:ascii="Arial" w:hAnsi="Arial" w:cs="Arial"/>
                <w:sz w:val="18"/>
                <w:szCs w:val="18"/>
              </w:rPr>
            </w:pPr>
            <w:r w:rsidRPr="00790293">
              <w:rPr>
                <w:rFonts w:ascii="Arial" w:hAnsi="Arial" w:cs="Arial"/>
                <w:sz w:val="18"/>
                <w:szCs w:val="18"/>
              </w:rPr>
              <w:t xml:space="preserve">Naročnik bo iz sodelovanja v postopku javnega naročanja izključil gospodarski subjekt, </w:t>
            </w:r>
            <w:r>
              <w:rPr>
                <w:rFonts w:ascii="Arial" w:hAnsi="Arial" w:cs="Arial"/>
                <w:sz w:val="18"/>
                <w:szCs w:val="18"/>
              </w:rPr>
              <w:t>č</w:t>
            </w:r>
            <w:r w:rsidRPr="00790293">
              <w:rPr>
                <w:rFonts w:ascii="Arial" w:hAnsi="Arial" w:cs="Arial"/>
                <w:sz w:val="18"/>
                <w:szCs w:val="18"/>
              </w:rPr>
              <w:t>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tc>
      </w:tr>
      <w:tr w:rsidR="003F6FB6" w:rsidRPr="00D81ECD" w14:paraId="4785DC9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BF08B0" w14:textId="77777777" w:rsidR="003F6FB6" w:rsidRPr="00D81ECD" w:rsidRDefault="007C5EB1">
            <w:pPr>
              <w:jc w:val="center"/>
              <w:rPr>
                <w:rFonts w:ascii="Arial" w:hAnsi="Arial" w:cs="Arial"/>
                <w:sz w:val="18"/>
                <w:szCs w:val="18"/>
              </w:rPr>
            </w:pPr>
            <w:r w:rsidRPr="00D81ECD">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89C636" w14:textId="6303D088" w:rsidR="003F6FB6" w:rsidRPr="00771BE9" w:rsidRDefault="00790293" w:rsidP="00790293">
            <w:pPr>
              <w:spacing w:before="135" w:after="135"/>
              <w:jc w:val="both"/>
              <w:textAlignment w:val="center"/>
              <w:rPr>
                <w:rFonts w:ascii="Arial" w:hAnsi="Arial" w:cs="Arial"/>
                <w:b/>
                <w:bCs/>
                <w:sz w:val="18"/>
                <w:szCs w:val="18"/>
              </w:rPr>
            </w:pPr>
            <w:r w:rsidRPr="00771BE9">
              <w:rPr>
                <w:rFonts w:ascii="Arial" w:hAnsi="Arial" w:cs="Arial"/>
                <w:b/>
                <w:bCs/>
                <w:sz w:val="18"/>
                <w:szCs w:val="18"/>
              </w:rPr>
              <w:t>Izpolnjen obrazec »ESPD« (v »Del III: Razlogi za izključitev, D: Nacionalni razlogi za izključitev), za vse gospodarske subjekte v ponudbi.</w:t>
            </w:r>
          </w:p>
        </w:tc>
      </w:tr>
      <w:tr w:rsidR="003F6FB6" w:rsidRPr="00D81ECD" w14:paraId="06CAB82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6D2216" w14:textId="77777777" w:rsidR="003F6FB6" w:rsidRPr="00D81ECD" w:rsidRDefault="007C5EB1">
            <w:pPr>
              <w:jc w:val="center"/>
              <w:rPr>
                <w:rFonts w:ascii="Arial" w:hAnsi="Arial" w:cs="Arial"/>
                <w:sz w:val="18"/>
                <w:szCs w:val="18"/>
              </w:rPr>
            </w:pPr>
            <w:r w:rsidRPr="00D81ECD">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C1A8E4" w14:textId="77777777" w:rsidR="003F6FB6" w:rsidRPr="00D81ECD" w:rsidRDefault="007C5EB1">
            <w:pPr>
              <w:jc w:val="both"/>
              <w:textAlignment w:val="center"/>
              <w:rPr>
                <w:rFonts w:ascii="Arial" w:hAnsi="Arial" w:cs="Arial"/>
                <w:sz w:val="18"/>
                <w:szCs w:val="18"/>
              </w:rPr>
            </w:pPr>
            <w:r w:rsidRPr="00D81ECD">
              <w:rPr>
                <w:rFonts w:ascii="Arial" w:hAnsi="Arial" w:cs="Arial"/>
                <w:color w:val="000000"/>
                <w:position w:val="-2"/>
                <w:sz w:val="18"/>
                <w:szCs w:val="18"/>
              </w:rPr>
              <w:t> </w:t>
            </w:r>
          </w:p>
          <w:p w14:paraId="7E791940" w14:textId="77777777" w:rsidR="003F6FB6" w:rsidRPr="00D81ECD" w:rsidRDefault="007C5EB1">
            <w:pPr>
              <w:rPr>
                <w:rFonts w:ascii="Arial" w:hAnsi="Arial" w:cs="Arial"/>
                <w:sz w:val="18"/>
                <w:szCs w:val="18"/>
              </w:rPr>
            </w:pPr>
            <w:r w:rsidRPr="00D81ECD">
              <w:rPr>
                <w:rFonts w:ascii="Arial" w:hAnsi="Arial" w:cs="Arial"/>
                <w:color w:val="000000"/>
                <w:position w:val="-2"/>
                <w:sz w:val="18"/>
                <w:szCs w:val="18"/>
              </w:rPr>
              <w:t xml:space="preserve"> /</w:t>
            </w:r>
          </w:p>
        </w:tc>
      </w:tr>
      <w:tr w:rsidR="003F6FB6" w:rsidRPr="00D81ECD" w14:paraId="6CFD533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071BB7" w14:textId="77777777" w:rsidR="003F6FB6" w:rsidRPr="00D81ECD" w:rsidRDefault="007C5EB1">
            <w:pPr>
              <w:jc w:val="center"/>
              <w:rPr>
                <w:rFonts w:ascii="Arial" w:hAnsi="Arial" w:cs="Arial"/>
                <w:sz w:val="18"/>
                <w:szCs w:val="18"/>
              </w:rPr>
            </w:pPr>
            <w:r w:rsidRPr="00D81ECD">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BEFEC3" w14:textId="77777777" w:rsidR="003F6FB6" w:rsidRPr="00D81ECD" w:rsidRDefault="007C5EB1">
            <w:pPr>
              <w:spacing w:before="135" w:after="135"/>
              <w:jc w:val="both"/>
              <w:textAlignment w:val="center"/>
              <w:rPr>
                <w:rFonts w:ascii="Arial" w:hAnsi="Arial" w:cs="Arial"/>
                <w:sz w:val="18"/>
                <w:szCs w:val="18"/>
              </w:rPr>
            </w:pPr>
            <w:r w:rsidRPr="00D81ECD">
              <w:rPr>
                <w:rFonts w:ascii="Arial" w:hAnsi="Arial" w:cs="Arial"/>
                <w:color w:val="000000"/>
                <w:position w:val="-2"/>
                <w:sz w:val="18"/>
                <w:szCs w:val="18"/>
              </w:rPr>
              <w:t>MORAJO izpolnjevati pogoj</w:t>
            </w:r>
          </w:p>
          <w:p w14:paraId="53408363" w14:textId="77777777" w:rsidR="003F6FB6" w:rsidRPr="00D81ECD" w:rsidRDefault="007C5EB1">
            <w:pPr>
              <w:spacing w:before="135" w:after="135"/>
              <w:jc w:val="both"/>
              <w:textAlignment w:val="center"/>
              <w:rPr>
                <w:rFonts w:ascii="Arial" w:hAnsi="Arial" w:cs="Arial"/>
                <w:sz w:val="18"/>
                <w:szCs w:val="18"/>
              </w:rPr>
            </w:pPr>
            <w:r w:rsidRPr="00D81ECD">
              <w:rPr>
                <w:rFonts w:ascii="Arial" w:hAnsi="Arial" w:cs="Arial"/>
                <w:color w:val="000000"/>
                <w:position w:val="-2"/>
                <w:sz w:val="18"/>
                <w:szCs w:val="18"/>
              </w:rPr>
              <w:t>Izpolnjen in podpisan Obrazec ESPD.</w:t>
            </w:r>
          </w:p>
        </w:tc>
      </w:tr>
      <w:tr w:rsidR="003F6FB6" w:rsidRPr="00D81ECD" w14:paraId="24292C4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6F490A" w14:textId="77777777" w:rsidR="003F6FB6" w:rsidRPr="00D81ECD" w:rsidRDefault="007C5EB1">
            <w:pPr>
              <w:jc w:val="center"/>
              <w:rPr>
                <w:rFonts w:ascii="Arial" w:hAnsi="Arial" w:cs="Arial"/>
                <w:sz w:val="18"/>
                <w:szCs w:val="18"/>
              </w:rPr>
            </w:pPr>
            <w:r w:rsidRPr="00D81ECD">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51E477" w14:textId="77777777" w:rsidR="003F6FB6" w:rsidRPr="00D81ECD" w:rsidRDefault="007C5EB1">
            <w:pPr>
              <w:spacing w:before="135" w:after="135"/>
              <w:jc w:val="both"/>
              <w:textAlignment w:val="center"/>
              <w:rPr>
                <w:rFonts w:ascii="Arial" w:hAnsi="Arial" w:cs="Arial"/>
                <w:sz w:val="18"/>
                <w:szCs w:val="18"/>
              </w:rPr>
            </w:pPr>
            <w:r w:rsidRPr="00D81ECD">
              <w:rPr>
                <w:rFonts w:ascii="Arial" w:hAnsi="Arial" w:cs="Arial"/>
                <w:color w:val="000000"/>
                <w:position w:val="-2"/>
                <w:sz w:val="18"/>
                <w:szCs w:val="18"/>
              </w:rPr>
              <w:t>MORAJO izpolnjevati pogoj</w:t>
            </w:r>
          </w:p>
          <w:p w14:paraId="7DB68F48" w14:textId="0ABD1BB5" w:rsidR="003F6FB6" w:rsidRPr="00D81ECD" w:rsidRDefault="007C5EB1">
            <w:pPr>
              <w:spacing w:before="135" w:after="135"/>
              <w:jc w:val="both"/>
              <w:textAlignment w:val="center"/>
              <w:rPr>
                <w:rFonts w:ascii="Arial" w:hAnsi="Arial" w:cs="Arial"/>
                <w:sz w:val="18"/>
                <w:szCs w:val="18"/>
              </w:rPr>
            </w:pPr>
            <w:r w:rsidRPr="00D81ECD">
              <w:rPr>
                <w:rFonts w:ascii="Arial" w:hAnsi="Arial" w:cs="Arial"/>
                <w:color w:val="000000"/>
                <w:position w:val="-2"/>
                <w:sz w:val="18"/>
                <w:szCs w:val="18"/>
              </w:rPr>
              <w:t>Izpolnjen Obrazec ESPD.</w:t>
            </w:r>
          </w:p>
          <w:p w14:paraId="5FA3A621" w14:textId="77777777" w:rsidR="003F6FB6" w:rsidRPr="00D81ECD" w:rsidRDefault="007C5EB1">
            <w:pPr>
              <w:spacing w:before="135" w:after="135"/>
              <w:jc w:val="both"/>
              <w:textAlignment w:val="center"/>
              <w:rPr>
                <w:rFonts w:ascii="Arial" w:hAnsi="Arial" w:cs="Arial"/>
                <w:sz w:val="18"/>
                <w:szCs w:val="18"/>
              </w:rPr>
            </w:pPr>
            <w:r w:rsidRPr="00D81ECD">
              <w:rPr>
                <w:rFonts w:ascii="Arial" w:hAnsi="Arial" w:cs="Arial"/>
                <w:color w:val="000000"/>
                <w:position w:val="-2"/>
                <w:sz w:val="18"/>
                <w:szCs w:val="18"/>
              </w:rPr>
              <w:t>Naročnik bo zavrnil vsakega podizvajalca, če zanj obstajajo razlogi za izključitev četrtega odstavka 75. člena ZJN-3.</w:t>
            </w:r>
          </w:p>
        </w:tc>
      </w:tr>
    </w:tbl>
    <w:p w14:paraId="5A93CBDF" w14:textId="77777777" w:rsidR="003F6FB6" w:rsidRPr="00D81ECD" w:rsidRDefault="003F6FB6">
      <w:pPr>
        <w:rPr>
          <w:rFonts w:ascii="Arial" w:hAnsi="Arial" w:cs="Arial"/>
          <w:sz w:val="18"/>
          <w:szCs w:val="18"/>
        </w:rPr>
      </w:pPr>
    </w:p>
    <w:tbl>
      <w:tblPr>
        <w:tblStyle w:val="NormalTablePHPDOCX"/>
        <w:tblW w:w="9300" w:type="dxa"/>
        <w:tblInd w:w="108" w:type="dxa"/>
        <w:tblLook w:val="04A0" w:firstRow="1" w:lastRow="0" w:firstColumn="1" w:lastColumn="0" w:noHBand="0" w:noVBand="1"/>
      </w:tblPr>
      <w:tblGrid>
        <w:gridCol w:w="1860"/>
        <w:gridCol w:w="7440"/>
      </w:tblGrid>
      <w:tr w:rsidR="003F6FB6" w:rsidRPr="00D81ECD" w14:paraId="7AC298FE" w14:textId="77777777" w:rsidTr="00D81ECD">
        <w:tc>
          <w:tcPr>
            <w:tcW w:w="1000" w:type="pct"/>
            <w:tcBorders>
              <w:top w:val="single" w:sz="5" w:space="0" w:color="2A8B2A"/>
              <w:left w:val="single" w:sz="5" w:space="0" w:color="2A8B2A"/>
              <w:bottom w:val="single" w:sz="5" w:space="0" w:color="000000"/>
              <w:right w:val="single" w:sz="5" w:space="0" w:color="000000"/>
            </w:tcBorders>
            <w:shd w:val="clear" w:color="auto" w:fill="548DD4" w:themeFill="text2" w:themeFillTint="99"/>
            <w:tcMar>
              <w:top w:w="135" w:type="dxa"/>
              <w:bottom w:w="135" w:type="dxa"/>
            </w:tcMar>
            <w:vAlign w:val="center"/>
          </w:tcPr>
          <w:p w14:paraId="7301196D" w14:textId="77777777" w:rsidR="003F6FB6" w:rsidRPr="00D81ECD" w:rsidRDefault="007C5EB1">
            <w:pPr>
              <w:jc w:val="center"/>
              <w:rPr>
                <w:rFonts w:ascii="Arial" w:hAnsi="Arial" w:cs="Arial"/>
                <w:sz w:val="18"/>
                <w:szCs w:val="18"/>
              </w:rPr>
            </w:pPr>
            <w:r w:rsidRPr="00D81ECD">
              <w:rPr>
                <w:rFonts w:ascii="Arial" w:hAnsi="Arial" w:cs="Arial"/>
                <w:b/>
                <w:bCs/>
                <w:color w:val="000000" w:themeColor="text1"/>
                <w:position w:val="-2"/>
                <w:sz w:val="18"/>
                <w:szCs w:val="18"/>
              </w:rPr>
              <w:t>POGOJ 4</w:t>
            </w:r>
            <w:r w:rsidRPr="00D81ECD">
              <w:rPr>
                <w:rFonts w:ascii="Arial" w:hAnsi="Arial" w:cs="Arial"/>
                <w:b/>
                <w:bCs/>
                <w:color w:val="000000" w:themeColor="text1"/>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CFF402" w14:textId="1D772C78" w:rsidR="00790293" w:rsidRPr="00790293" w:rsidRDefault="00790293" w:rsidP="00790293">
            <w:pPr>
              <w:spacing w:before="135" w:after="135"/>
              <w:jc w:val="both"/>
              <w:textAlignment w:val="center"/>
              <w:rPr>
                <w:rFonts w:ascii="Arial" w:hAnsi="Arial" w:cs="Arial"/>
                <w:sz w:val="18"/>
                <w:szCs w:val="18"/>
              </w:rPr>
            </w:pPr>
            <w:r w:rsidRPr="00790293">
              <w:rPr>
                <w:rFonts w:ascii="Arial" w:hAnsi="Arial" w:cs="Arial"/>
                <w:sz w:val="18"/>
                <w:szCs w:val="18"/>
              </w:rPr>
              <w:t xml:space="preserve">Naročnik bo iz sodelovanja v postopku javnega naročanja izključil gospodarski subjekt, </w:t>
            </w:r>
            <w:r>
              <w:rPr>
                <w:rFonts w:ascii="Arial" w:hAnsi="Arial" w:cs="Arial"/>
                <w:sz w:val="18"/>
                <w:szCs w:val="18"/>
              </w:rPr>
              <w:t>č</w:t>
            </w:r>
            <w:r w:rsidRPr="00790293">
              <w:rPr>
                <w:rFonts w:ascii="Arial" w:hAnsi="Arial" w:cs="Arial"/>
                <w:sz w:val="18"/>
                <w:szCs w:val="18"/>
              </w:rPr>
              <w:t>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255A5B4" w14:textId="4CD0A7E0" w:rsidR="003F6FB6" w:rsidRPr="00D81ECD" w:rsidRDefault="00790293" w:rsidP="00790293">
            <w:pPr>
              <w:spacing w:before="135" w:after="135"/>
              <w:jc w:val="both"/>
              <w:textAlignment w:val="center"/>
              <w:rPr>
                <w:rFonts w:ascii="Arial" w:hAnsi="Arial" w:cs="Arial"/>
                <w:sz w:val="18"/>
                <w:szCs w:val="18"/>
              </w:rPr>
            </w:pPr>
            <w:r w:rsidRPr="00790293">
              <w:rPr>
                <w:rFonts w:ascii="Arial" w:hAnsi="Arial" w:cs="Arial"/>
                <w:sz w:val="18"/>
                <w:szCs w:val="18"/>
              </w:rPr>
              <w:t>V kolikor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tc>
      </w:tr>
      <w:tr w:rsidR="003F6FB6" w:rsidRPr="00D81ECD" w14:paraId="76EC43A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7447BB" w14:textId="77777777" w:rsidR="003F6FB6" w:rsidRPr="00D81ECD" w:rsidRDefault="007C5EB1">
            <w:pPr>
              <w:jc w:val="center"/>
              <w:rPr>
                <w:rFonts w:ascii="Arial" w:hAnsi="Arial" w:cs="Arial"/>
                <w:sz w:val="18"/>
                <w:szCs w:val="18"/>
              </w:rPr>
            </w:pPr>
            <w:r w:rsidRPr="00D81ECD">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F0835D" w14:textId="5EFFECC9" w:rsidR="003F6FB6" w:rsidRPr="00771BE9" w:rsidRDefault="00790293">
            <w:pPr>
              <w:spacing w:before="135" w:after="135"/>
              <w:jc w:val="both"/>
              <w:textAlignment w:val="center"/>
              <w:rPr>
                <w:rFonts w:ascii="Arial" w:hAnsi="Arial" w:cs="Arial"/>
                <w:b/>
                <w:bCs/>
                <w:sz w:val="18"/>
                <w:szCs w:val="18"/>
              </w:rPr>
            </w:pPr>
            <w:r w:rsidRPr="00771BE9">
              <w:rPr>
                <w:rFonts w:ascii="Arial" w:hAnsi="Arial" w:cs="Arial"/>
                <w:b/>
                <w:bCs/>
                <w:sz w:val="18"/>
                <w:szCs w:val="18"/>
              </w:rPr>
              <w:t>Izpolnjen obrazec »ESPD« (v »Del III: Razlogi za izključitev, D: Nacionalni razlogi za izključitev«) za vse gospodarske subjekte v ponudbi.</w:t>
            </w:r>
          </w:p>
        </w:tc>
      </w:tr>
      <w:tr w:rsidR="003F6FB6" w:rsidRPr="00D81ECD" w14:paraId="7BCDC01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EB3DD8" w14:textId="77777777" w:rsidR="003F6FB6" w:rsidRPr="00D81ECD" w:rsidRDefault="007C5EB1">
            <w:pPr>
              <w:jc w:val="center"/>
              <w:rPr>
                <w:rFonts w:ascii="Arial" w:hAnsi="Arial" w:cs="Arial"/>
                <w:sz w:val="18"/>
                <w:szCs w:val="18"/>
              </w:rPr>
            </w:pPr>
            <w:r w:rsidRPr="00D81ECD">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B076E3" w14:textId="589BF39C" w:rsidR="003F6FB6" w:rsidRPr="00D81ECD" w:rsidRDefault="000B5231">
            <w:pPr>
              <w:spacing w:before="135" w:after="135"/>
              <w:jc w:val="both"/>
              <w:textAlignment w:val="center"/>
              <w:rPr>
                <w:rFonts w:ascii="Arial" w:hAnsi="Arial" w:cs="Arial"/>
                <w:sz w:val="18"/>
                <w:szCs w:val="18"/>
              </w:rPr>
            </w:pPr>
            <w:r>
              <w:rPr>
                <w:rFonts w:ascii="Arial" w:hAnsi="Arial" w:cs="Arial"/>
                <w:color w:val="000000"/>
                <w:position w:val="-2"/>
                <w:sz w:val="18"/>
                <w:szCs w:val="18"/>
              </w:rPr>
              <w:t>/</w:t>
            </w:r>
          </w:p>
        </w:tc>
      </w:tr>
      <w:tr w:rsidR="003F6FB6" w:rsidRPr="00D81ECD" w14:paraId="3B1FBE1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50676A" w14:textId="77777777" w:rsidR="003F6FB6" w:rsidRPr="00D81ECD" w:rsidRDefault="007C5EB1">
            <w:pPr>
              <w:jc w:val="center"/>
              <w:rPr>
                <w:rFonts w:ascii="Arial" w:hAnsi="Arial" w:cs="Arial"/>
                <w:sz w:val="18"/>
                <w:szCs w:val="18"/>
              </w:rPr>
            </w:pPr>
            <w:r w:rsidRPr="00D81ECD">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9C149D" w14:textId="77777777" w:rsidR="003F6FB6" w:rsidRPr="00D81ECD" w:rsidRDefault="007C5EB1">
            <w:pPr>
              <w:spacing w:before="135" w:after="135"/>
              <w:jc w:val="both"/>
              <w:textAlignment w:val="center"/>
              <w:rPr>
                <w:rFonts w:ascii="Arial" w:hAnsi="Arial" w:cs="Arial"/>
                <w:sz w:val="18"/>
                <w:szCs w:val="18"/>
              </w:rPr>
            </w:pPr>
            <w:r w:rsidRPr="00D81ECD">
              <w:rPr>
                <w:rFonts w:ascii="Arial" w:hAnsi="Arial" w:cs="Arial"/>
                <w:color w:val="000000"/>
                <w:position w:val="-2"/>
                <w:sz w:val="18"/>
                <w:szCs w:val="18"/>
              </w:rPr>
              <w:t>MORAJO izpolnjevati pogoj</w:t>
            </w:r>
          </w:p>
          <w:p w14:paraId="00CFB357" w14:textId="71DD8614" w:rsidR="003F6FB6" w:rsidRPr="00D81ECD" w:rsidRDefault="007C5EB1" w:rsidP="000B5231">
            <w:pPr>
              <w:spacing w:before="135" w:after="135"/>
              <w:jc w:val="both"/>
              <w:textAlignment w:val="center"/>
              <w:rPr>
                <w:rFonts w:ascii="Arial" w:hAnsi="Arial" w:cs="Arial"/>
                <w:sz w:val="18"/>
                <w:szCs w:val="18"/>
              </w:rPr>
            </w:pPr>
            <w:r w:rsidRPr="00D81ECD">
              <w:rPr>
                <w:rFonts w:ascii="Arial" w:hAnsi="Arial" w:cs="Arial"/>
                <w:color w:val="000000"/>
                <w:position w:val="-2"/>
                <w:sz w:val="18"/>
                <w:szCs w:val="18"/>
              </w:rPr>
              <w:t>Izpolnjen Obrazec ESPD.</w:t>
            </w:r>
          </w:p>
        </w:tc>
      </w:tr>
      <w:tr w:rsidR="003F6FB6" w:rsidRPr="00D81ECD" w14:paraId="61B3CED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CC35A6" w14:textId="77777777" w:rsidR="003F6FB6" w:rsidRPr="00D81ECD" w:rsidRDefault="007C5EB1">
            <w:pPr>
              <w:jc w:val="center"/>
              <w:rPr>
                <w:rFonts w:ascii="Arial" w:hAnsi="Arial" w:cs="Arial"/>
                <w:sz w:val="18"/>
                <w:szCs w:val="18"/>
              </w:rPr>
            </w:pPr>
            <w:r w:rsidRPr="00D81ECD">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32F692" w14:textId="77777777" w:rsidR="003F6FB6" w:rsidRPr="00D81ECD" w:rsidRDefault="007C5EB1">
            <w:pPr>
              <w:spacing w:before="135" w:after="135"/>
              <w:jc w:val="both"/>
              <w:textAlignment w:val="center"/>
              <w:rPr>
                <w:rFonts w:ascii="Arial" w:hAnsi="Arial" w:cs="Arial"/>
                <w:sz w:val="18"/>
                <w:szCs w:val="18"/>
              </w:rPr>
            </w:pPr>
            <w:r w:rsidRPr="00D81ECD">
              <w:rPr>
                <w:rFonts w:ascii="Arial" w:hAnsi="Arial" w:cs="Arial"/>
                <w:color w:val="000000"/>
                <w:position w:val="-2"/>
                <w:sz w:val="18"/>
                <w:szCs w:val="18"/>
              </w:rPr>
              <w:t>MORAJO izpolnjevati pogoj</w:t>
            </w:r>
          </w:p>
          <w:p w14:paraId="622A3400" w14:textId="5A6DA85F" w:rsidR="003F6FB6" w:rsidRPr="00D81ECD" w:rsidRDefault="007C5EB1">
            <w:pPr>
              <w:spacing w:before="135" w:after="135"/>
              <w:jc w:val="both"/>
              <w:textAlignment w:val="center"/>
              <w:rPr>
                <w:rFonts w:ascii="Arial" w:hAnsi="Arial" w:cs="Arial"/>
                <w:sz w:val="18"/>
                <w:szCs w:val="18"/>
              </w:rPr>
            </w:pPr>
            <w:r w:rsidRPr="00D81ECD">
              <w:rPr>
                <w:rFonts w:ascii="Arial" w:hAnsi="Arial" w:cs="Arial"/>
                <w:color w:val="000000"/>
                <w:position w:val="-2"/>
                <w:sz w:val="18"/>
                <w:szCs w:val="18"/>
              </w:rPr>
              <w:lastRenderedPageBreak/>
              <w:t>Izpolnjen Obrazec ESPD.</w:t>
            </w:r>
          </w:p>
          <w:p w14:paraId="0819D2AC" w14:textId="77777777" w:rsidR="003F6FB6" w:rsidRPr="00D81ECD" w:rsidRDefault="007C5EB1">
            <w:pPr>
              <w:spacing w:before="135" w:after="135"/>
              <w:jc w:val="both"/>
              <w:textAlignment w:val="center"/>
              <w:rPr>
                <w:rFonts w:ascii="Arial" w:hAnsi="Arial" w:cs="Arial"/>
                <w:sz w:val="18"/>
                <w:szCs w:val="18"/>
              </w:rPr>
            </w:pPr>
            <w:r w:rsidRPr="00D81ECD">
              <w:rPr>
                <w:rFonts w:ascii="Arial" w:hAnsi="Arial" w:cs="Arial"/>
                <w:color w:val="000000"/>
                <w:position w:val="-2"/>
                <w:sz w:val="18"/>
                <w:szCs w:val="18"/>
              </w:rPr>
              <w:t>Naročnik bo zavrnil vsakega podizvajalca, če zanj obstajajo razlogi za izključitev četrtega odstavka 75. člena ZJN-3</w:t>
            </w:r>
          </w:p>
        </w:tc>
      </w:tr>
    </w:tbl>
    <w:p w14:paraId="4A125349" w14:textId="631589B6" w:rsidR="003F6FB6" w:rsidRPr="00D81ECD" w:rsidRDefault="003F6FB6">
      <w:pPr>
        <w:rPr>
          <w:rFonts w:ascii="Arial" w:hAnsi="Arial" w:cs="Arial"/>
          <w:sz w:val="18"/>
          <w:szCs w:val="18"/>
        </w:rPr>
      </w:pPr>
    </w:p>
    <w:p w14:paraId="2BE89E02" w14:textId="30487149" w:rsidR="00BC7F2F" w:rsidRPr="00D81ECD" w:rsidRDefault="00BC7F2F">
      <w:pPr>
        <w:rPr>
          <w:rFonts w:ascii="Arial" w:hAnsi="Arial" w:cs="Arial"/>
          <w:sz w:val="18"/>
          <w:szCs w:val="18"/>
        </w:rPr>
      </w:pPr>
    </w:p>
    <w:p w14:paraId="662EBEB5" w14:textId="77777777" w:rsidR="00BC7F2F" w:rsidRPr="00D81ECD" w:rsidRDefault="00BC7F2F">
      <w:pPr>
        <w:rPr>
          <w:rFonts w:ascii="Arial" w:hAnsi="Arial" w:cs="Arial"/>
          <w:b/>
          <w:sz w:val="18"/>
          <w:szCs w:val="18"/>
        </w:rPr>
      </w:pPr>
    </w:p>
    <w:p w14:paraId="02C9410B" w14:textId="75E4B136" w:rsidR="003F6FB6" w:rsidRPr="00D81ECD" w:rsidRDefault="00D81ECD">
      <w:pPr>
        <w:rPr>
          <w:rFonts w:ascii="Arial" w:hAnsi="Arial" w:cs="Arial"/>
          <w:b/>
          <w:sz w:val="18"/>
          <w:szCs w:val="18"/>
        </w:rPr>
      </w:pPr>
      <w:r w:rsidRPr="00D81ECD">
        <w:rPr>
          <w:rFonts w:ascii="Arial" w:hAnsi="Arial" w:cs="Arial"/>
          <w:b/>
          <w:sz w:val="18"/>
          <w:szCs w:val="18"/>
        </w:rPr>
        <w:t>POSLOVNA SPOSOBNOST</w:t>
      </w:r>
    </w:p>
    <w:tbl>
      <w:tblPr>
        <w:tblStyle w:val="NormalTablePHPDOCX"/>
        <w:tblW w:w="9300" w:type="dxa"/>
        <w:tblInd w:w="108" w:type="dxa"/>
        <w:tblLook w:val="04A0" w:firstRow="1" w:lastRow="0" w:firstColumn="1" w:lastColumn="0" w:noHBand="0" w:noVBand="1"/>
      </w:tblPr>
      <w:tblGrid>
        <w:gridCol w:w="1860"/>
        <w:gridCol w:w="7440"/>
      </w:tblGrid>
      <w:tr w:rsidR="003F6FB6" w:rsidRPr="00D81ECD" w14:paraId="480A12FD" w14:textId="77777777" w:rsidTr="00D81ECD">
        <w:tc>
          <w:tcPr>
            <w:tcW w:w="1000" w:type="pct"/>
            <w:tcBorders>
              <w:top w:val="single" w:sz="5" w:space="0" w:color="7D60CF"/>
              <w:left w:val="single" w:sz="5" w:space="0" w:color="7D60CF"/>
              <w:bottom w:val="single" w:sz="5" w:space="0" w:color="000000"/>
              <w:right w:val="single" w:sz="5" w:space="0" w:color="000000"/>
            </w:tcBorders>
            <w:shd w:val="clear" w:color="auto" w:fill="92D050"/>
            <w:tcMar>
              <w:top w:w="135" w:type="dxa"/>
              <w:bottom w:w="135" w:type="dxa"/>
            </w:tcMar>
            <w:vAlign w:val="center"/>
          </w:tcPr>
          <w:p w14:paraId="7DD0ED2D" w14:textId="77777777" w:rsidR="003F6FB6" w:rsidRPr="00D81ECD" w:rsidRDefault="007C5EB1">
            <w:pPr>
              <w:jc w:val="center"/>
              <w:rPr>
                <w:rFonts w:ascii="Arial" w:hAnsi="Arial" w:cs="Arial"/>
                <w:sz w:val="18"/>
                <w:szCs w:val="18"/>
              </w:rPr>
            </w:pPr>
            <w:r w:rsidRPr="00D81ECD">
              <w:rPr>
                <w:rFonts w:ascii="Arial" w:hAnsi="Arial" w:cs="Arial"/>
                <w:b/>
                <w:bCs/>
                <w:color w:val="000000" w:themeColor="text1"/>
                <w:position w:val="-2"/>
                <w:sz w:val="18"/>
                <w:szCs w:val="18"/>
              </w:rPr>
              <w:t>POGOJ 1</w:t>
            </w:r>
            <w:r w:rsidRPr="00D81ECD">
              <w:rPr>
                <w:rFonts w:ascii="Arial" w:hAnsi="Arial" w:cs="Arial"/>
                <w:b/>
                <w:bCs/>
                <w:color w:val="000000" w:themeColor="text1"/>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27E1AB" w14:textId="77777777" w:rsidR="003F6FB6" w:rsidRPr="00D81ECD" w:rsidRDefault="007C5EB1">
            <w:pPr>
              <w:spacing w:before="135" w:after="135"/>
              <w:jc w:val="both"/>
              <w:textAlignment w:val="center"/>
              <w:rPr>
                <w:rFonts w:ascii="Arial" w:hAnsi="Arial" w:cs="Arial"/>
                <w:sz w:val="18"/>
                <w:szCs w:val="18"/>
              </w:rPr>
            </w:pPr>
            <w:r w:rsidRPr="00D81ECD">
              <w:rPr>
                <w:rFonts w:ascii="Arial" w:hAnsi="Arial" w:cs="Arial"/>
                <w:color w:val="000000"/>
                <w:position w:val="-2"/>
                <w:sz w:val="18"/>
                <w:szCs w:val="18"/>
              </w:rPr>
              <w:t xml:space="preserve">Gospodarski subjekt je </w:t>
            </w:r>
            <w:r w:rsidRPr="00D81ECD">
              <w:rPr>
                <w:rFonts w:ascii="Arial" w:hAnsi="Arial" w:cs="Arial"/>
                <w:b/>
                <w:bCs/>
                <w:color w:val="000000"/>
                <w:position w:val="-2"/>
                <w:sz w:val="18"/>
                <w:szCs w:val="18"/>
                <w:u w:val="single"/>
              </w:rPr>
              <w:t>vpisan v enega od poklicnih ali poslovnih registrov,</w:t>
            </w:r>
            <w:r w:rsidRPr="00D81ECD">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3C093384" w14:textId="7757F1C8" w:rsidR="003F6FB6" w:rsidRPr="00D81ECD" w:rsidRDefault="00FD1E3A">
            <w:pPr>
              <w:spacing w:before="135" w:after="135"/>
              <w:jc w:val="both"/>
              <w:textAlignment w:val="center"/>
              <w:rPr>
                <w:rFonts w:ascii="Arial" w:hAnsi="Arial" w:cs="Arial"/>
                <w:sz w:val="18"/>
                <w:szCs w:val="18"/>
              </w:rPr>
            </w:pPr>
            <w:r w:rsidRPr="00FD1E3A">
              <w:rPr>
                <w:rFonts w:ascii="Arial" w:hAnsi="Arial" w:cs="Arial"/>
                <w:sz w:val="18"/>
                <w:szCs w:val="18"/>
              </w:rPr>
              <w:t>Gospodarski subjekt mora imeti registrirano dejavnost za zavarovalne storitve, ki so predmet tega javnega naročila in vsa potrebna dovoljenja za izvajanje te dejavnosti, s strani pristojnih agencij in drugih državnih organov.</w:t>
            </w:r>
          </w:p>
        </w:tc>
      </w:tr>
      <w:tr w:rsidR="003F6FB6" w:rsidRPr="00D81ECD" w14:paraId="0514792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874B0D" w14:textId="77777777" w:rsidR="003F6FB6" w:rsidRPr="00D81ECD" w:rsidRDefault="007C5EB1">
            <w:pPr>
              <w:jc w:val="center"/>
              <w:rPr>
                <w:rFonts w:ascii="Arial" w:hAnsi="Arial" w:cs="Arial"/>
                <w:sz w:val="18"/>
                <w:szCs w:val="18"/>
              </w:rPr>
            </w:pPr>
            <w:r w:rsidRPr="00D81ECD">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964AC7" w14:textId="7F7744CD" w:rsidR="00FD1E3A" w:rsidRPr="00771BE9" w:rsidRDefault="00FD1E3A" w:rsidP="00FD1E3A">
            <w:pPr>
              <w:spacing w:before="135" w:after="135"/>
              <w:jc w:val="both"/>
              <w:textAlignment w:val="center"/>
              <w:rPr>
                <w:rFonts w:ascii="Arial" w:hAnsi="Arial" w:cs="Arial"/>
                <w:b/>
                <w:bCs/>
                <w:color w:val="000000"/>
                <w:position w:val="-2"/>
                <w:sz w:val="18"/>
                <w:szCs w:val="18"/>
              </w:rPr>
            </w:pPr>
            <w:r w:rsidRPr="00771BE9">
              <w:rPr>
                <w:rFonts w:ascii="Arial" w:hAnsi="Arial" w:cs="Arial"/>
                <w:b/>
                <w:bCs/>
                <w:color w:val="000000"/>
                <w:position w:val="-2"/>
                <w:sz w:val="18"/>
                <w:szCs w:val="18"/>
              </w:rPr>
              <w:t>Izpolnjen obrazec ESPD (v »Del IV: Pogoji za sodelovanje, Oddelek A: Ustreznost, Vpis v ustrezen poklicni register ali Vpis v poslovni register«), za vse gospodarske subjekte v ponudbi.</w:t>
            </w:r>
          </w:p>
          <w:p w14:paraId="11D07490" w14:textId="77777777" w:rsidR="003F6FB6" w:rsidRPr="00D81ECD" w:rsidRDefault="007C5EB1">
            <w:pPr>
              <w:spacing w:before="135" w:after="135"/>
              <w:jc w:val="both"/>
              <w:textAlignment w:val="center"/>
              <w:rPr>
                <w:rFonts w:ascii="Arial" w:hAnsi="Arial" w:cs="Arial"/>
                <w:sz w:val="18"/>
                <w:szCs w:val="18"/>
              </w:rPr>
            </w:pPr>
            <w:r w:rsidRPr="00D81ECD">
              <w:rPr>
                <w:rFonts w:ascii="Arial" w:hAnsi="Arial" w:cs="Arial"/>
                <w:color w:val="000000"/>
                <w:position w:val="-2"/>
                <w:sz w:val="18"/>
                <w:szCs w:val="18"/>
              </w:rPr>
              <w:t>Naročnik lahko izpolnjevanje navedenega pogoja preveri v uradnih registrih in evidencah.</w:t>
            </w:r>
          </w:p>
        </w:tc>
      </w:tr>
      <w:tr w:rsidR="003F6FB6" w:rsidRPr="00D81ECD" w14:paraId="6777343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779F08" w14:textId="77777777" w:rsidR="003F6FB6" w:rsidRPr="00D81ECD" w:rsidRDefault="007C5EB1">
            <w:pPr>
              <w:jc w:val="center"/>
              <w:rPr>
                <w:rFonts w:ascii="Arial" w:hAnsi="Arial" w:cs="Arial"/>
                <w:sz w:val="18"/>
                <w:szCs w:val="18"/>
              </w:rPr>
            </w:pPr>
            <w:r w:rsidRPr="00D81ECD">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1CF103" w14:textId="77777777" w:rsidR="003F6FB6" w:rsidRPr="00D81ECD" w:rsidRDefault="007C5EB1">
            <w:pPr>
              <w:spacing w:before="135" w:after="135"/>
              <w:jc w:val="both"/>
              <w:textAlignment w:val="center"/>
              <w:rPr>
                <w:rFonts w:ascii="Arial" w:hAnsi="Arial" w:cs="Arial"/>
                <w:sz w:val="18"/>
                <w:szCs w:val="18"/>
              </w:rPr>
            </w:pPr>
            <w:r w:rsidRPr="00D81ECD">
              <w:rPr>
                <w:rFonts w:ascii="Arial" w:hAnsi="Arial" w:cs="Arial"/>
                <w:color w:val="000000"/>
                <w:position w:val="-2"/>
                <w:sz w:val="18"/>
                <w:szCs w:val="18"/>
                <w:u w:val="single"/>
              </w:rPr>
              <w:t>Gospodarski subjekti, ki nimajo sedeža v Republiki Sloveniji:</w:t>
            </w:r>
          </w:p>
          <w:p w14:paraId="6732AD64" w14:textId="1B8D7E3E" w:rsidR="00FD1E3A" w:rsidRPr="00FD1E3A" w:rsidRDefault="00FD1E3A" w:rsidP="00FD1E3A">
            <w:pPr>
              <w:spacing w:before="135" w:after="135"/>
              <w:jc w:val="both"/>
              <w:textAlignment w:val="center"/>
              <w:rPr>
                <w:rFonts w:ascii="Arial" w:hAnsi="Arial" w:cs="Arial"/>
                <w:sz w:val="18"/>
                <w:szCs w:val="18"/>
              </w:rPr>
            </w:pPr>
            <w:r w:rsidRPr="00FD1E3A">
              <w:rPr>
                <w:rFonts w:ascii="Arial" w:hAnsi="Arial" w:cs="Arial"/>
                <w:sz w:val="18"/>
                <w:szCs w:val="18"/>
              </w:rPr>
              <w:t xml:space="preserve">Izjava </w:t>
            </w:r>
            <w:r>
              <w:rPr>
                <w:rFonts w:ascii="Arial" w:hAnsi="Arial" w:cs="Arial"/>
                <w:sz w:val="18"/>
                <w:szCs w:val="18"/>
              </w:rPr>
              <w:t xml:space="preserve">gospodarskega subjekta </w:t>
            </w:r>
            <w:r w:rsidRPr="00FD1E3A">
              <w:rPr>
                <w:rFonts w:ascii="Arial" w:hAnsi="Arial" w:cs="Arial"/>
                <w:sz w:val="18"/>
                <w:szCs w:val="18"/>
              </w:rPr>
              <w:t>o izpolnjevanju pogojev glede sposobnosti za opravljanje poklicne dejavnosti gospodarskega subjekta in dokazilo iz uradnih evidenc o izpolnjevanju navedenega pogoja.</w:t>
            </w:r>
          </w:p>
          <w:p w14:paraId="7E56EAB6" w14:textId="1E32BD1B" w:rsidR="003F6FB6" w:rsidRPr="00D81ECD" w:rsidRDefault="00FD1E3A" w:rsidP="00FD1E3A">
            <w:pPr>
              <w:spacing w:before="135" w:after="135"/>
              <w:jc w:val="both"/>
              <w:textAlignment w:val="center"/>
              <w:rPr>
                <w:rFonts w:ascii="Arial" w:hAnsi="Arial" w:cs="Arial"/>
                <w:sz w:val="18"/>
                <w:szCs w:val="18"/>
              </w:rPr>
            </w:pPr>
            <w:r w:rsidRPr="00FD1E3A">
              <w:rPr>
                <w:rFonts w:ascii="Arial" w:hAnsi="Arial" w:cs="Arial"/>
                <w:sz w:val="18"/>
                <w:szCs w:val="18"/>
              </w:rPr>
              <w:t>Če država, v kateri ima gospodarski subjekt svoj sedež, ne izdaja dokazil iz uradnih evidenc, bo naročnik namesto pisnega dokazila sprejel zapriseženo izjavo prič ali zapriseženo izjavo gospodarskega subjekta,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tc>
      </w:tr>
      <w:tr w:rsidR="003F6FB6" w:rsidRPr="00D81ECD" w14:paraId="0CFA30F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1BE631" w14:textId="77777777" w:rsidR="003F6FB6" w:rsidRPr="00D81ECD" w:rsidRDefault="007C5EB1">
            <w:pPr>
              <w:jc w:val="center"/>
              <w:rPr>
                <w:rFonts w:ascii="Arial" w:hAnsi="Arial" w:cs="Arial"/>
                <w:sz w:val="18"/>
                <w:szCs w:val="18"/>
              </w:rPr>
            </w:pPr>
            <w:r w:rsidRPr="00D81ECD">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5AE46E" w14:textId="77777777" w:rsidR="003F6FB6" w:rsidRPr="00D81ECD" w:rsidRDefault="007C5EB1">
            <w:pPr>
              <w:spacing w:before="135" w:after="135"/>
              <w:jc w:val="both"/>
              <w:textAlignment w:val="center"/>
              <w:rPr>
                <w:rFonts w:ascii="Arial" w:hAnsi="Arial" w:cs="Arial"/>
                <w:sz w:val="18"/>
                <w:szCs w:val="18"/>
              </w:rPr>
            </w:pPr>
            <w:r w:rsidRPr="00D81ECD">
              <w:rPr>
                <w:rFonts w:ascii="Arial" w:hAnsi="Arial" w:cs="Arial"/>
                <w:color w:val="000000"/>
                <w:position w:val="-2"/>
                <w:sz w:val="18"/>
                <w:szCs w:val="18"/>
              </w:rPr>
              <w:t>MORAJO izpolnjevati pogoj</w:t>
            </w:r>
          </w:p>
          <w:p w14:paraId="79FA28BF" w14:textId="016F7F24" w:rsidR="003F6FB6" w:rsidRPr="00D81ECD" w:rsidRDefault="007C5EB1" w:rsidP="00FD1E3A">
            <w:pPr>
              <w:spacing w:before="135" w:after="135"/>
              <w:jc w:val="both"/>
              <w:textAlignment w:val="center"/>
              <w:rPr>
                <w:rFonts w:ascii="Arial" w:hAnsi="Arial" w:cs="Arial"/>
                <w:sz w:val="18"/>
                <w:szCs w:val="18"/>
              </w:rPr>
            </w:pPr>
            <w:r w:rsidRPr="00D81ECD">
              <w:rPr>
                <w:rFonts w:ascii="Arial" w:hAnsi="Arial" w:cs="Arial"/>
                <w:color w:val="000000"/>
                <w:position w:val="-2"/>
                <w:sz w:val="18"/>
                <w:szCs w:val="18"/>
              </w:rPr>
              <w:t xml:space="preserve">Partnerji morajo pogoj izpolnjevati v obsegu, v katerem prevzemajo izvedbo del. Vsak izmed partnerjev mora predložiti </w:t>
            </w:r>
            <w:r w:rsidR="00FD1E3A">
              <w:rPr>
                <w:rFonts w:ascii="Arial" w:hAnsi="Arial" w:cs="Arial"/>
                <w:color w:val="000000"/>
                <w:position w:val="-2"/>
                <w:sz w:val="18"/>
                <w:szCs w:val="18"/>
              </w:rPr>
              <w:t xml:space="preserve">izpolnjen </w:t>
            </w:r>
            <w:r w:rsidRPr="00D81ECD">
              <w:rPr>
                <w:rFonts w:ascii="Arial" w:hAnsi="Arial" w:cs="Arial"/>
                <w:color w:val="000000"/>
                <w:position w:val="-2"/>
                <w:sz w:val="18"/>
                <w:szCs w:val="18"/>
              </w:rPr>
              <w:t xml:space="preserve">obrazec ESPD s </w:t>
            </w:r>
            <w:r w:rsidR="00FD1E3A">
              <w:rPr>
                <w:rFonts w:ascii="Arial" w:hAnsi="Arial" w:cs="Arial"/>
                <w:color w:val="000000"/>
                <w:position w:val="-2"/>
                <w:sz w:val="18"/>
                <w:szCs w:val="18"/>
              </w:rPr>
              <w:t xml:space="preserve">katerim </w:t>
            </w:r>
            <w:r w:rsidRPr="00D81ECD">
              <w:rPr>
                <w:rFonts w:ascii="Arial" w:hAnsi="Arial" w:cs="Arial"/>
                <w:color w:val="000000"/>
                <w:position w:val="-2"/>
                <w:sz w:val="18"/>
                <w:szCs w:val="18"/>
              </w:rPr>
              <w:t>izjavlja, da izpolnjuje navedeni pogoj.</w:t>
            </w:r>
          </w:p>
        </w:tc>
      </w:tr>
      <w:tr w:rsidR="003F6FB6" w:rsidRPr="00D81ECD" w14:paraId="016B4AD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34ED5C" w14:textId="77777777" w:rsidR="003F6FB6" w:rsidRPr="00D81ECD" w:rsidRDefault="007C5EB1">
            <w:pPr>
              <w:jc w:val="center"/>
              <w:rPr>
                <w:rFonts w:ascii="Arial" w:hAnsi="Arial" w:cs="Arial"/>
                <w:sz w:val="18"/>
                <w:szCs w:val="18"/>
              </w:rPr>
            </w:pPr>
            <w:r w:rsidRPr="00D81ECD">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82D1C5" w14:textId="77777777" w:rsidR="003F6FB6" w:rsidRPr="00D81ECD" w:rsidRDefault="007C5EB1">
            <w:pPr>
              <w:spacing w:before="135" w:after="135"/>
              <w:jc w:val="both"/>
              <w:textAlignment w:val="center"/>
              <w:rPr>
                <w:rFonts w:ascii="Arial" w:hAnsi="Arial" w:cs="Arial"/>
                <w:sz w:val="18"/>
                <w:szCs w:val="18"/>
              </w:rPr>
            </w:pPr>
            <w:r w:rsidRPr="00D81ECD">
              <w:rPr>
                <w:rFonts w:ascii="Arial" w:hAnsi="Arial" w:cs="Arial"/>
                <w:color w:val="000000"/>
                <w:position w:val="-2"/>
                <w:sz w:val="18"/>
                <w:szCs w:val="18"/>
              </w:rPr>
              <w:t>MORAJO izpolnjevati pogoj</w:t>
            </w:r>
          </w:p>
          <w:p w14:paraId="57B6230B" w14:textId="3DC6E1C0" w:rsidR="003F6FB6" w:rsidRPr="00D81ECD" w:rsidRDefault="007C5EB1" w:rsidP="00FD1E3A">
            <w:pPr>
              <w:spacing w:before="135" w:after="135"/>
              <w:jc w:val="both"/>
              <w:textAlignment w:val="center"/>
              <w:rPr>
                <w:rFonts w:ascii="Arial" w:hAnsi="Arial" w:cs="Arial"/>
                <w:sz w:val="18"/>
                <w:szCs w:val="18"/>
              </w:rPr>
            </w:pPr>
            <w:r w:rsidRPr="00D81ECD">
              <w:rPr>
                <w:rFonts w:ascii="Arial" w:hAnsi="Arial" w:cs="Arial"/>
                <w:color w:val="000000"/>
                <w:position w:val="-2"/>
                <w:sz w:val="18"/>
                <w:szCs w:val="18"/>
              </w:rPr>
              <w:t xml:space="preserve">Podizvajalci morajo pogoj izpolnjevati v obsegu, v katerem prevzemajo izvedbo del. Vsak izmed podizvajalcev mora </w:t>
            </w:r>
            <w:r w:rsidR="00FD1E3A" w:rsidRPr="00FD1E3A">
              <w:rPr>
                <w:rFonts w:ascii="Arial" w:hAnsi="Arial" w:cs="Arial"/>
                <w:color w:val="000000"/>
                <w:position w:val="-2"/>
                <w:sz w:val="18"/>
                <w:szCs w:val="18"/>
              </w:rPr>
              <w:t>predložiti izpolnjen obrazec ESPD s katerim izjavlja, da izpolnjuje navedeni pogoj.</w:t>
            </w:r>
          </w:p>
        </w:tc>
      </w:tr>
    </w:tbl>
    <w:p w14:paraId="0C22FEE3" w14:textId="5FDA912A" w:rsidR="003F6FB6" w:rsidRPr="00D81ECD" w:rsidRDefault="003F6FB6">
      <w:pPr>
        <w:rPr>
          <w:rFonts w:ascii="Arial" w:hAnsi="Arial" w:cs="Arial"/>
          <w:sz w:val="18"/>
          <w:szCs w:val="18"/>
        </w:rPr>
      </w:pPr>
    </w:p>
    <w:p w14:paraId="2D26091E" w14:textId="77777777" w:rsidR="003F6FB6" w:rsidRDefault="003F6FB6">
      <w:pPr>
        <w:rPr>
          <w:rFonts w:ascii="Arial" w:hAnsi="Arial" w:cs="Arial"/>
          <w:sz w:val="18"/>
          <w:szCs w:val="18"/>
        </w:rPr>
      </w:pPr>
    </w:p>
    <w:p w14:paraId="3EC97417" w14:textId="21A2DBBA" w:rsidR="006E0AE2" w:rsidRPr="006E0AE2" w:rsidRDefault="006E0AE2">
      <w:pPr>
        <w:rPr>
          <w:rFonts w:ascii="Arial" w:hAnsi="Arial" w:cs="Arial"/>
          <w:b/>
          <w:sz w:val="18"/>
          <w:szCs w:val="18"/>
        </w:rPr>
      </w:pPr>
      <w:r w:rsidRPr="006E0AE2">
        <w:rPr>
          <w:rFonts w:ascii="Arial" w:hAnsi="Arial" w:cs="Arial"/>
          <w:b/>
          <w:sz w:val="18"/>
          <w:szCs w:val="18"/>
        </w:rPr>
        <w:t xml:space="preserve">TEHNIČNA </w:t>
      </w:r>
      <w:r w:rsidR="009546AB">
        <w:rPr>
          <w:rFonts w:ascii="Arial" w:hAnsi="Arial" w:cs="Arial"/>
          <w:b/>
          <w:sz w:val="18"/>
          <w:szCs w:val="18"/>
        </w:rPr>
        <w:t xml:space="preserve">IN STROKOVNA/KADROVSKA </w:t>
      </w:r>
      <w:r w:rsidRPr="006E0AE2">
        <w:rPr>
          <w:rFonts w:ascii="Arial" w:hAnsi="Arial" w:cs="Arial"/>
          <w:b/>
          <w:sz w:val="18"/>
          <w:szCs w:val="18"/>
        </w:rPr>
        <w:t>SPOSOBNOST</w:t>
      </w:r>
    </w:p>
    <w:tbl>
      <w:tblPr>
        <w:tblStyle w:val="NormalTablePHPDOCX"/>
        <w:tblW w:w="9300" w:type="dxa"/>
        <w:tblInd w:w="108" w:type="dxa"/>
        <w:tblLook w:val="04A0" w:firstRow="1" w:lastRow="0" w:firstColumn="1" w:lastColumn="0" w:noHBand="0" w:noVBand="1"/>
      </w:tblPr>
      <w:tblGrid>
        <w:gridCol w:w="1860"/>
        <w:gridCol w:w="7440"/>
      </w:tblGrid>
      <w:tr w:rsidR="003F6FB6" w:rsidRPr="00D81ECD" w14:paraId="43185CAC"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738974C" w14:textId="77777777" w:rsidR="003F6FB6" w:rsidRPr="00D551ED" w:rsidRDefault="007C5EB1">
            <w:pPr>
              <w:jc w:val="center"/>
              <w:rPr>
                <w:rFonts w:ascii="Arial" w:hAnsi="Arial" w:cs="Arial"/>
                <w:color w:val="000000" w:themeColor="text1"/>
                <w:sz w:val="18"/>
                <w:szCs w:val="18"/>
              </w:rPr>
            </w:pPr>
            <w:r w:rsidRPr="00D551ED">
              <w:rPr>
                <w:rFonts w:ascii="Arial" w:hAnsi="Arial" w:cs="Arial"/>
                <w:b/>
                <w:bCs/>
                <w:color w:val="000000" w:themeColor="text1"/>
                <w:position w:val="-2"/>
                <w:sz w:val="18"/>
                <w:szCs w:val="18"/>
              </w:rPr>
              <w:t>POGOJ 1</w:t>
            </w:r>
            <w:r w:rsidRPr="00D551ED">
              <w:rPr>
                <w:rFonts w:ascii="Arial" w:hAnsi="Arial" w:cs="Arial"/>
                <w:b/>
                <w:bCs/>
                <w:color w:val="000000" w:themeColor="text1"/>
                <w:position w:val="-2"/>
                <w:sz w:val="18"/>
                <w:szCs w:val="18"/>
              </w:rPr>
              <w:br/>
              <w:t>Reference izvajalca zavarovalniških storitev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10F874" w14:textId="26F9088E" w:rsidR="003F6FB6" w:rsidRPr="00D551ED" w:rsidRDefault="007C5EB1" w:rsidP="00246664">
            <w:pPr>
              <w:spacing w:before="135" w:after="135"/>
              <w:jc w:val="both"/>
              <w:textAlignment w:val="center"/>
              <w:rPr>
                <w:rFonts w:ascii="Arial" w:hAnsi="Arial" w:cs="Arial"/>
                <w:color w:val="000000" w:themeColor="text1"/>
                <w:sz w:val="18"/>
                <w:szCs w:val="18"/>
              </w:rPr>
            </w:pPr>
            <w:r w:rsidRPr="00D551ED">
              <w:rPr>
                <w:rFonts w:ascii="Arial" w:hAnsi="Arial" w:cs="Arial"/>
                <w:color w:val="000000" w:themeColor="text1"/>
                <w:position w:val="-2"/>
                <w:sz w:val="18"/>
                <w:szCs w:val="18"/>
              </w:rPr>
              <w:t xml:space="preserve">Gospodarski subjekt, ki nastopa v ponudbi, je </w:t>
            </w:r>
            <w:r w:rsidR="009546AB" w:rsidRPr="00D551ED">
              <w:rPr>
                <w:rFonts w:ascii="Arial" w:hAnsi="Arial" w:cs="Arial"/>
                <w:color w:val="000000" w:themeColor="text1"/>
                <w:position w:val="-2"/>
                <w:sz w:val="18"/>
                <w:szCs w:val="18"/>
              </w:rPr>
              <w:t>v zadnjih treh (3) letih</w:t>
            </w:r>
            <w:r w:rsidR="00152A62">
              <w:rPr>
                <w:rFonts w:ascii="Arial" w:hAnsi="Arial" w:cs="Arial"/>
                <w:color w:val="000000" w:themeColor="text1"/>
                <w:position w:val="-2"/>
                <w:sz w:val="18"/>
                <w:szCs w:val="18"/>
              </w:rPr>
              <w:t xml:space="preserve">, šteto od dneva objave obvestila o tem naročilu na Portalu javnih naročil, </w:t>
            </w:r>
            <w:r w:rsidR="009546AB" w:rsidRPr="00D551ED">
              <w:rPr>
                <w:rFonts w:ascii="Arial" w:hAnsi="Arial" w:cs="Arial"/>
                <w:color w:val="000000" w:themeColor="text1"/>
                <w:position w:val="-2"/>
                <w:sz w:val="18"/>
                <w:szCs w:val="18"/>
              </w:rPr>
              <w:t>uspešno izvedel</w:t>
            </w:r>
            <w:r w:rsidR="00152A62">
              <w:rPr>
                <w:rFonts w:ascii="Arial" w:hAnsi="Arial" w:cs="Arial"/>
                <w:color w:val="000000" w:themeColor="text1"/>
                <w:position w:val="-2"/>
                <w:sz w:val="18"/>
                <w:szCs w:val="18"/>
              </w:rPr>
              <w:t xml:space="preserve"> </w:t>
            </w:r>
            <w:r w:rsidR="009546AB" w:rsidRPr="00D551ED">
              <w:rPr>
                <w:rFonts w:ascii="Arial" w:hAnsi="Arial" w:cs="Arial"/>
                <w:color w:val="000000" w:themeColor="text1"/>
                <w:position w:val="-2"/>
                <w:sz w:val="18"/>
                <w:szCs w:val="18"/>
              </w:rPr>
              <w:t>storitve s področja zavarovanja</w:t>
            </w:r>
            <w:r w:rsidRPr="00D551ED">
              <w:rPr>
                <w:rFonts w:ascii="Arial" w:hAnsi="Arial" w:cs="Arial"/>
                <w:color w:val="000000" w:themeColor="text1"/>
                <w:position w:val="-2"/>
                <w:sz w:val="18"/>
                <w:szCs w:val="18"/>
              </w:rPr>
              <w:t xml:space="preserve"> </w:t>
            </w:r>
            <w:r w:rsidR="00755744" w:rsidRPr="00D551ED">
              <w:rPr>
                <w:rFonts w:ascii="Arial" w:hAnsi="Arial" w:cs="Arial"/>
                <w:color w:val="000000" w:themeColor="text1"/>
                <w:position w:val="-2"/>
                <w:sz w:val="18"/>
                <w:szCs w:val="18"/>
              </w:rPr>
              <w:t>odgovornosti in premoženja</w:t>
            </w:r>
            <w:r w:rsidRPr="00D551ED">
              <w:rPr>
                <w:rFonts w:ascii="Arial" w:hAnsi="Arial" w:cs="Arial"/>
                <w:color w:val="000000" w:themeColor="text1"/>
                <w:position w:val="-2"/>
                <w:sz w:val="18"/>
                <w:szCs w:val="18"/>
              </w:rPr>
              <w:t xml:space="preserve"> za najmanj 5 (pet) zavarovancev, </w:t>
            </w:r>
            <w:r w:rsidR="00246664">
              <w:rPr>
                <w:rFonts w:ascii="Arial" w:hAnsi="Arial" w:cs="Arial"/>
                <w:color w:val="000000" w:themeColor="text1"/>
                <w:position w:val="-2"/>
                <w:sz w:val="18"/>
                <w:szCs w:val="18"/>
              </w:rPr>
              <w:t xml:space="preserve">za vsakega </w:t>
            </w:r>
            <w:r w:rsidRPr="00D551ED">
              <w:rPr>
                <w:rFonts w:ascii="Arial" w:hAnsi="Arial" w:cs="Arial"/>
                <w:color w:val="000000" w:themeColor="text1"/>
                <w:position w:val="-2"/>
                <w:sz w:val="18"/>
                <w:szCs w:val="18"/>
              </w:rPr>
              <w:t xml:space="preserve">s skupno </w:t>
            </w:r>
            <w:r w:rsidRPr="007F5D05">
              <w:rPr>
                <w:rFonts w:ascii="Arial" w:hAnsi="Arial" w:cs="Arial"/>
                <w:b/>
                <w:bCs/>
                <w:color w:val="000000" w:themeColor="text1"/>
                <w:position w:val="-2"/>
                <w:sz w:val="18"/>
                <w:szCs w:val="18"/>
              </w:rPr>
              <w:t xml:space="preserve">letno </w:t>
            </w:r>
            <w:r w:rsidRPr="00D551ED">
              <w:rPr>
                <w:rFonts w:ascii="Arial" w:hAnsi="Arial" w:cs="Arial"/>
                <w:color w:val="000000" w:themeColor="text1"/>
                <w:position w:val="-2"/>
                <w:sz w:val="18"/>
                <w:szCs w:val="18"/>
              </w:rPr>
              <w:t>premijo</w:t>
            </w:r>
            <w:r w:rsidR="003868B7" w:rsidRPr="00D551ED">
              <w:rPr>
                <w:rFonts w:ascii="Arial" w:hAnsi="Arial" w:cs="Arial"/>
                <w:color w:val="000000" w:themeColor="text1"/>
                <w:position w:val="-2"/>
                <w:sz w:val="18"/>
                <w:szCs w:val="18"/>
              </w:rPr>
              <w:t xml:space="preserve"> najmanj</w:t>
            </w:r>
            <w:r w:rsidRPr="00D551ED">
              <w:rPr>
                <w:rFonts w:ascii="Arial" w:hAnsi="Arial" w:cs="Arial"/>
                <w:color w:val="000000" w:themeColor="text1"/>
                <w:position w:val="-2"/>
                <w:sz w:val="18"/>
                <w:szCs w:val="18"/>
              </w:rPr>
              <w:t xml:space="preserve"> 50.000</w:t>
            </w:r>
            <w:r w:rsidR="003868B7" w:rsidRPr="00D551ED">
              <w:rPr>
                <w:rFonts w:ascii="Arial" w:hAnsi="Arial" w:cs="Arial"/>
                <w:color w:val="000000" w:themeColor="text1"/>
                <w:position w:val="-2"/>
                <w:sz w:val="18"/>
                <w:szCs w:val="18"/>
              </w:rPr>
              <w:t>,00</w:t>
            </w:r>
            <w:r w:rsidRPr="00D551ED">
              <w:rPr>
                <w:rFonts w:ascii="Arial" w:hAnsi="Arial" w:cs="Arial"/>
                <w:color w:val="000000" w:themeColor="text1"/>
                <w:position w:val="-2"/>
                <w:sz w:val="18"/>
                <w:szCs w:val="18"/>
              </w:rPr>
              <w:t xml:space="preserve"> EUR </w:t>
            </w:r>
            <w:r w:rsidR="003868B7" w:rsidRPr="00D551ED">
              <w:rPr>
                <w:rFonts w:ascii="Arial" w:hAnsi="Arial" w:cs="Arial"/>
                <w:color w:val="000000" w:themeColor="text1"/>
                <w:position w:val="-2"/>
                <w:sz w:val="18"/>
                <w:szCs w:val="18"/>
              </w:rPr>
              <w:t>z DPZP</w:t>
            </w:r>
            <w:r w:rsidR="00246664">
              <w:rPr>
                <w:rFonts w:ascii="Arial" w:hAnsi="Arial" w:cs="Arial"/>
                <w:color w:val="000000" w:themeColor="text1"/>
                <w:position w:val="-2"/>
                <w:sz w:val="18"/>
                <w:szCs w:val="18"/>
              </w:rPr>
              <w:t>.</w:t>
            </w:r>
            <w:r w:rsidR="003868B7" w:rsidRPr="00D551ED">
              <w:rPr>
                <w:rFonts w:ascii="Arial" w:hAnsi="Arial" w:cs="Arial"/>
                <w:color w:val="000000" w:themeColor="text1"/>
                <w:position w:val="-2"/>
                <w:sz w:val="18"/>
                <w:szCs w:val="18"/>
              </w:rPr>
              <w:t xml:space="preserve"> </w:t>
            </w:r>
          </w:p>
        </w:tc>
      </w:tr>
      <w:tr w:rsidR="003F6FB6" w:rsidRPr="00D81ECD" w14:paraId="36BC726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A806DB" w14:textId="77777777" w:rsidR="003F6FB6" w:rsidRPr="00D81ECD" w:rsidRDefault="007C5EB1">
            <w:pPr>
              <w:jc w:val="center"/>
              <w:rPr>
                <w:rFonts w:ascii="Arial" w:hAnsi="Arial" w:cs="Arial"/>
                <w:sz w:val="18"/>
                <w:szCs w:val="18"/>
              </w:rPr>
            </w:pPr>
            <w:r w:rsidRPr="00D81ECD">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9C60FB" w14:textId="2041DC11" w:rsidR="009D55A5" w:rsidRPr="004345F5" w:rsidRDefault="009D55A5" w:rsidP="009D55A5">
            <w:pPr>
              <w:spacing w:before="135" w:after="135"/>
              <w:jc w:val="both"/>
              <w:textAlignment w:val="center"/>
              <w:rPr>
                <w:rFonts w:ascii="Arial" w:hAnsi="Arial" w:cs="Arial"/>
                <w:color w:val="000000"/>
                <w:position w:val="-2"/>
                <w:sz w:val="18"/>
                <w:szCs w:val="18"/>
              </w:rPr>
            </w:pPr>
            <w:r w:rsidRPr="00771BE9">
              <w:rPr>
                <w:rFonts w:ascii="Arial" w:hAnsi="Arial" w:cs="Arial"/>
                <w:b/>
                <w:bCs/>
                <w:color w:val="000000"/>
                <w:position w:val="-2"/>
                <w:sz w:val="18"/>
                <w:szCs w:val="18"/>
              </w:rPr>
              <w:t>Izpolnjen obrazec ESPD</w:t>
            </w:r>
            <w:r w:rsidR="00236994" w:rsidRPr="00771BE9">
              <w:rPr>
                <w:rFonts w:ascii="Arial" w:hAnsi="Arial" w:cs="Arial"/>
                <w:b/>
                <w:bCs/>
                <w:color w:val="000000"/>
                <w:position w:val="-2"/>
                <w:sz w:val="18"/>
                <w:szCs w:val="18"/>
              </w:rPr>
              <w:t xml:space="preserve"> </w:t>
            </w:r>
            <w:r w:rsidRPr="00771BE9">
              <w:rPr>
                <w:rFonts w:ascii="Arial" w:hAnsi="Arial" w:cs="Arial"/>
                <w:b/>
                <w:bCs/>
                <w:color w:val="000000"/>
                <w:position w:val="-2"/>
                <w:sz w:val="18"/>
                <w:szCs w:val="18"/>
              </w:rPr>
              <w:t>(</w:t>
            </w:r>
            <w:r w:rsidR="00236994" w:rsidRPr="00771BE9">
              <w:rPr>
                <w:rFonts w:ascii="Arial" w:hAnsi="Arial" w:cs="Arial"/>
                <w:b/>
                <w:bCs/>
                <w:color w:val="000000"/>
                <w:position w:val="-2"/>
                <w:sz w:val="18"/>
                <w:szCs w:val="18"/>
              </w:rPr>
              <w:t>v »D</w:t>
            </w:r>
            <w:r w:rsidRPr="00771BE9">
              <w:rPr>
                <w:rFonts w:ascii="Arial" w:hAnsi="Arial" w:cs="Arial"/>
                <w:b/>
                <w:bCs/>
                <w:color w:val="000000"/>
                <w:position w:val="-2"/>
                <w:sz w:val="18"/>
                <w:szCs w:val="18"/>
              </w:rPr>
              <w:t>el IV: Pogoji za sodelovanje, razdelek C: Tehnična in strokovna sposobnost, odstavek: Za naročila storitev: izvedba storitev določene vrste</w:t>
            </w:r>
            <w:r w:rsidR="00236994" w:rsidRPr="00771BE9">
              <w:rPr>
                <w:rFonts w:ascii="Arial" w:hAnsi="Arial" w:cs="Arial"/>
                <w:b/>
                <w:bCs/>
                <w:color w:val="000000"/>
                <w:position w:val="-2"/>
                <w:sz w:val="18"/>
                <w:szCs w:val="18"/>
              </w:rPr>
              <w:t>«</w:t>
            </w:r>
            <w:r w:rsidRPr="00771BE9">
              <w:rPr>
                <w:rFonts w:ascii="Arial" w:hAnsi="Arial" w:cs="Arial"/>
                <w:b/>
                <w:bCs/>
                <w:color w:val="000000"/>
                <w:position w:val="-2"/>
                <w:sz w:val="18"/>
                <w:szCs w:val="18"/>
              </w:rPr>
              <w:t>),</w:t>
            </w:r>
            <w:r w:rsidRPr="004345F5">
              <w:rPr>
                <w:rFonts w:ascii="Arial" w:hAnsi="Arial" w:cs="Arial"/>
                <w:color w:val="000000"/>
                <w:position w:val="-2"/>
                <w:sz w:val="18"/>
                <w:szCs w:val="18"/>
              </w:rPr>
              <w:t xml:space="preserve"> v katerega ponudnik navede podatke, iz katerih izhaja izpolnjevanje pogoja, in sicer v rubriko: </w:t>
            </w:r>
          </w:p>
          <w:p w14:paraId="7CA999CE" w14:textId="7EA7E516" w:rsidR="00E649B8" w:rsidRPr="004345F5" w:rsidRDefault="009D55A5" w:rsidP="00E649B8">
            <w:pPr>
              <w:spacing w:before="135" w:after="135"/>
              <w:jc w:val="both"/>
              <w:textAlignment w:val="center"/>
              <w:rPr>
                <w:rFonts w:ascii="Arial" w:hAnsi="Arial" w:cs="Arial"/>
                <w:color w:val="000000"/>
                <w:position w:val="-2"/>
                <w:sz w:val="18"/>
                <w:szCs w:val="18"/>
              </w:rPr>
            </w:pPr>
            <w:r w:rsidRPr="004345F5">
              <w:rPr>
                <w:rFonts w:ascii="Arial" w:hAnsi="Arial" w:cs="Arial"/>
                <w:color w:val="000000"/>
                <w:position w:val="-2"/>
                <w:sz w:val="18"/>
                <w:szCs w:val="18"/>
              </w:rPr>
              <w:t>»OPIS REFERENCE« vpiše naziv</w:t>
            </w:r>
            <w:r w:rsidR="00E649B8" w:rsidRPr="004345F5">
              <w:rPr>
                <w:rFonts w:ascii="Arial" w:hAnsi="Arial" w:cs="Arial"/>
                <w:color w:val="000000"/>
                <w:position w:val="-2"/>
                <w:sz w:val="18"/>
                <w:szCs w:val="18"/>
              </w:rPr>
              <w:t xml:space="preserve">, </w:t>
            </w:r>
            <w:r w:rsidRPr="004345F5">
              <w:rPr>
                <w:rFonts w:ascii="Arial" w:hAnsi="Arial" w:cs="Arial"/>
                <w:color w:val="000000"/>
                <w:position w:val="-2"/>
                <w:sz w:val="18"/>
                <w:szCs w:val="18"/>
              </w:rPr>
              <w:t>kratek opis referenčnega posla</w:t>
            </w:r>
            <w:r w:rsidR="00E649B8" w:rsidRPr="004345F5">
              <w:rPr>
                <w:rFonts w:ascii="Arial" w:hAnsi="Arial" w:cs="Arial"/>
                <w:color w:val="000000"/>
                <w:position w:val="-2"/>
                <w:sz w:val="18"/>
                <w:szCs w:val="18"/>
              </w:rPr>
              <w:t xml:space="preserve">, obdobje trajanja in </w:t>
            </w:r>
            <w:r w:rsidRPr="004345F5">
              <w:rPr>
                <w:rFonts w:ascii="Arial" w:hAnsi="Arial" w:cs="Arial"/>
                <w:color w:val="000000"/>
                <w:position w:val="-2"/>
                <w:sz w:val="18"/>
                <w:szCs w:val="18"/>
              </w:rPr>
              <w:t>referenčnega naročnika</w:t>
            </w:r>
          </w:p>
          <w:p w14:paraId="21A2747F" w14:textId="117162BF" w:rsidR="00E649B8" w:rsidRPr="004345F5" w:rsidRDefault="00E649B8" w:rsidP="00E649B8">
            <w:pPr>
              <w:spacing w:before="135" w:after="135"/>
              <w:jc w:val="both"/>
              <w:textAlignment w:val="center"/>
              <w:rPr>
                <w:rFonts w:ascii="Arial" w:hAnsi="Arial" w:cs="Arial"/>
                <w:color w:val="000000"/>
                <w:position w:val="-2"/>
                <w:sz w:val="18"/>
                <w:szCs w:val="18"/>
              </w:rPr>
            </w:pPr>
            <w:r w:rsidRPr="004345F5">
              <w:rPr>
                <w:rFonts w:ascii="Arial" w:hAnsi="Arial" w:cs="Arial"/>
                <w:color w:val="000000"/>
                <w:position w:val="-2"/>
                <w:sz w:val="18"/>
                <w:szCs w:val="18"/>
              </w:rPr>
              <w:t xml:space="preserve">»SKUPAJ ZNESEK« vpiše skupno </w:t>
            </w:r>
            <w:r w:rsidR="007F5D05" w:rsidRPr="007F5D05">
              <w:rPr>
                <w:rFonts w:ascii="Arial" w:hAnsi="Arial" w:cs="Arial"/>
                <w:b/>
                <w:bCs/>
                <w:color w:val="000000"/>
                <w:position w:val="-2"/>
                <w:sz w:val="18"/>
                <w:szCs w:val="18"/>
              </w:rPr>
              <w:t>letno</w:t>
            </w:r>
            <w:r w:rsidR="007F5D05">
              <w:rPr>
                <w:rFonts w:ascii="Arial" w:hAnsi="Arial" w:cs="Arial"/>
                <w:color w:val="000000"/>
                <w:position w:val="-2"/>
                <w:sz w:val="18"/>
                <w:szCs w:val="18"/>
              </w:rPr>
              <w:t xml:space="preserve"> premijo </w:t>
            </w:r>
            <w:r w:rsidRPr="004345F5">
              <w:rPr>
                <w:rFonts w:ascii="Arial" w:hAnsi="Arial" w:cs="Arial"/>
                <w:color w:val="000000"/>
                <w:position w:val="-2"/>
                <w:sz w:val="18"/>
                <w:szCs w:val="18"/>
              </w:rPr>
              <w:t>z DPZP</w:t>
            </w:r>
            <w:r w:rsidR="007F5D05" w:rsidRPr="004345F5">
              <w:rPr>
                <w:rFonts w:ascii="Arial" w:hAnsi="Arial" w:cs="Arial"/>
                <w:color w:val="000000"/>
                <w:position w:val="-2"/>
                <w:sz w:val="18"/>
                <w:szCs w:val="18"/>
              </w:rPr>
              <w:t xml:space="preserve"> </w:t>
            </w:r>
            <w:r w:rsidR="007F5D05" w:rsidRPr="004345F5">
              <w:rPr>
                <w:rFonts w:ascii="Arial" w:hAnsi="Arial" w:cs="Arial"/>
                <w:color w:val="000000"/>
                <w:position w:val="-2"/>
                <w:sz w:val="18"/>
                <w:szCs w:val="18"/>
              </w:rPr>
              <w:t>referenčnega posla</w:t>
            </w:r>
          </w:p>
          <w:p w14:paraId="280A0BA6" w14:textId="7686E2D9" w:rsidR="00E649B8" w:rsidRDefault="00E649B8" w:rsidP="00E649B8">
            <w:pPr>
              <w:spacing w:before="135" w:after="135"/>
              <w:jc w:val="both"/>
              <w:textAlignment w:val="center"/>
              <w:rPr>
                <w:rFonts w:ascii="Arial" w:hAnsi="Arial" w:cs="Arial"/>
                <w:color w:val="000000"/>
                <w:position w:val="-2"/>
                <w:sz w:val="18"/>
                <w:szCs w:val="18"/>
              </w:rPr>
            </w:pPr>
            <w:r w:rsidRPr="004345F5">
              <w:rPr>
                <w:rFonts w:ascii="Arial" w:hAnsi="Arial" w:cs="Arial"/>
                <w:color w:val="000000"/>
                <w:position w:val="-2"/>
                <w:sz w:val="18"/>
                <w:szCs w:val="18"/>
              </w:rPr>
              <w:t xml:space="preserve">in </w:t>
            </w:r>
            <w:r w:rsidR="004345F5">
              <w:rPr>
                <w:rFonts w:ascii="Arial" w:hAnsi="Arial" w:cs="Arial"/>
                <w:color w:val="000000"/>
                <w:position w:val="-2"/>
                <w:sz w:val="18"/>
                <w:szCs w:val="18"/>
              </w:rPr>
              <w:t xml:space="preserve">vse </w:t>
            </w:r>
            <w:r w:rsidRPr="004345F5">
              <w:rPr>
                <w:rFonts w:ascii="Arial" w:hAnsi="Arial" w:cs="Arial"/>
                <w:color w:val="000000"/>
                <w:position w:val="-2"/>
                <w:sz w:val="18"/>
                <w:szCs w:val="18"/>
              </w:rPr>
              <w:t>ostale obvezne podatke, ki jih mora ponudnik izpolniti in izhajajo iz predmetnega razdelka.</w:t>
            </w:r>
          </w:p>
          <w:p w14:paraId="2C8D7599" w14:textId="52D3CDBF" w:rsidR="004345F5" w:rsidRPr="004345F5" w:rsidRDefault="004345F5" w:rsidP="00E649B8">
            <w:pPr>
              <w:spacing w:before="135" w:after="135"/>
              <w:jc w:val="both"/>
              <w:textAlignment w:val="center"/>
              <w:rPr>
                <w:rFonts w:ascii="Arial" w:hAnsi="Arial" w:cs="Arial"/>
                <w:color w:val="000000"/>
                <w:position w:val="-2"/>
                <w:sz w:val="18"/>
                <w:szCs w:val="18"/>
              </w:rPr>
            </w:pPr>
            <w:r w:rsidRPr="004345F5">
              <w:rPr>
                <w:rFonts w:ascii="Arial" w:hAnsi="Arial" w:cs="Arial"/>
                <w:color w:val="000000"/>
                <w:position w:val="-2"/>
                <w:sz w:val="18"/>
                <w:szCs w:val="18"/>
              </w:rPr>
              <w:t xml:space="preserve">S klikom na znak &lt;+&gt; </w:t>
            </w:r>
            <w:r>
              <w:rPr>
                <w:rFonts w:ascii="Arial" w:hAnsi="Arial" w:cs="Arial"/>
                <w:color w:val="000000"/>
                <w:position w:val="-2"/>
                <w:sz w:val="18"/>
                <w:szCs w:val="18"/>
              </w:rPr>
              <w:t xml:space="preserve">ponudnik </w:t>
            </w:r>
            <w:r w:rsidRPr="004345F5">
              <w:rPr>
                <w:rFonts w:ascii="Arial" w:hAnsi="Arial" w:cs="Arial"/>
                <w:color w:val="000000"/>
                <w:position w:val="-2"/>
                <w:sz w:val="18"/>
                <w:szCs w:val="18"/>
              </w:rPr>
              <w:t>doda</w:t>
            </w:r>
            <w:r>
              <w:rPr>
                <w:rFonts w:ascii="Arial" w:hAnsi="Arial" w:cs="Arial"/>
                <w:color w:val="000000"/>
                <w:position w:val="-2"/>
                <w:sz w:val="18"/>
                <w:szCs w:val="18"/>
              </w:rPr>
              <w:t>ja</w:t>
            </w:r>
            <w:r w:rsidRPr="004345F5">
              <w:rPr>
                <w:rFonts w:ascii="Arial" w:hAnsi="Arial" w:cs="Arial"/>
                <w:color w:val="000000"/>
                <w:position w:val="-2"/>
                <w:sz w:val="18"/>
                <w:szCs w:val="18"/>
              </w:rPr>
              <w:t xml:space="preserve"> </w:t>
            </w:r>
            <w:r>
              <w:rPr>
                <w:rFonts w:ascii="Arial" w:hAnsi="Arial" w:cs="Arial"/>
                <w:color w:val="000000"/>
                <w:position w:val="-2"/>
                <w:sz w:val="18"/>
                <w:szCs w:val="18"/>
              </w:rPr>
              <w:t>referenčne posle.</w:t>
            </w:r>
          </w:p>
          <w:p w14:paraId="07D3860C" w14:textId="1B0FB53C" w:rsidR="00E649B8" w:rsidRPr="00E649B8" w:rsidRDefault="00E649B8" w:rsidP="00E649B8">
            <w:pPr>
              <w:spacing w:before="135" w:after="135"/>
              <w:jc w:val="both"/>
              <w:textAlignment w:val="center"/>
              <w:rPr>
                <w:rFonts w:ascii="Arial" w:hAnsi="Arial" w:cs="Arial"/>
                <w:color w:val="000000"/>
                <w:position w:val="-2"/>
                <w:sz w:val="18"/>
                <w:szCs w:val="18"/>
              </w:rPr>
            </w:pPr>
            <w:r w:rsidRPr="004345F5">
              <w:rPr>
                <w:rFonts w:ascii="Arial" w:hAnsi="Arial" w:cs="Arial"/>
                <w:color w:val="000000"/>
                <w:position w:val="-2"/>
                <w:sz w:val="18"/>
                <w:szCs w:val="18"/>
              </w:rPr>
              <w:t>TER</w:t>
            </w:r>
          </w:p>
          <w:p w14:paraId="011BC745" w14:textId="0390CBB6" w:rsidR="003F6FB6" w:rsidRPr="00D81ECD" w:rsidRDefault="007C5EB1">
            <w:pPr>
              <w:spacing w:before="135" w:after="135"/>
              <w:jc w:val="both"/>
              <w:textAlignment w:val="center"/>
              <w:rPr>
                <w:rFonts w:ascii="Arial" w:hAnsi="Arial" w:cs="Arial"/>
                <w:sz w:val="18"/>
                <w:szCs w:val="18"/>
              </w:rPr>
            </w:pPr>
            <w:r w:rsidRPr="00771BE9">
              <w:rPr>
                <w:rFonts w:ascii="Arial" w:hAnsi="Arial" w:cs="Arial"/>
                <w:b/>
                <w:bCs/>
                <w:color w:val="000000"/>
                <w:position w:val="-2"/>
                <w:sz w:val="18"/>
                <w:szCs w:val="18"/>
              </w:rPr>
              <w:t xml:space="preserve">Gospodarski subjekt izpolnjevanje pogoja dokazuje </w:t>
            </w:r>
            <w:r w:rsidR="00E649B8" w:rsidRPr="00771BE9">
              <w:rPr>
                <w:rFonts w:ascii="Arial" w:hAnsi="Arial" w:cs="Arial"/>
                <w:b/>
                <w:bCs/>
                <w:color w:val="000000"/>
                <w:position w:val="-2"/>
                <w:sz w:val="18"/>
                <w:szCs w:val="18"/>
              </w:rPr>
              <w:t xml:space="preserve">tudi s </w:t>
            </w:r>
            <w:r w:rsidR="007E5D2E" w:rsidRPr="00771BE9">
              <w:rPr>
                <w:rFonts w:ascii="Arial" w:hAnsi="Arial" w:cs="Arial"/>
                <w:b/>
                <w:bCs/>
                <w:color w:val="000000"/>
                <w:position w:val="-2"/>
                <w:sz w:val="18"/>
                <w:szCs w:val="18"/>
              </w:rPr>
              <w:t xml:space="preserve">predložitvijo </w:t>
            </w:r>
            <w:r w:rsidR="00D551ED" w:rsidRPr="00771BE9">
              <w:rPr>
                <w:rFonts w:ascii="Arial" w:hAnsi="Arial" w:cs="Arial"/>
                <w:b/>
                <w:bCs/>
                <w:color w:val="000000"/>
                <w:position w:val="-2"/>
                <w:sz w:val="18"/>
                <w:szCs w:val="18"/>
              </w:rPr>
              <w:t>obrazca št. 1</w:t>
            </w:r>
            <w:r w:rsidR="00D97FB2" w:rsidRPr="00771BE9">
              <w:rPr>
                <w:rFonts w:ascii="Arial" w:hAnsi="Arial" w:cs="Arial"/>
                <w:b/>
                <w:bCs/>
                <w:color w:val="000000"/>
                <w:position w:val="-2"/>
                <w:sz w:val="18"/>
                <w:szCs w:val="18"/>
              </w:rPr>
              <w:t>2</w:t>
            </w:r>
            <w:r w:rsidR="00771BE9">
              <w:rPr>
                <w:rFonts w:ascii="Arial" w:hAnsi="Arial" w:cs="Arial"/>
                <w:b/>
                <w:bCs/>
                <w:color w:val="000000"/>
                <w:position w:val="-2"/>
                <w:sz w:val="18"/>
                <w:szCs w:val="18"/>
              </w:rPr>
              <w:t xml:space="preserve">: </w:t>
            </w:r>
            <w:r w:rsidR="00D551ED" w:rsidRPr="00771BE9">
              <w:rPr>
                <w:rFonts w:ascii="Arial" w:hAnsi="Arial" w:cs="Arial"/>
                <w:b/>
                <w:bCs/>
                <w:color w:val="000000"/>
                <w:position w:val="-2"/>
                <w:sz w:val="18"/>
                <w:szCs w:val="18"/>
              </w:rPr>
              <w:t>P</w:t>
            </w:r>
            <w:r w:rsidR="00771BE9" w:rsidRPr="00771BE9">
              <w:rPr>
                <w:rFonts w:ascii="Arial" w:hAnsi="Arial" w:cs="Arial"/>
                <w:b/>
                <w:bCs/>
                <w:color w:val="000000"/>
                <w:position w:val="-2"/>
                <w:sz w:val="18"/>
                <w:szCs w:val="18"/>
              </w:rPr>
              <w:t>otrdilo o dobro opravljenem delu</w:t>
            </w:r>
            <w:r w:rsidR="00771BE9" w:rsidRPr="00D551ED">
              <w:rPr>
                <w:rFonts w:ascii="Arial" w:hAnsi="Arial" w:cs="Arial"/>
                <w:color w:val="000000"/>
                <w:position w:val="-2"/>
                <w:sz w:val="18"/>
                <w:szCs w:val="18"/>
              </w:rPr>
              <w:t xml:space="preserve">  </w:t>
            </w:r>
            <w:r w:rsidRPr="00D551ED">
              <w:rPr>
                <w:rFonts w:ascii="Arial" w:hAnsi="Arial" w:cs="Arial"/>
                <w:color w:val="000000"/>
                <w:position w:val="-2"/>
                <w:sz w:val="18"/>
                <w:szCs w:val="18"/>
              </w:rPr>
              <w:t>(podpisanega referenčnega potrdila naročnikov), ki potrjujejo kvalitetno in pravočasno izpolnitev pogodbenih obveznosti.</w:t>
            </w:r>
          </w:p>
          <w:p w14:paraId="21B84F07" w14:textId="77777777" w:rsidR="003F6FB6" w:rsidRPr="00D81ECD" w:rsidRDefault="007C5EB1">
            <w:pPr>
              <w:spacing w:before="135" w:after="135"/>
              <w:jc w:val="both"/>
              <w:textAlignment w:val="center"/>
              <w:rPr>
                <w:rFonts w:ascii="Arial" w:hAnsi="Arial" w:cs="Arial"/>
                <w:sz w:val="18"/>
                <w:szCs w:val="18"/>
              </w:rPr>
            </w:pPr>
            <w:r w:rsidRPr="00D81ECD">
              <w:rPr>
                <w:rFonts w:ascii="Arial" w:hAnsi="Arial" w:cs="Arial"/>
                <w:color w:val="000000"/>
                <w:position w:val="-2"/>
                <w:sz w:val="18"/>
                <w:szCs w:val="18"/>
              </w:rPr>
              <w:t>Naročnik si pridržuje pravico preveriti podatke pri potrjevalcih predloženih referenčnih potrdil, ki so osnova za presojanje ustreznosti reference, ali od gospodarskega subjekta zahtevati predložitev dodatnih dokazil.</w:t>
            </w:r>
          </w:p>
        </w:tc>
      </w:tr>
      <w:tr w:rsidR="003F6FB6" w:rsidRPr="00D81ECD" w14:paraId="4BAD600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7E6505" w14:textId="77777777" w:rsidR="003F6FB6" w:rsidRPr="00D81ECD" w:rsidRDefault="007C5EB1">
            <w:pPr>
              <w:jc w:val="center"/>
              <w:rPr>
                <w:rFonts w:ascii="Arial" w:hAnsi="Arial" w:cs="Arial"/>
                <w:sz w:val="18"/>
                <w:szCs w:val="18"/>
              </w:rPr>
            </w:pPr>
            <w:r w:rsidRPr="00D81ECD">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F679C8" w14:textId="77777777" w:rsidR="003F6FB6" w:rsidRPr="00D81ECD" w:rsidRDefault="007C5EB1">
            <w:pPr>
              <w:jc w:val="both"/>
              <w:textAlignment w:val="center"/>
              <w:rPr>
                <w:rFonts w:ascii="Arial" w:hAnsi="Arial" w:cs="Arial"/>
                <w:sz w:val="18"/>
                <w:szCs w:val="18"/>
              </w:rPr>
            </w:pPr>
            <w:r w:rsidRPr="00D81ECD">
              <w:rPr>
                <w:rFonts w:ascii="Arial" w:hAnsi="Arial" w:cs="Arial"/>
                <w:color w:val="000000"/>
                <w:position w:val="-2"/>
                <w:sz w:val="18"/>
                <w:szCs w:val="18"/>
              </w:rPr>
              <w:t> </w:t>
            </w:r>
          </w:p>
          <w:p w14:paraId="2FAAEF5C" w14:textId="77777777" w:rsidR="003F6FB6" w:rsidRPr="00D81ECD" w:rsidRDefault="007C5EB1">
            <w:pPr>
              <w:rPr>
                <w:rFonts w:ascii="Arial" w:hAnsi="Arial" w:cs="Arial"/>
                <w:sz w:val="18"/>
                <w:szCs w:val="18"/>
              </w:rPr>
            </w:pPr>
            <w:r w:rsidRPr="00D81ECD">
              <w:rPr>
                <w:rFonts w:ascii="Arial" w:hAnsi="Arial" w:cs="Arial"/>
                <w:color w:val="000000"/>
                <w:position w:val="-2"/>
                <w:sz w:val="18"/>
                <w:szCs w:val="18"/>
              </w:rPr>
              <w:t xml:space="preserve"> /</w:t>
            </w:r>
          </w:p>
        </w:tc>
      </w:tr>
      <w:tr w:rsidR="003F6FB6" w:rsidRPr="00D81ECD" w14:paraId="34CCF3E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9006C" w14:textId="77777777" w:rsidR="003F6FB6" w:rsidRPr="00D81ECD" w:rsidRDefault="007C5EB1">
            <w:pPr>
              <w:jc w:val="center"/>
              <w:rPr>
                <w:rFonts w:ascii="Arial" w:hAnsi="Arial" w:cs="Arial"/>
                <w:sz w:val="18"/>
                <w:szCs w:val="18"/>
              </w:rPr>
            </w:pPr>
            <w:r w:rsidRPr="00D81ECD">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A204F3" w14:textId="77777777" w:rsidR="003F6FB6" w:rsidRPr="00D81ECD" w:rsidRDefault="007C5EB1">
            <w:pPr>
              <w:spacing w:before="135" w:after="135"/>
              <w:jc w:val="both"/>
              <w:textAlignment w:val="center"/>
              <w:rPr>
                <w:rFonts w:ascii="Arial" w:hAnsi="Arial" w:cs="Arial"/>
                <w:sz w:val="18"/>
                <w:szCs w:val="18"/>
              </w:rPr>
            </w:pPr>
            <w:r w:rsidRPr="00D81ECD">
              <w:rPr>
                <w:rFonts w:ascii="Arial" w:hAnsi="Arial" w:cs="Arial"/>
                <w:color w:val="000000"/>
                <w:position w:val="-2"/>
                <w:sz w:val="18"/>
                <w:szCs w:val="18"/>
              </w:rPr>
              <w:t>KUMULATIVNO izpolnjevanje pogoja</w:t>
            </w:r>
          </w:p>
          <w:p w14:paraId="1EA4D6B1" w14:textId="77777777" w:rsidR="003F6FB6" w:rsidRPr="00D81ECD" w:rsidRDefault="007C5EB1">
            <w:pPr>
              <w:jc w:val="both"/>
              <w:textAlignment w:val="center"/>
              <w:rPr>
                <w:rFonts w:ascii="Arial" w:hAnsi="Arial" w:cs="Arial"/>
                <w:sz w:val="18"/>
                <w:szCs w:val="18"/>
              </w:rPr>
            </w:pPr>
            <w:r w:rsidRPr="00D81ECD">
              <w:rPr>
                <w:rFonts w:ascii="Arial" w:hAnsi="Arial" w:cs="Arial"/>
                <w:color w:val="000000"/>
                <w:position w:val="-2"/>
                <w:sz w:val="18"/>
                <w:szCs w:val="18"/>
              </w:rPr>
              <w:t> </w:t>
            </w:r>
          </w:p>
        </w:tc>
      </w:tr>
      <w:tr w:rsidR="003F6FB6" w:rsidRPr="00D81ECD" w14:paraId="5F0FE9F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B4E5B1" w14:textId="77777777" w:rsidR="003F6FB6" w:rsidRPr="00D81ECD" w:rsidRDefault="007C5EB1">
            <w:pPr>
              <w:jc w:val="center"/>
              <w:rPr>
                <w:rFonts w:ascii="Arial" w:hAnsi="Arial" w:cs="Arial"/>
                <w:sz w:val="18"/>
                <w:szCs w:val="18"/>
              </w:rPr>
            </w:pPr>
            <w:r w:rsidRPr="00D81ECD">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DC80CD" w14:textId="77777777" w:rsidR="003F6FB6" w:rsidRPr="00D81ECD" w:rsidRDefault="007C5EB1">
            <w:pPr>
              <w:spacing w:before="135" w:after="135"/>
              <w:jc w:val="both"/>
              <w:textAlignment w:val="center"/>
              <w:rPr>
                <w:rFonts w:ascii="Arial" w:hAnsi="Arial" w:cs="Arial"/>
                <w:sz w:val="18"/>
                <w:szCs w:val="18"/>
              </w:rPr>
            </w:pPr>
            <w:r w:rsidRPr="00D81ECD">
              <w:rPr>
                <w:rFonts w:ascii="Arial" w:hAnsi="Arial" w:cs="Arial"/>
                <w:color w:val="000000"/>
                <w:position w:val="-2"/>
                <w:sz w:val="18"/>
                <w:szCs w:val="18"/>
              </w:rPr>
              <w:t>NI POTREBNO izpolnjevati pogoja</w:t>
            </w:r>
          </w:p>
          <w:p w14:paraId="61463FF1" w14:textId="77777777" w:rsidR="003F6FB6" w:rsidRPr="00D81ECD" w:rsidRDefault="007C5EB1">
            <w:pPr>
              <w:jc w:val="both"/>
              <w:textAlignment w:val="center"/>
              <w:rPr>
                <w:rFonts w:ascii="Arial" w:hAnsi="Arial" w:cs="Arial"/>
                <w:sz w:val="18"/>
                <w:szCs w:val="18"/>
              </w:rPr>
            </w:pPr>
            <w:r w:rsidRPr="00D81ECD">
              <w:rPr>
                <w:rFonts w:ascii="Arial" w:hAnsi="Arial" w:cs="Arial"/>
                <w:color w:val="000000"/>
                <w:position w:val="-2"/>
                <w:sz w:val="18"/>
                <w:szCs w:val="18"/>
              </w:rPr>
              <w:t> </w:t>
            </w:r>
          </w:p>
        </w:tc>
      </w:tr>
    </w:tbl>
    <w:p w14:paraId="008FE51B" w14:textId="77777777" w:rsidR="003F6FB6" w:rsidRDefault="003F6FB6">
      <w:pPr>
        <w:rPr>
          <w:rFonts w:ascii="Arial" w:hAnsi="Arial" w:cs="Arial"/>
          <w:sz w:val="18"/>
          <w:szCs w:val="18"/>
        </w:rPr>
      </w:pPr>
    </w:p>
    <w:p w14:paraId="5D5F0922" w14:textId="77777777" w:rsidR="00236994" w:rsidRDefault="00236994">
      <w:pPr>
        <w:rPr>
          <w:rFonts w:ascii="Arial" w:hAnsi="Arial" w:cs="Arial"/>
          <w:sz w:val="18"/>
          <w:szCs w:val="18"/>
        </w:rPr>
      </w:pPr>
    </w:p>
    <w:p w14:paraId="4C0A15FD" w14:textId="77777777" w:rsidR="00236994" w:rsidRDefault="00236994">
      <w:pPr>
        <w:rPr>
          <w:rFonts w:ascii="Arial" w:hAnsi="Arial" w:cs="Arial"/>
          <w:sz w:val="18"/>
          <w:szCs w:val="18"/>
        </w:rPr>
      </w:pPr>
    </w:p>
    <w:p w14:paraId="55B8AE44" w14:textId="77777777" w:rsidR="00236994" w:rsidRPr="00D81ECD" w:rsidRDefault="00236994">
      <w:pPr>
        <w:rPr>
          <w:rFonts w:ascii="Arial" w:hAnsi="Arial" w:cs="Arial"/>
          <w:sz w:val="18"/>
          <w:szCs w:val="18"/>
        </w:rPr>
      </w:pPr>
    </w:p>
    <w:tbl>
      <w:tblPr>
        <w:tblStyle w:val="NormalTablePHPDOCX"/>
        <w:tblW w:w="9300" w:type="dxa"/>
        <w:tblInd w:w="108" w:type="dxa"/>
        <w:tblLook w:val="04A0" w:firstRow="1" w:lastRow="0" w:firstColumn="1" w:lastColumn="0" w:noHBand="0" w:noVBand="1"/>
      </w:tblPr>
      <w:tblGrid>
        <w:gridCol w:w="1860"/>
        <w:gridCol w:w="7440"/>
      </w:tblGrid>
      <w:tr w:rsidR="003F6FB6" w:rsidRPr="00D81ECD" w14:paraId="1BDD8A2A"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B54E2A6" w14:textId="77777777" w:rsidR="003F6FB6" w:rsidRPr="00D81ECD" w:rsidRDefault="007C5EB1">
            <w:pPr>
              <w:jc w:val="center"/>
              <w:rPr>
                <w:rFonts w:ascii="Arial" w:hAnsi="Arial" w:cs="Arial"/>
                <w:sz w:val="18"/>
                <w:szCs w:val="18"/>
              </w:rPr>
            </w:pPr>
            <w:r w:rsidRPr="006E0AE2">
              <w:rPr>
                <w:rFonts w:ascii="Arial" w:hAnsi="Arial" w:cs="Arial"/>
                <w:b/>
                <w:bCs/>
                <w:color w:val="000000" w:themeColor="text1"/>
                <w:position w:val="-2"/>
                <w:sz w:val="18"/>
                <w:szCs w:val="18"/>
              </w:rPr>
              <w:t>POGOJ 2</w:t>
            </w:r>
            <w:r w:rsidRPr="006E0AE2">
              <w:rPr>
                <w:rFonts w:ascii="Arial" w:hAnsi="Arial" w:cs="Arial"/>
                <w:b/>
                <w:bCs/>
                <w:color w:val="000000" w:themeColor="text1"/>
                <w:position w:val="-2"/>
                <w:sz w:val="18"/>
                <w:szCs w:val="18"/>
              </w:rPr>
              <w:br/>
              <w:t>Kader izvajalca storitev zavarovanja tehnične opreme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87C9BA" w14:textId="77777777" w:rsidR="003F6FB6" w:rsidRPr="00D81ECD" w:rsidRDefault="007C5EB1">
            <w:pPr>
              <w:spacing w:before="135" w:after="135"/>
              <w:jc w:val="both"/>
              <w:textAlignment w:val="center"/>
              <w:rPr>
                <w:rFonts w:ascii="Arial" w:hAnsi="Arial" w:cs="Arial"/>
                <w:sz w:val="18"/>
                <w:szCs w:val="18"/>
              </w:rPr>
            </w:pPr>
            <w:r w:rsidRPr="00D81ECD">
              <w:rPr>
                <w:rFonts w:ascii="Arial" w:hAnsi="Arial" w:cs="Arial"/>
                <w:color w:val="000000"/>
                <w:position w:val="-2"/>
                <w:sz w:val="18"/>
                <w:szCs w:val="18"/>
              </w:rPr>
              <w:t>Ponudnik mora razpolagati z zadostnimi kadrovskimi zmogljivostmi za zagotovitev izvedbe javnega naročila, in sicer:</w:t>
            </w:r>
          </w:p>
          <w:p w14:paraId="5E52DE97" w14:textId="77777777" w:rsidR="003F6FB6" w:rsidRPr="00D81ECD" w:rsidRDefault="007C5EB1">
            <w:pPr>
              <w:spacing w:before="135" w:after="135"/>
              <w:jc w:val="both"/>
              <w:textAlignment w:val="center"/>
              <w:rPr>
                <w:rFonts w:ascii="Arial" w:hAnsi="Arial" w:cs="Arial"/>
                <w:sz w:val="18"/>
                <w:szCs w:val="18"/>
              </w:rPr>
            </w:pPr>
            <w:r w:rsidRPr="00D81ECD">
              <w:rPr>
                <w:rFonts w:ascii="Arial" w:hAnsi="Arial" w:cs="Arial"/>
                <w:color w:val="000000"/>
                <w:position w:val="-2"/>
                <w:sz w:val="18"/>
                <w:szCs w:val="18"/>
              </w:rPr>
              <w:t xml:space="preserve">- najmanj 2 (dva) zaposlena z univerzitetno izobrazbo in 5 (petimi) leti delovnih izkušenj v </w:t>
            </w:r>
            <w:r w:rsidRPr="00D81ECD">
              <w:rPr>
                <w:rFonts w:ascii="Arial" w:hAnsi="Arial" w:cs="Arial"/>
                <w:color w:val="000000"/>
                <w:position w:val="-2"/>
                <w:sz w:val="18"/>
                <w:szCs w:val="18"/>
              </w:rPr>
              <w:lastRenderedPageBreak/>
              <w:t>zavarovalništvu in</w:t>
            </w:r>
          </w:p>
          <w:p w14:paraId="2C322C63" w14:textId="77777777" w:rsidR="003F6FB6" w:rsidRPr="00D81ECD" w:rsidRDefault="007C5EB1">
            <w:pPr>
              <w:spacing w:before="135" w:after="135"/>
              <w:jc w:val="both"/>
              <w:textAlignment w:val="center"/>
              <w:rPr>
                <w:rFonts w:ascii="Arial" w:hAnsi="Arial" w:cs="Arial"/>
                <w:sz w:val="18"/>
                <w:szCs w:val="18"/>
              </w:rPr>
            </w:pPr>
            <w:r w:rsidRPr="00D81ECD">
              <w:rPr>
                <w:rFonts w:ascii="Arial" w:hAnsi="Arial" w:cs="Arial"/>
                <w:color w:val="000000"/>
                <w:position w:val="-2"/>
                <w:sz w:val="18"/>
                <w:szCs w:val="18"/>
              </w:rPr>
              <w:t>- najmanj 2 (dva) zaposlena s 5 (petimi) leti delovnih izkušenj na področju cenitve škod.</w:t>
            </w:r>
          </w:p>
        </w:tc>
      </w:tr>
      <w:tr w:rsidR="003F6FB6" w:rsidRPr="00D81ECD" w14:paraId="2113B73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0A2994" w14:textId="77777777" w:rsidR="003F6FB6" w:rsidRPr="00D81ECD" w:rsidRDefault="007C5EB1">
            <w:pPr>
              <w:jc w:val="center"/>
              <w:rPr>
                <w:rFonts w:ascii="Arial" w:hAnsi="Arial" w:cs="Arial"/>
                <w:sz w:val="18"/>
                <w:szCs w:val="18"/>
              </w:rPr>
            </w:pPr>
            <w:r w:rsidRPr="00D81ECD">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8AC894" w14:textId="178A1D84" w:rsidR="004345F5" w:rsidRDefault="004345F5">
            <w:pPr>
              <w:spacing w:before="135" w:after="135"/>
              <w:jc w:val="both"/>
              <w:textAlignment w:val="center"/>
              <w:rPr>
                <w:rFonts w:ascii="Arial" w:hAnsi="Arial" w:cs="Arial"/>
                <w:color w:val="000000"/>
                <w:position w:val="-2"/>
                <w:sz w:val="18"/>
                <w:szCs w:val="18"/>
              </w:rPr>
            </w:pPr>
            <w:r w:rsidRPr="00771BE9">
              <w:rPr>
                <w:rFonts w:ascii="Arial" w:hAnsi="Arial" w:cs="Arial"/>
                <w:b/>
                <w:bCs/>
                <w:color w:val="000000"/>
                <w:position w:val="-2"/>
                <w:sz w:val="18"/>
                <w:szCs w:val="18"/>
              </w:rPr>
              <w:t>Izpolnjen obrazec ESPD</w:t>
            </w:r>
            <w:r w:rsidR="00236994" w:rsidRPr="00771BE9">
              <w:rPr>
                <w:rFonts w:ascii="Arial" w:hAnsi="Arial" w:cs="Arial"/>
                <w:b/>
                <w:bCs/>
                <w:color w:val="000000"/>
                <w:position w:val="-2"/>
                <w:sz w:val="18"/>
                <w:szCs w:val="18"/>
              </w:rPr>
              <w:t xml:space="preserve"> (v »D</w:t>
            </w:r>
            <w:r w:rsidRPr="00771BE9">
              <w:rPr>
                <w:rFonts w:ascii="Arial" w:hAnsi="Arial" w:cs="Arial"/>
                <w:b/>
                <w:bCs/>
                <w:color w:val="000000"/>
                <w:position w:val="-2"/>
                <w:sz w:val="18"/>
                <w:szCs w:val="18"/>
              </w:rPr>
              <w:t>el IV: Pogoji za sodelovanje, razdelek C: Tehnična in strokovna sposobnost, odstavek: Za naročila storitev: Izobrazba in strokovna usposobljenost</w:t>
            </w:r>
            <w:r w:rsidR="00236994" w:rsidRPr="00771BE9">
              <w:rPr>
                <w:rFonts w:ascii="Arial" w:hAnsi="Arial" w:cs="Arial"/>
                <w:b/>
                <w:bCs/>
                <w:color w:val="000000"/>
                <w:position w:val="-2"/>
                <w:sz w:val="18"/>
                <w:szCs w:val="18"/>
              </w:rPr>
              <w:t>«</w:t>
            </w:r>
            <w:r w:rsidRPr="00771BE9">
              <w:rPr>
                <w:rFonts w:ascii="Arial" w:hAnsi="Arial" w:cs="Arial"/>
                <w:b/>
                <w:bCs/>
                <w:color w:val="000000"/>
                <w:position w:val="-2"/>
                <w:sz w:val="18"/>
                <w:szCs w:val="18"/>
              </w:rPr>
              <w:t>),</w:t>
            </w:r>
            <w:r w:rsidRPr="004345F5">
              <w:rPr>
                <w:rFonts w:ascii="Arial" w:hAnsi="Arial" w:cs="Arial"/>
                <w:color w:val="000000"/>
                <w:position w:val="-2"/>
                <w:sz w:val="18"/>
                <w:szCs w:val="18"/>
              </w:rPr>
              <w:t xml:space="preserve"> v katerega ponudnik navede podatke, iz katerih izhaja izpolnjevanje pogoja, in sicer v rubriko:</w:t>
            </w:r>
            <w:r>
              <w:rPr>
                <w:rFonts w:ascii="Arial" w:hAnsi="Arial" w:cs="Arial"/>
                <w:color w:val="000000"/>
                <w:position w:val="-2"/>
                <w:sz w:val="18"/>
                <w:szCs w:val="18"/>
              </w:rPr>
              <w:t xml:space="preserve"> </w:t>
            </w:r>
          </w:p>
          <w:p w14:paraId="1D0ECEC5" w14:textId="53982E28" w:rsidR="004345F5" w:rsidRDefault="004345F5">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»IME IN PRIIMEK« vpiše ime in priimek zaposlena, ki izpolnjuje zgoraj navedeni pogoj</w:t>
            </w:r>
          </w:p>
          <w:p w14:paraId="3ED8A8E2" w14:textId="1BA316B9" w:rsidR="004345F5" w:rsidRDefault="004345F5">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»OPIŠITE IZOBRAZBENO ALI POKLICNO KVALIFIKACIJO« vpiše izobrazbo zaposlenega</w:t>
            </w:r>
            <w:r w:rsidR="00D97FB2">
              <w:rPr>
                <w:rFonts w:ascii="Arial" w:hAnsi="Arial" w:cs="Arial"/>
                <w:color w:val="000000"/>
                <w:position w:val="-2"/>
                <w:sz w:val="18"/>
                <w:szCs w:val="18"/>
              </w:rPr>
              <w:t xml:space="preserve">, leta </w:t>
            </w:r>
            <w:r>
              <w:rPr>
                <w:rFonts w:ascii="Arial" w:hAnsi="Arial" w:cs="Arial"/>
                <w:color w:val="000000"/>
                <w:position w:val="-2"/>
                <w:sz w:val="18"/>
                <w:szCs w:val="18"/>
              </w:rPr>
              <w:t>delovnih izkušenj</w:t>
            </w:r>
            <w:r w:rsidR="00D97FB2">
              <w:rPr>
                <w:rFonts w:ascii="Arial" w:hAnsi="Arial" w:cs="Arial"/>
                <w:color w:val="000000"/>
                <w:position w:val="-2"/>
                <w:sz w:val="18"/>
                <w:szCs w:val="18"/>
              </w:rPr>
              <w:t xml:space="preserve">, področje dela </w:t>
            </w:r>
            <w:r>
              <w:rPr>
                <w:rFonts w:ascii="Arial" w:hAnsi="Arial" w:cs="Arial"/>
                <w:color w:val="000000"/>
                <w:position w:val="-2"/>
                <w:sz w:val="18"/>
                <w:szCs w:val="18"/>
              </w:rPr>
              <w:t>(</w:t>
            </w:r>
            <w:r w:rsidR="00D97FB2">
              <w:rPr>
                <w:rFonts w:ascii="Arial" w:hAnsi="Arial" w:cs="Arial"/>
                <w:color w:val="000000"/>
                <w:position w:val="-2"/>
                <w:sz w:val="18"/>
                <w:szCs w:val="18"/>
              </w:rPr>
              <w:t xml:space="preserve">t.j. </w:t>
            </w:r>
            <w:r>
              <w:rPr>
                <w:rFonts w:ascii="Arial" w:hAnsi="Arial" w:cs="Arial"/>
                <w:color w:val="000000"/>
                <w:position w:val="-2"/>
                <w:sz w:val="18"/>
                <w:szCs w:val="18"/>
              </w:rPr>
              <w:t>zavarovalništv</w:t>
            </w:r>
            <w:r w:rsidR="00D97FB2">
              <w:rPr>
                <w:rFonts w:ascii="Arial" w:hAnsi="Arial" w:cs="Arial"/>
                <w:color w:val="000000"/>
                <w:position w:val="-2"/>
                <w:sz w:val="18"/>
                <w:szCs w:val="18"/>
              </w:rPr>
              <w:t>o</w:t>
            </w:r>
            <w:r>
              <w:rPr>
                <w:rFonts w:ascii="Arial" w:hAnsi="Arial" w:cs="Arial"/>
                <w:color w:val="000000"/>
                <w:position w:val="-2"/>
                <w:sz w:val="18"/>
                <w:szCs w:val="18"/>
              </w:rPr>
              <w:t xml:space="preserve"> ali področj</w:t>
            </w:r>
            <w:r w:rsidR="00D97FB2">
              <w:rPr>
                <w:rFonts w:ascii="Arial" w:hAnsi="Arial" w:cs="Arial"/>
                <w:color w:val="000000"/>
                <w:position w:val="-2"/>
                <w:sz w:val="18"/>
                <w:szCs w:val="18"/>
              </w:rPr>
              <w:t>e</w:t>
            </w:r>
            <w:r>
              <w:rPr>
                <w:rFonts w:ascii="Arial" w:hAnsi="Arial" w:cs="Arial"/>
                <w:color w:val="000000"/>
                <w:position w:val="-2"/>
                <w:sz w:val="18"/>
                <w:szCs w:val="18"/>
              </w:rPr>
              <w:t xml:space="preserve"> cenitve škod).</w:t>
            </w:r>
          </w:p>
          <w:p w14:paraId="4FB1902A" w14:textId="4B212D4D" w:rsidR="004345F5" w:rsidRDefault="00D97FB2">
            <w:pPr>
              <w:spacing w:before="135" w:after="135"/>
              <w:jc w:val="both"/>
              <w:textAlignment w:val="center"/>
              <w:rPr>
                <w:rFonts w:ascii="Arial" w:hAnsi="Arial" w:cs="Arial"/>
                <w:color w:val="000000"/>
                <w:position w:val="-2"/>
                <w:sz w:val="18"/>
                <w:szCs w:val="18"/>
              </w:rPr>
            </w:pPr>
            <w:r w:rsidRPr="00D97FB2">
              <w:rPr>
                <w:rFonts w:ascii="Arial" w:hAnsi="Arial" w:cs="Arial"/>
                <w:color w:val="000000"/>
                <w:position w:val="-2"/>
                <w:sz w:val="18"/>
                <w:szCs w:val="18"/>
              </w:rPr>
              <w:t xml:space="preserve">S klikom na znak &lt;+&gt; ponudnik dodaja </w:t>
            </w:r>
            <w:r>
              <w:rPr>
                <w:rFonts w:ascii="Arial" w:hAnsi="Arial" w:cs="Arial"/>
                <w:color w:val="000000"/>
                <w:position w:val="-2"/>
                <w:sz w:val="18"/>
                <w:szCs w:val="18"/>
              </w:rPr>
              <w:t>zaposlene, ki izpolnjujejo zgoraj navedeni pogoj.</w:t>
            </w:r>
          </w:p>
          <w:p w14:paraId="09ABDB96" w14:textId="17073BB8" w:rsidR="003F6FB6" w:rsidRPr="00D81ECD" w:rsidRDefault="007C5EB1">
            <w:pPr>
              <w:spacing w:before="135" w:after="135"/>
              <w:jc w:val="both"/>
              <w:textAlignment w:val="center"/>
              <w:rPr>
                <w:rFonts w:ascii="Arial" w:hAnsi="Arial" w:cs="Arial"/>
                <w:sz w:val="18"/>
                <w:szCs w:val="18"/>
              </w:rPr>
            </w:pPr>
            <w:r w:rsidRPr="00D81ECD">
              <w:rPr>
                <w:rFonts w:ascii="Arial" w:hAnsi="Arial" w:cs="Arial"/>
                <w:color w:val="000000"/>
                <w:position w:val="-2"/>
                <w:sz w:val="18"/>
                <w:szCs w:val="18"/>
              </w:rPr>
              <w:t>Naročnik si pridržuje pravico, da v primeru dvoma od gospodarskega subjekta zahteva dodatna dokazila (npr. pogodba o zaposlitvi, kopija licence ipd.).</w:t>
            </w:r>
          </w:p>
        </w:tc>
      </w:tr>
      <w:tr w:rsidR="003F6FB6" w:rsidRPr="00D81ECD" w14:paraId="6F1895C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67F1BA" w14:textId="77777777" w:rsidR="003F6FB6" w:rsidRPr="00D81ECD" w:rsidRDefault="007C5EB1">
            <w:pPr>
              <w:jc w:val="center"/>
              <w:rPr>
                <w:rFonts w:ascii="Arial" w:hAnsi="Arial" w:cs="Arial"/>
                <w:sz w:val="18"/>
                <w:szCs w:val="18"/>
              </w:rPr>
            </w:pPr>
            <w:r w:rsidRPr="00D81ECD">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B12A04" w14:textId="77777777" w:rsidR="003F6FB6" w:rsidRPr="00D81ECD" w:rsidRDefault="007C5EB1">
            <w:pPr>
              <w:jc w:val="both"/>
              <w:textAlignment w:val="center"/>
              <w:rPr>
                <w:rFonts w:ascii="Arial" w:hAnsi="Arial" w:cs="Arial"/>
                <w:sz w:val="18"/>
                <w:szCs w:val="18"/>
              </w:rPr>
            </w:pPr>
            <w:r w:rsidRPr="00D81ECD">
              <w:rPr>
                <w:rFonts w:ascii="Arial" w:hAnsi="Arial" w:cs="Arial"/>
                <w:color w:val="000000"/>
                <w:position w:val="-2"/>
                <w:sz w:val="18"/>
                <w:szCs w:val="18"/>
              </w:rPr>
              <w:t> </w:t>
            </w:r>
          </w:p>
          <w:p w14:paraId="49A58CD5" w14:textId="77777777" w:rsidR="003F6FB6" w:rsidRPr="00D81ECD" w:rsidRDefault="007C5EB1">
            <w:pPr>
              <w:rPr>
                <w:rFonts w:ascii="Arial" w:hAnsi="Arial" w:cs="Arial"/>
                <w:sz w:val="18"/>
                <w:szCs w:val="18"/>
              </w:rPr>
            </w:pPr>
            <w:r w:rsidRPr="00D81ECD">
              <w:rPr>
                <w:rFonts w:ascii="Arial" w:hAnsi="Arial" w:cs="Arial"/>
                <w:color w:val="000000"/>
                <w:position w:val="-2"/>
                <w:sz w:val="18"/>
                <w:szCs w:val="18"/>
              </w:rPr>
              <w:t xml:space="preserve"> /</w:t>
            </w:r>
          </w:p>
        </w:tc>
      </w:tr>
      <w:tr w:rsidR="003F6FB6" w:rsidRPr="00D81ECD" w14:paraId="377327D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35E6CE" w14:textId="77777777" w:rsidR="003F6FB6" w:rsidRPr="00D81ECD" w:rsidRDefault="007C5EB1">
            <w:pPr>
              <w:jc w:val="center"/>
              <w:rPr>
                <w:rFonts w:ascii="Arial" w:hAnsi="Arial" w:cs="Arial"/>
                <w:sz w:val="18"/>
                <w:szCs w:val="18"/>
              </w:rPr>
            </w:pPr>
            <w:r w:rsidRPr="00D81ECD">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E430A6" w14:textId="77777777" w:rsidR="003F6FB6" w:rsidRPr="00D81ECD" w:rsidRDefault="007C5EB1">
            <w:pPr>
              <w:spacing w:before="135" w:after="135"/>
              <w:jc w:val="both"/>
              <w:textAlignment w:val="center"/>
              <w:rPr>
                <w:rFonts w:ascii="Arial" w:hAnsi="Arial" w:cs="Arial"/>
                <w:sz w:val="18"/>
                <w:szCs w:val="18"/>
              </w:rPr>
            </w:pPr>
            <w:r w:rsidRPr="00D81ECD">
              <w:rPr>
                <w:rFonts w:ascii="Arial" w:hAnsi="Arial" w:cs="Arial"/>
                <w:color w:val="000000"/>
                <w:position w:val="-2"/>
                <w:sz w:val="18"/>
                <w:szCs w:val="18"/>
              </w:rPr>
              <w:t>KUMULATIVNO izpolnjevanje pogoja</w:t>
            </w:r>
          </w:p>
          <w:p w14:paraId="482B128B" w14:textId="77777777" w:rsidR="003F6FB6" w:rsidRPr="00D81ECD" w:rsidRDefault="007C5EB1">
            <w:pPr>
              <w:jc w:val="both"/>
              <w:textAlignment w:val="center"/>
              <w:rPr>
                <w:rFonts w:ascii="Arial" w:hAnsi="Arial" w:cs="Arial"/>
                <w:sz w:val="18"/>
                <w:szCs w:val="18"/>
              </w:rPr>
            </w:pPr>
            <w:r w:rsidRPr="00D81ECD">
              <w:rPr>
                <w:rFonts w:ascii="Arial" w:hAnsi="Arial" w:cs="Arial"/>
                <w:color w:val="000000"/>
                <w:position w:val="-2"/>
                <w:sz w:val="18"/>
                <w:szCs w:val="18"/>
              </w:rPr>
              <w:t> </w:t>
            </w:r>
          </w:p>
        </w:tc>
      </w:tr>
      <w:tr w:rsidR="003F6FB6" w:rsidRPr="00D81ECD" w14:paraId="5496D1B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CCA95D" w14:textId="77777777" w:rsidR="003F6FB6" w:rsidRPr="00D81ECD" w:rsidRDefault="007C5EB1">
            <w:pPr>
              <w:jc w:val="center"/>
              <w:rPr>
                <w:rFonts w:ascii="Arial" w:hAnsi="Arial" w:cs="Arial"/>
                <w:sz w:val="18"/>
                <w:szCs w:val="18"/>
              </w:rPr>
            </w:pPr>
            <w:r w:rsidRPr="00D81ECD">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8A4673" w14:textId="77777777" w:rsidR="003F6FB6" w:rsidRPr="00D81ECD" w:rsidRDefault="007C5EB1">
            <w:pPr>
              <w:spacing w:before="135" w:after="135"/>
              <w:jc w:val="both"/>
              <w:textAlignment w:val="center"/>
              <w:rPr>
                <w:rFonts w:ascii="Arial" w:hAnsi="Arial" w:cs="Arial"/>
                <w:sz w:val="18"/>
                <w:szCs w:val="18"/>
              </w:rPr>
            </w:pPr>
            <w:r w:rsidRPr="00D81ECD">
              <w:rPr>
                <w:rFonts w:ascii="Arial" w:hAnsi="Arial" w:cs="Arial"/>
                <w:color w:val="000000"/>
                <w:position w:val="-2"/>
                <w:sz w:val="18"/>
                <w:szCs w:val="18"/>
              </w:rPr>
              <w:t>KUMULATIVNO izpolnjevanje pogoja</w:t>
            </w:r>
          </w:p>
          <w:p w14:paraId="10BD98AD" w14:textId="77777777" w:rsidR="003F6FB6" w:rsidRPr="00D81ECD" w:rsidRDefault="007C5EB1">
            <w:pPr>
              <w:jc w:val="both"/>
              <w:textAlignment w:val="center"/>
              <w:rPr>
                <w:rFonts w:ascii="Arial" w:hAnsi="Arial" w:cs="Arial"/>
                <w:sz w:val="18"/>
                <w:szCs w:val="18"/>
              </w:rPr>
            </w:pPr>
            <w:r w:rsidRPr="00D81ECD">
              <w:rPr>
                <w:rFonts w:ascii="Arial" w:hAnsi="Arial" w:cs="Arial"/>
                <w:color w:val="000000"/>
                <w:position w:val="-2"/>
                <w:sz w:val="18"/>
                <w:szCs w:val="18"/>
              </w:rPr>
              <w:t> </w:t>
            </w:r>
          </w:p>
        </w:tc>
      </w:tr>
    </w:tbl>
    <w:p w14:paraId="38F8C535" w14:textId="77777777" w:rsidR="003F6FB6" w:rsidRDefault="003F6FB6">
      <w:pPr>
        <w:rPr>
          <w:rFonts w:ascii="Arial" w:hAnsi="Arial" w:cs="Arial"/>
          <w:sz w:val="18"/>
          <w:szCs w:val="18"/>
        </w:rPr>
      </w:pPr>
    </w:p>
    <w:p w14:paraId="7D0CBF45" w14:textId="6D12A643" w:rsidR="007518DD" w:rsidRDefault="007518DD">
      <w:pPr>
        <w:rPr>
          <w:rFonts w:ascii="Arial" w:hAnsi="Arial" w:cs="Arial"/>
          <w:sz w:val="18"/>
          <w:szCs w:val="18"/>
        </w:rPr>
      </w:pPr>
    </w:p>
    <w:p w14:paraId="6B5B00C1" w14:textId="77777777" w:rsidR="007518DD" w:rsidRPr="007518DD" w:rsidRDefault="007518DD" w:rsidP="007518DD">
      <w:pPr>
        <w:rPr>
          <w:rFonts w:ascii="Arial" w:hAnsi="Arial" w:cs="Arial"/>
          <w:sz w:val="18"/>
          <w:szCs w:val="18"/>
        </w:rPr>
      </w:pPr>
    </w:p>
    <w:p w14:paraId="274E051C" w14:textId="77777777" w:rsidR="007518DD" w:rsidRPr="007518DD" w:rsidRDefault="007518DD" w:rsidP="007518DD">
      <w:pPr>
        <w:rPr>
          <w:rFonts w:ascii="Arial" w:hAnsi="Arial" w:cs="Arial"/>
          <w:sz w:val="18"/>
          <w:szCs w:val="18"/>
        </w:rPr>
      </w:pPr>
    </w:p>
    <w:p w14:paraId="25AF53A8" w14:textId="77777777" w:rsidR="007518DD" w:rsidRPr="007518DD" w:rsidRDefault="007518DD" w:rsidP="007518DD">
      <w:pPr>
        <w:rPr>
          <w:rFonts w:ascii="Arial" w:hAnsi="Arial" w:cs="Arial"/>
          <w:sz w:val="18"/>
          <w:szCs w:val="18"/>
        </w:rPr>
      </w:pPr>
    </w:p>
    <w:p w14:paraId="0DBDF91F" w14:textId="77777777" w:rsidR="007518DD" w:rsidRDefault="007518DD" w:rsidP="007518DD">
      <w:pPr>
        <w:rPr>
          <w:rFonts w:ascii="Arial" w:hAnsi="Arial" w:cs="Arial"/>
          <w:sz w:val="18"/>
          <w:szCs w:val="18"/>
        </w:rPr>
      </w:pPr>
    </w:p>
    <w:p w14:paraId="270EFCFF" w14:textId="77777777" w:rsidR="007518DD" w:rsidRDefault="007518DD" w:rsidP="007518DD">
      <w:pPr>
        <w:rPr>
          <w:rFonts w:ascii="Arial" w:hAnsi="Arial" w:cs="Arial"/>
          <w:sz w:val="18"/>
          <w:szCs w:val="18"/>
        </w:rPr>
      </w:pPr>
    </w:p>
    <w:p w14:paraId="58784EE3" w14:textId="77777777" w:rsidR="00236994" w:rsidRDefault="00236994" w:rsidP="007518DD">
      <w:pPr>
        <w:rPr>
          <w:rFonts w:ascii="Arial" w:hAnsi="Arial" w:cs="Arial"/>
          <w:sz w:val="18"/>
          <w:szCs w:val="18"/>
        </w:rPr>
      </w:pPr>
    </w:p>
    <w:p w14:paraId="6DDE7ACF" w14:textId="77777777" w:rsidR="00236994" w:rsidRDefault="00236994" w:rsidP="007518DD">
      <w:pPr>
        <w:rPr>
          <w:rFonts w:ascii="Arial" w:hAnsi="Arial" w:cs="Arial"/>
          <w:sz w:val="18"/>
          <w:szCs w:val="18"/>
        </w:rPr>
      </w:pPr>
    </w:p>
    <w:p w14:paraId="0D38D4ED" w14:textId="77777777" w:rsidR="00236994" w:rsidRDefault="00236994" w:rsidP="007518DD">
      <w:pPr>
        <w:rPr>
          <w:rFonts w:ascii="Arial" w:hAnsi="Arial" w:cs="Arial"/>
          <w:sz w:val="18"/>
          <w:szCs w:val="18"/>
        </w:rPr>
      </w:pPr>
    </w:p>
    <w:p w14:paraId="050C79F0" w14:textId="77777777" w:rsidR="007518DD" w:rsidRDefault="007518DD" w:rsidP="007518DD">
      <w:pPr>
        <w:rPr>
          <w:rFonts w:ascii="Arial" w:hAnsi="Arial" w:cs="Arial"/>
          <w:sz w:val="18"/>
          <w:szCs w:val="18"/>
        </w:rPr>
      </w:pPr>
    </w:p>
    <w:p w14:paraId="43F59BFC" w14:textId="77777777" w:rsidR="00787BBB" w:rsidRDefault="00787BBB" w:rsidP="007518DD">
      <w:pPr>
        <w:rPr>
          <w:rFonts w:ascii="Arial" w:hAnsi="Arial" w:cs="Arial"/>
          <w:sz w:val="18"/>
          <w:szCs w:val="18"/>
        </w:rPr>
      </w:pPr>
    </w:p>
    <w:p w14:paraId="52439875" w14:textId="77777777" w:rsidR="00787BBB" w:rsidRDefault="00787BBB" w:rsidP="007518DD">
      <w:pPr>
        <w:rPr>
          <w:rFonts w:ascii="Arial" w:hAnsi="Arial" w:cs="Arial"/>
          <w:sz w:val="18"/>
          <w:szCs w:val="18"/>
        </w:rPr>
      </w:pPr>
    </w:p>
    <w:p w14:paraId="41B7EE15" w14:textId="77777777" w:rsidR="007518DD" w:rsidRDefault="007518DD" w:rsidP="007518DD">
      <w:pPr>
        <w:rPr>
          <w:rFonts w:ascii="Arial" w:hAnsi="Arial" w:cs="Arial"/>
          <w:sz w:val="18"/>
          <w:szCs w:val="18"/>
        </w:rPr>
      </w:pPr>
    </w:p>
    <w:p w14:paraId="38C0B103" w14:textId="5AE1E4AF" w:rsidR="007518DD" w:rsidRPr="007518DD" w:rsidRDefault="007518DD" w:rsidP="007518DD">
      <w:pPr>
        <w:pBdr>
          <w:top w:val="single" w:sz="4" w:space="1" w:color="auto"/>
          <w:left w:val="single" w:sz="4" w:space="4" w:color="auto"/>
          <w:bottom w:val="single" w:sz="4" w:space="1" w:color="auto"/>
          <w:right w:val="single" w:sz="4" w:space="4" w:color="auto"/>
        </w:pBdr>
        <w:spacing w:line="240" w:lineRule="auto"/>
        <w:jc w:val="center"/>
        <w:rPr>
          <w:rFonts w:ascii="Arial" w:hAnsi="Arial" w:cs="Arial"/>
          <w:b/>
          <w:sz w:val="24"/>
          <w:szCs w:val="24"/>
        </w:rPr>
      </w:pPr>
      <w:r w:rsidRPr="007518DD">
        <w:rPr>
          <w:rFonts w:ascii="Arial" w:hAnsi="Arial" w:cs="Arial"/>
          <w:b/>
          <w:sz w:val="24"/>
          <w:szCs w:val="24"/>
        </w:rPr>
        <w:lastRenderedPageBreak/>
        <w:t>FINANČNA ZAVAROVANJA</w:t>
      </w:r>
    </w:p>
    <w:p w14:paraId="61CC3ED2" w14:textId="1F314F32" w:rsidR="007518DD" w:rsidRPr="00363F3F" w:rsidRDefault="007518DD" w:rsidP="007518DD">
      <w:pPr>
        <w:spacing w:before="225" w:after="225" w:line="240" w:lineRule="auto"/>
        <w:jc w:val="both"/>
        <w:rPr>
          <w:rFonts w:ascii="Arial" w:hAnsi="Arial" w:cs="Arial"/>
          <w:b/>
          <w:color w:val="000000"/>
          <w:sz w:val="18"/>
          <w:szCs w:val="18"/>
        </w:rPr>
      </w:pPr>
      <w:r w:rsidRPr="00363F3F">
        <w:rPr>
          <w:rFonts w:ascii="Arial" w:hAnsi="Arial" w:cs="Arial"/>
          <w:b/>
          <w:color w:val="000000"/>
          <w:sz w:val="18"/>
          <w:szCs w:val="18"/>
        </w:rPr>
        <w:t>ZAVAROVANJE ZA DOBRO IZVEDBO POGODBENIH OBVEZNOSTI</w:t>
      </w:r>
    </w:p>
    <w:p w14:paraId="7392EB3B" w14:textId="77777777" w:rsidR="007518DD" w:rsidRPr="004024DE" w:rsidRDefault="007518DD" w:rsidP="007518DD">
      <w:pPr>
        <w:spacing w:before="225" w:after="225" w:line="240" w:lineRule="auto"/>
        <w:jc w:val="both"/>
        <w:rPr>
          <w:rFonts w:ascii="Arial" w:hAnsi="Arial" w:cs="Arial"/>
          <w:color w:val="000000"/>
          <w:sz w:val="18"/>
          <w:szCs w:val="18"/>
        </w:rPr>
      </w:pPr>
      <w:r w:rsidRPr="004024DE">
        <w:rPr>
          <w:rFonts w:ascii="Arial" w:hAnsi="Arial" w:cs="Arial"/>
          <w:color w:val="000000"/>
          <w:sz w:val="18"/>
          <w:szCs w:val="18"/>
        </w:rPr>
        <w:t>Instrument zavarovanja: bančna garancija oz. kavcijsko zavarovanje</w:t>
      </w:r>
    </w:p>
    <w:p w14:paraId="66573AAE" w14:textId="77777777" w:rsidR="007518DD" w:rsidRPr="004024DE" w:rsidRDefault="007518DD" w:rsidP="007518DD">
      <w:pPr>
        <w:spacing w:before="225" w:after="225" w:line="240" w:lineRule="auto"/>
        <w:jc w:val="both"/>
        <w:rPr>
          <w:rFonts w:ascii="Arial" w:hAnsi="Arial" w:cs="Arial"/>
          <w:color w:val="000000"/>
          <w:sz w:val="18"/>
          <w:szCs w:val="18"/>
        </w:rPr>
      </w:pPr>
      <w:r w:rsidRPr="004024DE">
        <w:rPr>
          <w:rFonts w:ascii="Arial" w:hAnsi="Arial" w:cs="Arial"/>
          <w:color w:val="000000"/>
          <w:sz w:val="18"/>
          <w:szCs w:val="18"/>
        </w:rPr>
        <w:t>Višina zavarovanja: najmanj 10,00 % pogodbene vrednosti z DPZP</w:t>
      </w:r>
    </w:p>
    <w:p w14:paraId="3B7315FB" w14:textId="77777777" w:rsidR="007518DD" w:rsidRPr="004024DE" w:rsidRDefault="007518DD" w:rsidP="007518DD">
      <w:pPr>
        <w:spacing w:before="225" w:after="225" w:line="240" w:lineRule="auto"/>
        <w:jc w:val="both"/>
        <w:rPr>
          <w:rFonts w:ascii="Arial" w:hAnsi="Arial" w:cs="Arial"/>
          <w:color w:val="000000"/>
          <w:sz w:val="18"/>
          <w:szCs w:val="18"/>
        </w:rPr>
      </w:pPr>
      <w:r w:rsidRPr="004024DE">
        <w:rPr>
          <w:rFonts w:ascii="Arial" w:hAnsi="Arial" w:cs="Arial"/>
          <w:color w:val="000000"/>
          <w:sz w:val="18"/>
          <w:szCs w:val="18"/>
        </w:rPr>
        <w:t>Čas veljavnosti: najmanj 30 dni od roka za izvedbo del</w:t>
      </w:r>
    </w:p>
    <w:p w14:paraId="491EFFD2" w14:textId="07C93531" w:rsidR="007518DD" w:rsidRPr="004024DE" w:rsidRDefault="007518DD" w:rsidP="007518DD">
      <w:pPr>
        <w:spacing w:before="225" w:after="225" w:line="240" w:lineRule="auto"/>
        <w:jc w:val="both"/>
        <w:rPr>
          <w:rFonts w:ascii="Arial" w:hAnsi="Arial" w:cs="Arial"/>
          <w:sz w:val="18"/>
          <w:szCs w:val="18"/>
        </w:rPr>
      </w:pPr>
      <w:r w:rsidRPr="004024DE">
        <w:rPr>
          <w:rFonts w:ascii="Arial" w:hAnsi="Arial" w:cs="Arial"/>
          <w:sz w:val="18"/>
          <w:szCs w:val="18"/>
        </w:rPr>
        <w:t xml:space="preserve">Izbrani ponudnik bo moral zahtevano zavarovanje predložiti najkasneje v 10 (desetih) </w:t>
      </w:r>
      <w:r w:rsidR="00F50EA0">
        <w:rPr>
          <w:rFonts w:ascii="Arial" w:hAnsi="Arial" w:cs="Arial"/>
          <w:sz w:val="18"/>
          <w:szCs w:val="18"/>
        </w:rPr>
        <w:t xml:space="preserve">delovnih </w:t>
      </w:r>
      <w:r w:rsidRPr="004024DE">
        <w:rPr>
          <w:rFonts w:ascii="Arial" w:hAnsi="Arial" w:cs="Arial"/>
          <w:sz w:val="18"/>
          <w:szCs w:val="18"/>
        </w:rPr>
        <w:t>dneh po podpisu pogodbe, v višini 10% skupne pogodbene vrednosti z DPZP. Podpisana pogodba velja pod odložnim pogojem predložitve zahtevanega zavarovanja.</w:t>
      </w:r>
    </w:p>
    <w:p w14:paraId="4548F9A0" w14:textId="77777777" w:rsidR="007518DD" w:rsidRPr="004024DE" w:rsidRDefault="007518DD" w:rsidP="007518DD">
      <w:pPr>
        <w:spacing w:before="225" w:after="225" w:line="240" w:lineRule="auto"/>
        <w:jc w:val="both"/>
        <w:rPr>
          <w:rFonts w:ascii="Arial" w:hAnsi="Arial" w:cs="Arial"/>
          <w:sz w:val="18"/>
          <w:szCs w:val="18"/>
        </w:rPr>
      </w:pPr>
      <w:r w:rsidRPr="004024DE">
        <w:rPr>
          <w:rFonts w:ascii="Arial" w:hAnsi="Arial" w:cs="Arial"/>
          <w:sz w:val="18"/>
          <w:szCs w:val="18"/>
        </w:rPr>
        <w:t>Ponudnik s predložitvijo ponudbe soglaša, da bo v primeru, če je izbran kot ekonomsko najugodnejši, predložil zahtevano finančno zavarovanje za dobro izvedbo pogodbenih obveznosti (brezpogojno in nepreklicno bančno garancijo oz. kavcijsko zavarovanje, izvršljivo na prvi poziv) v višini 10 odstotkov (10,00 %) pogodbene vrednosti, vključno z DPZP.</w:t>
      </w:r>
    </w:p>
    <w:p w14:paraId="1B9D3CE7" w14:textId="77777777" w:rsidR="007518DD" w:rsidRPr="004024DE" w:rsidRDefault="007518DD" w:rsidP="007518DD">
      <w:pPr>
        <w:spacing w:before="225" w:after="225" w:line="240" w:lineRule="auto"/>
        <w:jc w:val="both"/>
        <w:rPr>
          <w:rFonts w:ascii="Arial" w:hAnsi="Arial" w:cs="Arial"/>
          <w:sz w:val="18"/>
          <w:szCs w:val="18"/>
        </w:rPr>
      </w:pPr>
      <w:r w:rsidRPr="004024DE">
        <w:rPr>
          <w:rFonts w:ascii="Arial" w:hAnsi="Arial" w:cs="Arial"/>
          <w:sz w:val="18"/>
          <w:szCs w:val="18"/>
        </w:rPr>
        <w:t xml:space="preserve">Če izbrani ponudnik ne predloži zahtevanega zavarovanja za dobro izvedbo ali predloži drugo vrsto finančnega zavarovanja, kot je zahtevano v tej razpisni dokumentaciji, se šteje, da je ponudnik med veljavnostjo umaknil ali spremenil svojo ponudbo. </w:t>
      </w:r>
      <w:r w:rsidRPr="004024DE">
        <w:rPr>
          <w:rFonts w:ascii="Arial" w:hAnsi="Arial" w:cs="Arial"/>
          <w:color w:val="000000"/>
          <w:sz w:val="18"/>
          <w:szCs w:val="18"/>
        </w:rPr>
        <w:t>Finančno zavarovanje za dobro izvedbo pogodbenih obveznosti mora biti vsebinsko in pomensko enaka predloženemu vzorcu iz razpisne dokumentacije z veljavnostjo do vključno 30 dni dlje, kot je predviden čas trajanje storitve. </w:t>
      </w:r>
    </w:p>
    <w:p w14:paraId="7A363238" w14:textId="77777777" w:rsidR="007518DD" w:rsidRPr="004024DE" w:rsidRDefault="007518DD" w:rsidP="007518DD">
      <w:pPr>
        <w:spacing w:before="225" w:after="225" w:line="240" w:lineRule="auto"/>
        <w:jc w:val="both"/>
        <w:rPr>
          <w:rFonts w:ascii="Arial" w:hAnsi="Arial" w:cs="Arial"/>
          <w:sz w:val="18"/>
          <w:szCs w:val="18"/>
        </w:rPr>
      </w:pPr>
      <w:r w:rsidRPr="004024DE">
        <w:rPr>
          <w:rFonts w:ascii="Arial" w:hAnsi="Arial" w:cs="Arial"/>
          <w:color w:val="000000"/>
          <w:sz w:val="18"/>
          <w:szCs w:val="18"/>
        </w:rPr>
        <w:t>Če se bo rok za izvedbo naročila podaljšal, bo potrebno temu ustrezno podaljšati tudi veljavnost zavarovanja. Zavarovanje  za dobro izvedbo pogodbenih obveznosti naročnik unovči, če izvajalec svojih obveznosti do naročnika ne izpolni skladno s pogodbo, v dogovorjeni kvaliteti, obsegu in roku. </w:t>
      </w:r>
    </w:p>
    <w:p w14:paraId="57F08165" w14:textId="40A0F7A7" w:rsidR="007518DD" w:rsidRDefault="007518DD" w:rsidP="007518DD">
      <w:pPr>
        <w:rPr>
          <w:rFonts w:ascii="Arial" w:hAnsi="Arial" w:cs="Arial"/>
          <w:sz w:val="18"/>
          <w:szCs w:val="18"/>
        </w:rPr>
      </w:pPr>
    </w:p>
    <w:p w14:paraId="7A499416" w14:textId="73C308B3" w:rsidR="007518DD" w:rsidRDefault="007518DD" w:rsidP="007518DD">
      <w:pPr>
        <w:rPr>
          <w:rFonts w:ascii="Arial" w:hAnsi="Arial" w:cs="Arial"/>
          <w:sz w:val="18"/>
          <w:szCs w:val="18"/>
        </w:rPr>
      </w:pPr>
    </w:p>
    <w:p w14:paraId="1C31ACD9" w14:textId="77777777" w:rsidR="007518DD" w:rsidRPr="007518DD" w:rsidRDefault="007518DD" w:rsidP="007518DD">
      <w:pPr>
        <w:rPr>
          <w:rFonts w:ascii="Arial" w:hAnsi="Arial" w:cs="Arial"/>
          <w:sz w:val="18"/>
          <w:szCs w:val="18"/>
        </w:rPr>
        <w:sectPr w:rsidR="007518DD" w:rsidRPr="007518DD" w:rsidSect="00D931BF">
          <w:pgSz w:w="11906" w:h="16838"/>
          <w:pgMar w:top="1418" w:right="1418" w:bottom="1418" w:left="1418" w:header="567" w:footer="680" w:gutter="0"/>
          <w:cols w:space="708"/>
          <w:docGrid w:linePitch="360"/>
        </w:sectPr>
      </w:pPr>
    </w:p>
    <w:p w14:paraId="644DBB60" w14:textId="6E1BCD89" w:rsidR="00720F1E" w:rsidRPr="007518DD" w:rsidRDefault="00E15161" w:rsidP="007518DD">
      <w:pPr>
        <w:pStyle w:val="Heading1"/>
        <w:pBdr>
          <w:top w:val="single" w:sz="4" w:space="1" w:color="auto"/>
          <w:left w:val="single" w:sz="4" w:space="4" w:color="auto"/>
          <w:bottom w:val="single" w:sz="4" w:space="1" w:color="auto"/>
          <w:right w:val="single" w:sz="4" w:space="4" w:color="auto"/>
        </w:pBdr>
        <w:spacing w:before="0" w:after="120"/>
        <w:jc w:val="center"/>
        <w:rPr>
          <w:rFonts w:ascii="Arial" w:hAnsi="Arial" w:cs="Arial"/>
          <w:color w:val="000000" w:themeColor="text1"/>
          <w:sz w:val="24"/>
          <w:szCs w:val="24"/>
        </w:rPr>
      </w:pPr>
      <w:r w:rsidRPr="00E15161">
        <w:rPr>
          <w:rFonts w:ascii="Arial" w:hAnsi="Arial" w:cs="Arial"/>
          <w:color w:val="000000" w:themeColor="text1"/>
          <w:sz w:val="24"/>
          <w:szCs w:val="24"/>
        </w:rPr>
        <w:lastRenderedPageBreak/>
        <w:t>TEHNIČNE SPECIFIKACIJE</w:t>
      </w:r>
    </w:p>
    <w:p w14:paraId="5B2B668C" w14:textId="389959EE" w:rsidR="007518DD" w:rsidRPr="00CF592B" w:rsidRDefault="007518DD">
      <w:pPr>
        <w:spacing w:before="225" w:after="225" w:line="240" w:lineRule="auto"/>
        <w:jc w:val="both"/>
        <w:rPr>
          <w:rFonts w:ascii="Arial" w:hAnsi="Arial" w:cs="Arial"/>
          <w:b/>
          <w:color w:val="000000" w:themeColor="text1"/>
          <w:sz w:val="18"/>
          <w:szCs w:val="18"/>
        </w:rPr>
      </w:pPr>
      <w:r w:rsidRPr="007518DD">
        <w:rPr>
          <w:rFonts w:ascii="Arial" w:hAnsi="Arial" w:cs="Arial"/>
          <w:b/>
          <w:color w:val="000000"/>
          <w:sz w:val="18"/>
          <w:szCs w:val="18"/>
        </w:rPr>
        <w:t>OPIS PREDMETA – SPLOŠNE SPECIFIKACIJE:</w:t>
      </w:r>
    </w:p>
    <w:p w14:paraId="364E8AC2" w14:textId="3BC9002B" w:rsidR="003F6FB6" w:rsidRPr="00CF592B" w:rsidRDefault="00E15161">
      <w:pPr>
        <w:spacing w:before="225" w:after="225" w:line="240" w:lineRule="auto"/>
        <w:jc w:val="both"/>
        <w:rPr>
          <w:rFonts w:ascii="Arial" w:hAnsi="Arial" w:cs="Arial"/>
          <w:color w:val="000000" w:themeColor="text1"/>
          <w:sz w:val="18"/>
          <w:szCs w:val="18"/>
        </w:rPr>
      </w:pPr>
      <w:r w:rsidRPr="00CF592B">
        <w:rPr>
          <w:rFonts w:ascii="Arial" w:hAnsi="Arial" w:cs="Arial"/>
          <w:color w:val="000000" w:themeColor="text1"/>
          <w:sz w:val="18"/>
          <w:szCs w:val="18"/>
        </w:rPr>
        <w:t xml:space="preserve">Predmet javnega razpisa je </w:t>
      </w:r>
      <w:r w:rsidRPr="00CF592B">
        <w:rPr>
          <w:rFonts w:ascii="Arial" w:hAnsi="Arial" w:cs="Arial"/>
          <w:b/>
          <w:color w:val="000000" w:themeColor="text1"/>
          <w:sz w:val="18"/>
          <w:szCs w:val="18"/>
        </w:rPr>
        <w:t>»</w:t>
      </w:r>
      <w:r w:rsidR="007C5EB1" w:rsidRPr="00CF592B">
        <w:rPr>
          <w:rFonts w:ascii="Arial" w:hAnsi="Arial" w:cs="Arial"/>
          <w:b/>
          <w:color w:val="000000" w:themeColor="text1"/>
          <w:sz w:val="18"/>
          <w:szCs w:val="18"/>
        </w:rPr>
        <w:t>Zavarovanje</w:t>
      </w:r>
      <w:r w:rsidR="00755744" w:rsidRPr="00CF592B">
        <w:rPr>
          <w:rFonts w:ascii="Arial" w:hAnsi="Arial" w:cs="Arial"/>
          <w:b/>
          <w:color w:val="000000" w:themeColor="text1"/>
          <w:sz w:val="18"/>
          <w:szCs w:val="18"/>
        </w:rPr>
        <w:t xml:space="preserve"> odgovor</w:t>
      </w:r>
      <w:r w:rsidRPr="00CF592B">
        <w:rPr>
          <w:rFonts w:ascii="Arial" w:hAnsi="Arial" w:cs="Arial"/>
          <w:b/>
          <w:color w:val="000000" w:themeColor="text1"/>
          <w:sz w:val="18"/>
          <w:szCs w:val="18"/>
        </w:rPr>
        <w:t>nosti in premoženja 2026-20</w:t>
      </w:r>
      <w:r w:rsidR="00D64476">
        <w:rPr>
          <w:rFonts w:ascii="Arial" w:hAnsi="Arial" w:cs="Arial"/>
          <w:b/>
          <w:color w:val="000000" w:themeColor="text1"/>
          <w:sz w:val="18"/>
          <w:szCs w:val="18"/>
        </w:rPr>
        <w:t>29</w:t>
      </w:r>
      <w:r w:rsidRPr="00CF592B">
        <w:rPr>
          <w:rFonts w:ascii="Arial" w:hAnsi="Arial" w:cs="Arial"/>
          <w:b/>
          <w:color w:val="000000" w:themeColor="text1"/>
          <w:sz w:val="18"/>
          <w:szCs w:val="18"/>
        </w:rPr>
        <w:t>«</w:t>
      </w:r>
      <w:r w:rsidR="007C5EB1" w:rsidRPr="00CF592B">
        <w:rPr>
          <w:rFonts w:ascii="Arial" w:hAnsi="Arial" w:cs="Arial"/>
          <w:color w:val="000000" w:themeColor="text1"/>
          <w:sz w:val="18"/>
          <w:szCs w:val="18"/>
        </w:rPr>
        <w:t xml:space="preserve"> in zajema zavarovanje </w:t>
      </w:r>
      <w:r w:rsidR="00B9768B" w:rsidRPr="00CF592B">
        <w:rPr>
          <w:rFonts w:ascii="Arial" w:hAnsi="Arial" w:cs="Arial"/>
          <w:color w:val="000000" w:themeColor="text1"/>
          <w:sz w:val="18"/>
          <w:szCs w:val="18"/>
        </w:rPr>
        <w:t>odgovornosti in premoženja</w:t>
      </w:r>
      <w:r w:rsidR="007C5EB1" w:rsidRPr="00CF592B">
        <w:rPr>
          <w:rFonts w:ascii="Arial" w:hAnsi="Arial" w:cs="Arial"/>
          <w:color w:val="000000" w:themeColor="text1"/>
          <w:sz w:val="18"/>
          <w:szCs w:val="18"/>
        </w:rPr>
        <w:t xml:space="preserve"> </w:t>
      </w:r>
      <w:r w:rsidR="008C74EE" w:rsidRPr="00CF592B">
        <w:rPr>
          <w:rFonts w:ascii="Arial" w:hAnsi="Arial" w:cs="Arial"/>
          <w:color w:val="000000" w:themeColor="text1"/>
          <w:sz w:val="18"/>
          <w:szCs w:val="18"/>
        </w:rPr>
        <w:t xml:space="preserve">Zavoda za gradbeništvo </w:t>
      </w:r>
      <w:r w:rsidR="009A42AB">
        <w:rPr>
          <w:rFonts w:ascii="Arial" w:hAnsi="Arial" w:cs="Arial"/>
          <w:color w:val="000000" w:themeColor="text1"/>
          <w:sz w:val="18"/>
          <w:szCs w:val="18"/>
        </w:rPr>
        <w:t xml:space="preserve">Slovenije </w:t>
      </w:r>
      <w:r w:rsidR="00BA5638" w:rsidRPr="00CF592B">
        <w:rPr>
          <w:rFonts w:ascii="Arial" w:hAnsi="Arial" w:cs="Arial"/>
          <w:color w:val="000000" w:themeColor="text1"/>
          <w:sz w:val="18"/>
          <w:szCs w:val="18"/>
        </w:rPr>
        <w:t>od 1. 1. 2026</w:t>
      </w:r>
      <w:r w:rsidR="00755744" w:rsidRPr="00CF592B">
        <w:rPr>
          <w:rFonts w:ascii="Arial" w:hAnsi="Arial" w:cs="Arial"/>
          <w:color w:val="000000" w:themeColor="text1"/>
          <w:sz w:val="18"/>
          <w:szCs w:val="18"/>
        </w:rPr>
        <w:t xml:space="preserve"> </w:t>
      </w:r>
      <w:r w:rsidR="00C74ECE">
        <w:rPr>
          <w:rFonts w:ascii="Arial" w:hAnsi="Arial" w:cs="Arial"/>
          <w:color w:val="000000" w:themeColor="text1"/>
          <w:sz w:val="18"/>
          <w:szCs w:val="18"/>
        </w:rPr>
        <w:t xml:space="preserve">od 0:00 </w:t>
      </w:r>
      <w:r w:rsidR="00755744" w:rsidRPr="00CF592B">
        <w:rPr>
          <w:rFonts w:ascii="Arial" w:hAnsi="Arial" w:cs="Arial"/>
          <w:color w:val="000000" w:themeColor="text1"/>
          <w:sz w:val="18"/>
          <w:szCs w:val="18"/>
        </w:rPr>
        <w:t>do 31. 12</w:t>
      </w:r>
      <w:r w:rsidR="00BA5638" w:rsidRPr="00CF592B">
        <w:rPr>
          <w:rFonts w:ascii="Arial" w:hAnsi="Arial" w:cs="Arial"/>
          <w:color w:val="000000" w:themeColor="text1"/>
          <w:sz w:val="18"/>
          <w:szCs w:val="18"/>
        </w:rPr>
        <w:t>. 20</w:t>
      </w:r>
      <w:r w:rsidR="00D64476">
        <w:rPr>
          <w:rFonts w:ascii="Arial" w:hAnsi="Arial" w:cs="Arial"/>
          <w:color w:val="000000" w:themeColor="text1"/>
          <w:sz w:val="18"/>
          <w:szCs w:val="18"/>
        </w:rPr>
        <w:t>29</w:t>
      </w:r>
      <w:r w:rsidR="00C74ECE">
        <w:rPr>
          <w:rFonts w:ascii="Arial" w:hAnsi="Arial" w:cs="Arial"/>
          <w:color w:val="000000" w:themeColor="text1"/>
          <w:sz w:val="18"/>
          <w:szCs w:val="18"/>
        </w:rPr>
        <w:t xml:space="preserve"> do 24:00.</w:t>
      </w:r>
    </w:p>
    <w:p w14:paraId="7E2E17FA" w14:textId="77777777" w:rsidR="003F6FB6" w:rsidRPr="00CF592B" w:rsidRDefault="007C5EB1">
      <w:pPr>
        <w:spacing w:before="225" w:after="225" w:line="240" w:lineRule="auto"/>
        <w:jc w:val="both"/>
        <w:rPr>
          <w:rFonts w:ascii="Arial" w:hAnsi="Arial" w:cs="Arial"/>
          <w:sz w:val="18"/>
          <w:szCs w:val="18"/>
        </w:rPr>
      </w:pPr>
      <w:r w:rsidRPr="00CF592B">
        <w:rPr>
          <w:rFonts w:ascii="Arial" w:hAnsi="Arial" w:cs="Arial"/>
          <w:color w:val="000000"/>
          <w:sz w:val="18"/>
          <w:szCs w:val="18"/>
        </w:rPr>
        <w:t xml:space="preserve">Zavarovanje vsebuje naslednje </w:t>
      </w:r>
      <w:r w:rsidR="00EC738A" w:rsidRPr="009A42AB">
        <w:rPr>
          <w:rFonts w:ascii="Arial" w:hAnsi="Arial" w:cs="Arial"/>
          <w:color w:val="000000"/>
          <w:sz w:val="18"/>
          <w:szCs w:val="18"/>
        </w:rPr>
        <w:t>r</w:t>
      </w:r>
      <w:r w:rsidRPr="009A42AB">
        <w:rPr>
          <w:rFonts w:ascii="Arial" w:hAnsi="Arial" w:cs="Arial"/>
          <w:color w:val="000000"/>
          <w:sz w:val="18"/>
          <w:szCs w:val="18"/>
        </w:rPr>
        <w:t>izike:</w:t>
      </w:r>
    </w:p>
    <w:tbl>
      <w:tblPr>
        <w:tblStyle w:val="NormalTablePHPDOCX"/>
        <w:tblW w:w="0" w:type="auto"/>
        <w:tblInd w:w="108" w:type="dxa"/>
        <w:tblLook w:val="04A0" w:firstRow="1" w:lastRow="0" w:firstColumn="1" w:lastColumn="0" w:noHBand="0" w:noVBand="1"/>
      </w:tblPr>
      <w:tblGrid>
        <w:gridCol w:w="7679"/>
      </w:tblGrid>
      <w:tr w:rsidR="003F6FB6" w:rsidRPr="00C74ECE" w14:paraId="632DE038" w14:textId="77777777">
        <w:tc>
          <w:tcPr>
            <w:tcW w:w="0" w:type="auto"/>
            <w:tcMar>
              <w:top w:w="0" w:type="auto"/>
              <w:bottom w:w="0" w:type="auto"/>
            </w:tcMar>
          </w:tcPr>
          <w:p w14:paraId="495ADA6A" w14:textId="6910786F" w:rsidR="006169F1" w:rsidRPr="00C74ECE" w:rsidRDefault="00C74ECE" w:rsidP="006169F1">
            <w:pPr>
              <w:numPr>
                <w:ilvl w:val="0"/>
                <w:numId w:val="25"/>
              </w:numPr>
              <w:rPr>
                <w:rFonts w:ascii="Arial" w:hAnsi="Arial" w:cs="Arial"/>
                <w:color w:val="000000"/>
                <w:sz w:val="18"/>
                <w:szCs w:val="18"/>
              </w:rPr>
            </w:pPr>
            <w:r w:rsidRPr="00C74ECE">
              <w:rPr>
                <w:rFonts w:ascii="Arial" w:hAnsi="Arial" w:cs="Arial"/>
                <w:color w:val="000000"/>
                <w:position w:val="-2"/>
                <w:sz w:val="18"/>
                <w:szCs w:val="18"/>
              </w:rPr>
              <w:t>Požarno zavarovanje z vsemi dodatnimi požarnimi riziki in potresno zavarovanje</w:t>
            </w:r>
            <w:r w:rsidRPr="00C74ECE">
              <w:rPr>
                <w:rFonts w:ascii="Arial" w:hAnsi="Arial" w:cs="Arial"/>
                <w:color w:val="000000"/>
                <w:sz w:val="18"/>
                <w:szCs w:val="18"/>
              </w:rPr>
              <w:t xml:space="preserve"> </w:t>
            </w:r>
          </w:p>
          <w:p w14:paraId="3D79F371" w14:textId="77777777" w:rsidR="00330885" w:rsidRPr="00C74ECE" w:rsidRDefault="00330885" w:rsidP="00330885">
            <w:pPr>
              <w:numPr>
                <w:ilvl w:val="0"/>
                <w:numId w:val="25"/>
              </w:numPr>
              <w:rPr>
                <w:rFonts w:ascii="Arial" w:hAnsi="Arial" w:cs="Arial"/>
                <w:color w:val="000000"/>
                <w:sz w:val="18"/>
                <w:szCs w:val="18"/>
              </w:rPr>
            </w:pPr>
            <w:r w:rsidRPr="00C74ECE">
              <w:rPr>
                <w:rFonts w:ascii="Arial" w:hAnsi="Arial" w:cs="Arial"/>
                <w:color w:val="000000"/>
                <w:sz w:val="18"/>
                <w:szCs w:val="18"/>
              </w:rPr>
              <w:t>zavarovanje strojeloma,</w:t>
            </w:r>
          </w:p>
          <w:p w14:paraId="0A7D1537" w14:textId="0280971A" w:rsidR="00F20BE4" w:rsidRPr="00C74ECE" w:rsidRDefault="00F20BE4" w:rsidP="00F20BE4">
            <w:pPr>
              <w:numPr>
                <w:ilvl w:val="0"/>
                <w:numId w:val="25"/>
              </w:numPr>
              <w:rPr>
                <w:rFonts w:ascii="Arial" w:hAnsi="Arial" w:cs="Arial"/>
                <w:color w:val="000000"/>
                <w:sz w:val="18"/>
                <w:szCs w:val="18"/>
              </w:rPr>
            </w:pPr>
            <w:r w:rsidRPr="00C74ECE">
              <w:rPr>
                <w:rFonts w:ascii="Arial" w:hAnsi="Arial" w:cs="Arial"/>
                <w:color w:val="000000"/>
                <w:sz w:val="18"/>
                <w:szCs w:val="18"/>
              </w:rPr>
              <w:t xml:space="preserve">zavarovanje </w:t>
            </w:r>
            <w:r w:rsidR="00C74ECE" w:rsidRPr="00C74ECE">
              <w:rPr>
                <w:rFonts w:ascii="Arial" w:hAnsi="Arial" w:cs="Arial"/>
                <w:color w:val="000000"/>
                <w:sz w:val="18"/>
                <w:szCs w:val="18"/>
              </w:rPr>
              <w:t xml:space="preserve">elektronske </w:t>
            </w:r>
            <w:r w:rsidRPr="00C74ECE">
              <w:rPr>
                <w:rFonts w:ascii="Arial" w:hAnsi="Arial" w:cs="Arial"/>
                <w:color w:val="000000"/>
                <w:sz w:val="18"/>
                <w:szCs w:val="18"/>
              </w:rPr>
              <w:t>opreme,</w:t>
            </w:r>
          </w:p>
          <w:p w14:paraId="7BA38651" w14:textId="77777777" w:rsidR="00F20BE4" w:rsidRPr="00C74ECE" w:rsidRDefault="00F20BE4" w:rsidP="00F20BE4">
            <w:pPr>
              <w:numPr>
                <w:ilvl w:val="0"/>
                <w:numId w:val="25"/>
              </w:numPr>
              <w:rPr>
                <w:rFonts w:ascii="Arial" w:hAnsi="Arial" w:cs="Arial"/>
                <w:color w:val="000000"/>
                <w:sz w:val="18"/>
                <w:szCs w:val="18"/>
              </w:rPr>
            </w:pPr>
            <w:r w:rsidRPr="00C74ECE">
              <w:rPr>
                <w:rFonts w:ascii="Arial" w:hAnsi="Arial" w:cs="Arial"/>
                <w:color w:val="000000"/>
                <w:sz w:val="18"/>
                <w:szCs w:val="18"/>
              </w:rPr>
              <w:t xml:space="preserve">zavarovanje </w:t>
            </w:r>
            <w:r w:rsidR="00330885" w:rsidRPr="00C74ECE">
              <w:rPr>
                <w:rFonts w:ascii="Arial" w:hAnsi="Arial" w:cs="Arial"/>
                <w:color w:val="000000"/>
                <w:sz w:val="18"/>
                <w:szCs w:val="18"/>
              </w:rPr>
              <w:t>splošne</w:t>
            </w:r>
            <w:r w:rsidRPr="00C74ECE">
              <w:rPr>
                <w:rFonts w:ascii="Arial" w:hAnsi="Arial" w:cs="Arial"/>
                <w:color w:val="000000"/>
                <w:sz w:val="18"/>
                <w:szCs w:val="18"/>
              </w:rPr>
              <w:t xml:space="preserve"> </w:t>
            </w:r>
            <w:r w:rsidR="00330885" w:rsidRPr="00C74ECE">
              <w:rPr>
                <w:rFonts w:ascii="Arial" w:hAnsi="Arial" w:cs="Arial"/>
                <w:color w:val="000000"/>
                <w:sz w:val="18"/>
                <w:szCs w:val="18"/>
              </w:rPr>
              <w:t>in delodajalčeve</w:t>
            </w:r>
            <w:r w:rsidRPr="00C74ECE">
              <w:rPr>
                <w:rFonts w:ascii="Arial" w:hAnsi="Arial" w:cs="Arial"/>
                <w:color w:val="000000"/>
                <w:sz w:val="18"/>
                <w:szCs w:val="18"/>
              </w:rPr>
              <w:t xml:space="preserve"> odgovornost</w:t>
            </w:r>
            <w:r w:rsidR="00330885" w:rsidRPr="00C74ECE">
              <w:rPr>
                <w:rFonts w:ascii="Arial" w:hAnsi="Arial" w:cs="Arial"/>
                <w:color w:val="000000"/>
                <w:sz w:val="18"/>
                <w:szCs w:val="18"/>
              </w:rPr>
              <w:t>i</w:t>
            </w:r>
            <w:r w:rsidRPr="00C74ECE">
              <w:rPr>
                <w:rFonts w:ascii="Arial" w:hAnsi="Arial" w:cs="Arial"/>
                <w:color w:val="000000"/>
                <w:sz w:val="18"/>
                <w:szCs w:val="18"/>
              </w:rPr>
              <w:t>,</w:t>
            </w:r>
          </w:p>
          <w:p w14:paraId="4B64B920" w14:textId="77777777" w:rsidR="00F20BE4" w:rsidRPr="00C74ECE" w:rsidRDefault="00F20BE4" w:rsidP="00F20BE4">
            <w:pPr>
              <w:numPr>
                <w:ilvl w:val="0"/>
                <w:numId w:val="25"/>
              </w:numPr>
              <w:rPr>
                <w:rFonts w:ascii="Arial" w:hAnsi="Arial" w:cs="Arial"/>
                <w:color w:val="000000"/>
                <w:sz w:val="18"/>
                <w:szCs w:val="18"/>
              </w:rPr>
            </w:pPr>
            <w:r w:rsidRPr="00C74ECE">
              <w:rPr>
                <w:rFonts w:ascii="Arial" w:hAnsi="Arial" w:cs="Arial"/>
                <w:color w:val="000000"/>
                <w:sz w:val="18"/>
                <w:szCs w:val="18"/>
              </w:rPr>
              <w:t>zavarovanje poklicne odgovornosti</w:t>
            </w:r>
          </w:p>
          <w:p w14:paraId="721EE972" w14:textId="77777777" w:rsidR="006169F1" w:rsidRPr="00C74ECE" w:rsidRDefault="006169F1" w:rsidP="006169F1">
            <w:pPr>
              <w:numPr>
                <w:ilvl w:val="0"/>
                <w:numId w:val="25"/>
              </w:numPr>
              <w:rPr>
                <w:rFonts w:ascii="Arial" w:hAnsi="Arial" w:cs="Arial"/>
                <w:color w:val="000000"/>
                <w:sz w:val="18"/>
                <w:szCs w:val="18"/>
              </w:rPr>
            </w:pPr>
            <w:r w:rsidRPr="00C74ECE">
              <w:rPr>
                <w:rFonts w:ascii="Arial" w:hAnsi="Arial" w:cs="Arial"/>
                <w:color w:val="000000"/>
                <w:sz w:val="18"/>
                <w:szCs w:val="18"/>
              </w:rPr>
              <w:t>zavarovanje vlomske tatvine in ropa,</w:t>
            </w:r>
          </w:p>
          <w:p w14:paraId="26EEBF0A" w14:textId="77777777" w:rsidR="006169F1" w:rsidRPr="00C74ECE" w:rsidRDefault="006169F1" w:rsidP="00B9564A">
            <w:pPr>
              <w:numPr>
                <w:ilvl w:val="0"/>
                <w:numId w:val="25"/>
              </w:numPr>
              <w:rPr>
                <w:rFonts w:ascii="Arial" w:hAnsi="Arial" w:cs="Arial"/>
                <w:color w:val="000000"/>
                <w:sz w:val="18"/>
                <w:szCs w:val="18"/>
              </w:rPr>
            </w:pPr>
            <w:r w:rsidRPr="00C74ECE">
              <w:rPr>
                <w:rFonts w:ascii="Arial" w:hAnsi="Arial" w:cs="Arial"/>
                <w:color w:val="000000"/>
                <w:sz w:val="18"/>
                <w:szCs w:val="18"/>
              </w:rPr>
              <w:t>zavarovanje stekla,</w:t>
            </w:r>
          </w:p>
          <w:p w14:paraId="68C1A5AB" w14:textId="77777777" w:rsidR="003F6FB6" w:rsidRPr="00C74ECE" w:rsidRDefault="006169F1" w:rsidP="006169F1">
            <w:pPr>
              <w:numPr>
                <w:ilvl w:val="0"/>
                <w:numId w:val="25"/>
              </w:numPr>
              <w:rPr>
                <w:rFonts w:ascii="Arial" w:hAnsi="Arial" w:cs="Arial"/>
                <w:color w:val="000000"/>
                <w:sz w:val="18"/>
                <w:szCs w:val="18"/>
              </w:rPr>
            </w:pPr>
            <w:r w:rsidRPr="00C74ECE">
              <w:rPr>
                <w:rFonts w:ascii="Arial" w:hAnsi="Arial" w:cs="Arial"/>
                <w:color w:val="000000"/>
                <w:sz w:val="18"/>
                <w:szCs w:val="18"/>
              </w:rPr>
              <w:t>zavarovanje vozil.</w:t>
            </w:r>
          </w:p>
          <w:p w14:paraId="3023A997" w14:textId="77777777" w:rsidR="00C74ECE" w:rsidRPr="00C74ECE" w:rsidRDefault="00C74ECE" w:rsidP="00C74ECE">
            <w:pPr>
              <w:rPr>
                <w:rFonts w:ascii="Arial" w:hAnsi="Arial" w:cs="Arial"/>
                <w:color w:val="000000"/>
                <w:sz w:val="18"/>
                <w:szCs w:val="18"/>
              </w:rPr>
            </w:pPr>
          </w:p>
        </w:tc>
      </w:tr>
    </w:tbl>
    <w:p w14:paraId="71FFA06E" w14:textId="226A52AE" w:rsidR="003F6FB6" w:rsidRDefault="007C5EB1">
      <w:pPr>
        <w:spacing w:before="225" w:after="225" w:line="240" w:lineRule="auto"/>
        <w:jc w:val="both"/>
        <w:rPr>
          <w:rFonts w:ascii="Arial" w:hAnsi="Arial" w:cs="Arial"/>
          <w:color w:val="000000"/>
          <w:sz w:val="18"/>
          <w:szCs w:val="18"/>
        </w:rPr>
      </w:pPr>
      <w:r w:rsidRPr="00BA5638">
        <w:rPr>
          <w:rFonts w:ascii="Arial" w:hAnsi="Arial" w:cs="Arial"/>
          <w:color w:val="000000"/>
          <w:sz w:val="18"/>
          <w:szCs w:val="18"/>
        </w:rPr>
        <w:t xml:space="preserve">Podrobnejša opredelitev zavarovalnih kritij je razvidna iz </w:t>
      </w:r>
      <w:r w:rsidRPr="00BA5638">
        <w:rPr>
          <w:rFonts w:ascii="Arial" w:hAnsi="Arial" w:cs="Arial"/>
          <w:b/>
          <w:bCs/>
          <w:color w:val="000000"/>
          <w:sz w:val="18"/>
          <w:szCs w:val="18"/>
          <w:u w:val="single"/>
        </w:rPr>
        <w:t>P</w:t>
      </w:r>
      <w:r w:rsidR="009A42AB" w:rsidRPr="00BA5638">
        <w:rPr>
          <w:rFonts w:ascii="Arial" w:hAnsi="Arial" w:cs="Arial"/>
          <w:b/>
          <w:bCs/>
          <w:color w:val="000000"/>
          <w:sz w:val="18"/>
          <w:szCs w:val="18"/>
          <w:u w:val="single"/>
        </w:rPr>
        <w:t>riloge</w:t>
      </w:r>
      <w:r w:rsidRPr="00BA5638">
        <w:rPr>
          <w:rFonts w:ascii="Arial" w:hAnsi="Arial" w:cs="Arial"/>
          <w:b/>
          <w:bCs/>
          <w:color w:val="000000"/>
          <w:sz w:val="18"/>
          <w:szCs w:val="18"/>
          <w:u w:val="single"/>
        </w:rPr>
        <w:t xml:space="preserve"> - Zavarovalno tehnična dokumentacija</w:t>
      </w:r>
      <w:r w:rsidRPr="00BA5638">
        <w:rPr>
          <w:rFonts w:ascii="Arial" w:hAnsi="Arial" w:cs="Arial"/>
          <w:color w:val="000000"/>
          <w:sz w:val="18"/>
          <w:szCs w:val="18"/>
        </w:rPr>
        <w:t xml:space="preserve">. </w:t>
      </w:r>
    </w:p>
    <w:p w14:paraId="5FD0BE34" w14:textId="3350B7A5" w:rsidR="00B41A63" w:rsidRPr="00BA5638" w:rsidRDefault="00B41A63">
      <w:pPr>
        <w:spacing w:before="225" w:after="225" w:line="240" w:lineRule="auto"/>
        <w:jc w:val="both"/>
        <w:rPr>
          <w:rFonts w:ascii="Arial" w:hAnsi="Arial" w:cs="Arial"/>
          <w:sz w:val="18"/>
          <w:szCs w:val="18"/>
        </w:rPr>
      </w:pPr>
      <w:r>
        <w:rPr>
          <w:rFonts w:ascii="Arial" w:hAnsi="Arial" w:cs="Arial"/>
          <w:sz w:val="18"/>
          <w:szCs w:val="18"/>
        </w:rPr>
        <w:t>P</w:t>
      </w:r>
      <w:r w:rsidRPr="00B41A63">
        <w:rPr>
          <w:rFonts w:ascii="Arial" w:hAnsi="Arial" w:cs="Arial"/>
          <w:sz w:val="18"/>
          <w:szCs w:val="18"/>
        </w:rPr>
        <w:t>rilog</w:t>
      </w:r>
      <w:r>
        <w:rPr>
          <w:rFonts w:ascii="Arial" w:hAnsi="Arial" w:cs="Arial"/>
          <w:sz w:val="18"/>
          <w:szCs w:val="18"/>
        </w:rPr>
        <w:t>a</w:t>
      </w:r>
      <w:r w:rsidRPr="00B41A63">
        <w:rPr>
          <w:rFonts w:ascii="Arial" w:hAnsi="Arial" w:cs="Arial"/>
          <w:sz w:val="18"/>
          <w:szCs w:val="18"/>
        </w:rPr>
        <w:t xml:space="preserve"> </w:t>
      </w:r>
      <w:r>
        <w:rPr>
          <w:rFonts w:ascii="Arial" w:hAnsi="Arial" w:cs="Arial"/>
          <w:sz w:val="18"/>
          <w:szCs w:val="18"/>
        </w:rPr>
        <w:t xml:space="preserve">- </w:t>
      </w:r>
      <w:r w:rsidRPr="00B41A63">
        <w:rPr>
          <w:rFonts w:ascii="Arial" w:hAnsi="Arial" w:cs="Arial"/>
          <w:sz w:val="18"/>
          <w:szCs w:val="18"/>
        </w:rPr>
        <w:t>Zavarovalno tehničn</w:t>
      </w:r>
      <w:r w:rsidR="009A42AB">
        <w:rPr>
          <w:rFonts w:ascii="Arial" w:hAnsi="Arial" w:cs="Arial"/>
          <w:sz w:val="18"/>
          <w:szCs w:val="18"/>
        </w:rPr>
        <w:t>a</w:t>
      </w:r>
      <w:r w:rsidRPr="00B41A63">
        <w:rPr>
          <w:rFonts w:ascii="Arial" w:hAnsi="Arial" w:cs="Arial"/>
          <w:sz w:val="18"/>
          <w:szCs w:val="18"/>
        </w:rPr>
        <w:t xml:space="preserve"> dokumentacij</w:t>
      </w:r>
      <w:r>
        <w:rPr>
          <w:rFonts w:ascii="Arial" w:hAnsi="Arial" w:cs="Arial"/>
          <w:sz w:val="18"/>
          <w:szCs w:val="18"/>
        </w:rPr>
        <w:t>a</w:t>
      </w:r>
      <w:r w:rsidRPr="00B41A63">
        <w:rPr>
          <w:rFonts w:ascii="Arial" w:hAnsi="Arial" w:cs="Arial"/>
          <w:sz w:val="18"/>
          <w:szCs w:val="18"/>
        </w:rPr>
        <w:t xml:space="preserve"> (t.j. Zavarovaln</w:t>
      </w:r>
      <w:r w:rsidR="009A42AB">
        <w:rPr>
          <w:rFonts w:ascii="Arial" w:hAnsi="Arial" w:cs="Arial"/>
          <w:sz w:val="18"/>
          <w:szCs w:val="18"/>
        </w:rPr>
        <w:t>a</w:t>
      </w:r>
      <w:r w:rsidRPr="00B41A63">
        <w:rPr>
          <w:rFonts w:ascii="Arial" w:hAnsi="Arial" w:cs="Arial"/>
          <w:sz w:val="18"/>
          <w:szCs w:val="18"/>
        </w:rPr>
        <w:t xml:space="preserve"> osnov</w:t>
      </w:r>
      <w:r w:rsidR="009A42AB">
        <w:rPr>
          <w:rFonts w:ascii="Arial" w:hAnsi="Arial" w:cs="Arial"/>
          <w:sz w:val="18"/>
          <w:szCs w:val="18"/>
        </w:rPr>
        <w:t>a</w:t>
      </w:r>
      <w:r w:rsidRPr="00B41A63">
        <w:rPr>
          <w:rFonts w:ascii="Arial" w:hAnsi="Arial" w:cs="Arial"/>
          <w:sz w:val="18"/>
          <w:szCs w:val="18"/>
        </w:rPr>
        <w:t>) bo</w:t>
      </w:r>
      <w:r>
        <w:rPr>
          <w:rFonts w:ascii="Arial" w:hAnsi="Arial" w:cs="Arial"/>
          <w:sz w:val="18"/>
          <w:szCs w:val="18"/>
        </w:rPr>
        <w:t xml:space="preserve"> </w:t>
      </w:r>
      <w:r w:rsidRPr="00B41A63">
        <w:rPr>
          <w:rFonts w:ascii="Arial" w:hAnsi="Arial" w:cs="Arial"/>
          <w:sz w:val="18"/>
          <w:szCs w:val="18"/>
          <w:u w:val="single"/>
        </w:rPr>
        <w:t>le na zahtevo poslana posameznemu ponudniku po e-mailu.</w:t>
      </w:r>
      <w:r w:rsidRPr="00B41A63">
        <w:rPr>
          <w:rFonts w:ascii="Arial" w:hAnsi="Arial" w:cs="Arial"/>
          <w:sz w:val="18"/>
          <w:szCs w:val="18"/>
        </w:rPr>
        <w:t xml:space="preserve"> Ponudnik pošlje (z navedbo številke javnega naročila) uradno zaprosilo za posredovanje Zavarovalno tehnične dokumentacije na </w:t>
      </w:r>
      <w:r w:rsidRPr="00B41A63">
        <w:rPr>
          <w:rFonts w:ascii="Arial" w:hAnsi="Arial" w:cs="Arial"/>
          <w:b/>
          <w:bCs/>
          <w:sz w:val="18"/>
          <w:szCs w:val="18"/>
        </w:rPr>
        <w:t>obrazcu št. 3:</w:t>
      </w:r>
      <w:r w:rsidR="009A42AB">
        <w:rPr>
          <w:rFonts w:ascii="Arial" w:hAnsi="Arial" w:cs="Arial"/>
          <w:b/>
          <w:bCs/>
          <w:sz w:val="18"/>
          <w:szCs w:val="18"/>
        </w:rPr>
        <w:t xml:space="preserve"> </w:t>
      </w:r>
      <w:r w:rsidR="009A42AB" w:rsidRPr="009A42AB">
        <w:rPr>
          <w:rFonts w:ascii="Arial" w:hAnsi="Arial" w:cs="Arial"/>
          <w:b/>
          <w:bCs/>
          <w:sz w:val="18"/>
          <w:szCs w:val="18"/>
        </w:rPr>
        <w:t>Izjava o prevzemu tehnične dokumentacije in varovanju poslovne skrivnosti</w:t>
      </w:r>
      <w:r w:rsidRPr="00B41A63">
        <w:rPr>
          <w:rFonts w:ascii="Arial" w:hAnsi="Arial" w:cs="Arial"/>
          <w:sz w:val="18"/>
          <w:szCs w:val="18"/>
        </w:rPr>
        <w:t xml:space="preserve">, ki je podpisan s strani zakonitega zastopnika, na naslednji e-mail naslov: </w:t>
      </w:r>
      <w:hyperlink r:id="rId24" w:history="1">
        <w:r w:rsidRPr="00AD10B0">
          <w:rPr>
            <w:rStyle w:val="Hyperlink"/>
            <w:rFonts w:ascii="Arial" w:hAnsi="Arial" w:cs="Arial"/>
            <w:sz w:val="18"/>
            <w:szCs w:val="18"/>
          </w:rPr>
          <w:t>klavdija.cufar@zag.si</w:t>
        </w:r>
      </w:hyperlink>
      <w:r>
        <w:rPr>
          <w:rFonts w:ascii="Arial" w:hAnsi="Arial" w:cs="Arial"/>
          <w:sz w:val="18"/>
          <w:szCs w:val="18"/>
        </w:rPr>
        <w:t xml:space="preserve"> </w:t>
      </w:r>
      <w:r w:rsidRPr="00B41A63">
        <w:rPr>
          <w:rFonts w:ascii="Arial" w:hAnsi="Arial" w:cs="Arial"/>
          <w:sz w:val="18"/>
          <w:szCs w:val="18"/>
        </w:rPr>
        <w:t>. V uradnem zaprosilu mora biti navedena tudi kontaktna oseba (ime in priimek ter elektronski naslov), kateri bo naročnik nato po</w:t>
      </w:r>
      <w:r w:rsidR="00FA5F7A">
        <w:rPr>
          <w:rFonts w:ascii="Arial" w:hAnsi="Arial" w:cs="Arial"/>
          <w:sz w:val="18"/>
          <w:szCs w:val="18"/>
        </w:rPr>
        <w:t xml:space="preserve"> </w:t>
      </w:r>
      <w:r w:rsidRPr="00B41A63">
        <w:rPr>
          <w:rFonts w:ascii="Arial" w:hAnsi="Arial" w:cs="Arial"/>
          <w:sz w:val="18"/>
          <w:szCs w:val="18"/>
        </w:rPr>
        <w:t>elektronski poti posredoval zahtevano Zavarovalno tehnično dokumentacijo.</w:t>
      </w:r>
      <w:r w:rsidRPr="00B41A63">
        <w:t xml:space="preserve"> </w:t>
      </w:r>
      <w:r>
        <w:rPr>
          <w:rFonts w:ascii="Arial" w:hAnsi="Arial" w:cs="Arial"/>
          <w:sz w:val="18"/>
          <w:szCs w:val="18"/>
        </w:rPr>
        <w:t>O</w:t>
      </w:r>
      <w:r w:rsidRPr="00B41A63">
        <w:rPr>
          <w:rFonts w:ascii="Arial" w:hAnsi="Arial" w:cs="Arial"/>
          <w:sz w:val="18"/>
          <w:szCs w:val="18"/>
        </w:rPr>
        <w:t>braz</w:t>
      </w:r>
      <w:r w:rsidR="00FA5F7A">
        <w:rPr>
          <w:rFonts w:ascii="Arial" w:hAnsi="Arial" w:cs="Arial"/>
          <w:sz w:val="18"/>
          <w:szCs w:val="18"/>
        </w:rPr>
        <w:t>ec</w:t>
      </w:r>
      <w:r w:rsidRPr="00B41A63">
        <w:rPr>
          <w:rFonts w:ascii="Arial" w:hAnsi="Arial" w:cs="Arial"/>
          <w:sz w:val="18"/>
          <w:szCs w:val="18"/>
        </w:rPr>
        <w:t xml:space="preserve"> št. 3:</w:t>
      </w:r>
      <w:r w:rsidR="00C74ECE" w:rsidRPr="00C74ECE">
        <w:t xml:space="preserve"> </w:t>
      </w:r>
      <w:r w:rsidR="00C74ECE" w:rsidRPr="00C74ECE">
        <w:rPr>
          <w:rFonts w:ascii="Arial" w:hAnsi="Arial" w:cs="Arial"/>
          <w:sz w:val="18"/>
          <w:szCs w:val="18"/>
        </w:rPr>
        <w:t>Izjava o prevzemu tehnične dokumentacije in varovanju poslovne skrivnosti</w:t>
      </w:r>
      <w:r w:rsidRPr="00B41A63">
        <w:rPr>
          <w:rFonts w:ascii="Arial" w:hAnsi="Arial" w:cs="Arial"/>
          <w:sz w:val="18"/>
          <w:szCs w:val="18"/>
        </w:rPr>
        <w:t xml:space="preserve"> </w:t>
      </w:r>
      <w:r>
        <w:rPr>
          <w:rFonts w:ascii="Arial" w:hAnsi="Arial" w:cs="Arial"/>
          <w:sz w:val="18"/>
          <w:szCs w:val="18"/>
        </w:rPr>
        <w:t>je ločena priloga te razpisne dokumentacije.</w:t>
      </w:r>
    </w:p>
    <w:p w14:paraId="76BA7EDD" w14:textId="5A1C94DF" w:rsidR="00B53E3C" w:rsidRDefault="00B53E3C">
      <w:pPr>
        <w:rPr>
          <w:rFonts w:asciiTheme="minorHAnsi" w:hAnsiTheme="minorHAnsi" w:cstheme="minorHAnsi"/>
          <w:sz w:val="20"/>
          <w:szCs w:val="20"/>
        </w:rPr>
      </w:pPr>
    </w:p>
    <w:p w14:paraId="3364BA16" w14:textId="77777777" w:rsidR="00B53E3C" w:rsidRPr="00B53E3C" w:rsidRDefault="00B53E3C" w:rsidP="00B53E3C">
      <w:pPr>
        <w:rPr>
          <w:rFonts w:asciiTheme="minorHAnsi" w:hAnsiTheme="minorHAnsi" w:cstheme="minorHAnsi"/>
          <w:sz w:val="20"/>
          <w:szCs w:val="20"/>
        </w:rPr>
      </w:pPr>
    </w:p>
    <w:p w14:paraId="50C57103" w14:textId="77777777" w:rsidR="00B53E3C" w:rsidRPr="00B53E3C" w:rsidRDefault="00B53E3C" w:rsidP="00B53E3C">
      <w:pPr>
        <w:rPr>
          <w:rFonts w:asciiTheme="minorHAnsi" w:hAnsiTheme="minorHAnsi" w:cstheme="minorHAnsi"/>
          <w:sz w:val="20"/>
          <w:szCs w:val="20"/>
        </w:rPr>
      </w:pPr>
    </w:p>
    <w:sectPr w:rsidR="00B53E3C" w:rsidRPr="00B53E3C" w:rsidSect="0044213A">
      <w:footerReference w:type="default" r:id="rId25"/>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67FF4C" w14:textId="77777777" w:rsidR="006912EE" w:rsidRDefault="006912EE" w:rsidP="006975C6">
      <w:pPr>
        <w:spacing w:after="0" w:line="240" w:lineRule="auto"/>
      </w:pPr>
      <w:r>
        <w:separator/>
      </w:r>
    </w:p>
  </w:endnote>
  <w:endnote w:type="continuationSeparator" w:id="0">
    <w:p w14:paraId="155AF631" w14:textId="77777777" w:rsidR="006912EE" w:rsidRDefault="006912EE"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0493968"/>
      <w:docPartObj>
        <w:docPartGallery w:val="Page Numbers (Bottom of Page)"/>
        <w:docPartUnique/>
      </w:docPartObj>
    </w:sdtPr>
    <w:sdtContent>
      <w:p w14:paraId="0C69D136" w14:textId="5710AC25" w:rsidR="00D551ED" w:rsidRDefault="00D551ED">
        <w:pPr>
          <w:pStyle w:val="Footer"/>
          <w:jc w:val="center"/>
        </w:pPr>
        <w:r>
          <w:fldChar w:fldCharType="begin"/>
        </w:r>
        <w:r>
          <w:instrText>PAGE   \* MERGEFORMAT</w:instrText>
        </w:r>
        <w:r>
          <w:fldChar w:fldCharType="separate"/>
        </w:r>
        <w:r>
          <w:rPr>
            <w:noProof/>
          </w:rPr>
          <w:t>1</w:t>
        </w:r>
        <w:r>
          <w:fldChar w:fldCharType="end"/>
        </w:r>
      </w:p>
    </w:sdtContent>
  </w:sdt>
  <w:p w14:paraId="7E6A0305" w14:textId="77777777" w:rsidR="00D551ED" w:rsidRDefault="00D551ED" w:rsidP="00D379CF">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FEC5B" w14:textId="69F077AD" w:rsidR="00D551ED" w:rsidRPr="006F1DA5" w:rsidRDefault="00000000" w:rsidP="00720F1E">
    <w:pPr>
      <w:pStyle w:val="Footer"/>
      <w:shd w:val="clear" w:color="auto" w:fill="FFFFFF" w:themeFill="background1"/>
      <w:ind w:left="7513"/>
      <w:jc w:val="center"/>
      <w:rPr>
        <w:rFonts w:ascii="Arial" w:hAnsi="Arial" w:cs="Arial"/>
      </w:rPr>
    </w:pPr>
    <w:sdt>
      <w:sdtPr>
        <w:rPr>
          <w:rFonts w:ascii="Arial" w:hAnsi="Arial" w:cs="Arial"/>
        </w:rPr>
        <w:id w:val="-12074857"/>
        <w:docPartObj>
          <w:docPartGallery w:val="Page Numbers (Bottom of Page)"/>
          <w:docPartUnique/>
        </w:docPartObj>
      </w:sdtPr>
      <w:sdtEndPr>
        <w:rPr>
          <w:noProof/>
        </w:rPr>
      </w:sdtEndPr>
      <w:sdtContent>
        <w:r w:rsidR="00D551ED" w:rsidRPr="006F1DA5">
          <w:rPr>
            <w:rFonts w:ascii="Arial" w:hAnsi="Arial" w:cs="Arial"/>
          </w:rPr>
          <w:fldChar w:fldCharType="begin"/>
        </w:r>
        <w:r w:rsidR="00D551ED" w:rsidRPr="006F1DA5">
          <w:rPr>
            <w:rFonts w:ascii="Arial" w:hAnsi="Arial" w:cs="Arial"/>
          </w:rPr>
          <w:instrText xml:space="preserve"> PAGE   \* MERGEFORMAT </w:instrText>
        </w:r>
        <w:r w:rsidR="00D551ED" w:rsidRPr="006F1DA5">
          <w:rPr>
            <w:rFonts w:ascii="Arial" w:hAnsi="Arial" w:cs="Arial"/>
          </w:rPr>
          <w:fldChar w:fldCharType="separate"/>
        </w:r>
        <w:r w:rsidR="005726D9">
          <w:rPr>
            <w:rFonts w:ascii="Arial" w:hAnsi="Arial" w:cs="Arial"/>
            <w:noProof/>
          </w:rPr>
          <w:t>22</w:t>
        </w:r>
        <w:r w:rsidR="00D551ED" w:rsidRPr="006F1DA5">
          <w:rPr>
            <w:rFonts w:ascii="Arial" w:hAnsi="Arial" w:cs="Arial"/>
            <w:noProof/>
          </w:rPr>
          <w:fldChar w:fldCharType="end"/>
        </w:r>
      </w:sdtContent>
    </w:sdt>
  </w:p>
  <w:p w14:paraId="2A8B3CA5" w14:textId="77777777" w:rsidR="00D551ED" w:rsidRDefault="00D551ED" w:rsidP="00D379CF">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5762200"/>
      <w:docPartObj>
        <w:docPartGallery w:val="Page Numbers (Bottom of Page)"/>
        <w:docPartUnique/>
      </w:docPartObj>
    </w:sdtPr>
    <w:sdtContent>
      <w:p w14:paraId="769F247A" w14:textId="128AE256" w:rsidR="00D551ED" w:rsidRDefault="00D551ED" w:rsidP="00B53E3C">
        <w:pPr>
          <w:pStyle w:val="Footer"/>
          <w:jc w:val="right"/>
        </w:pPr>
        <w:r>
          <w:fldChar w:fldCharType="begin"/>
        </w:r>
        <w:r>
          <w:instrText>PAGE   \* MERGEFORMAT</w:instrText>
        </w:r>
        <w:r>
          <w:fldChar w:fldCharType="separate"/>
        </w:r>
        <w:r w:rsidR="005726D9">
          <w:rPr>
            <w:noProof/>
          </w:rPr>
          <w:t>23</w:t>
        </w:r>
        <w:r>
          <w:fldChar w:fldCharType="end"/>
        </w:r>
      </w:p>
    </w:sdtContent>
  </w:sdt>
  <w:p w14:paraId="6C519AF3" w14:textId="77777777" w:rsidR="00D551ED" w:rsidRPr="0044213A" w:rsidRDefault="00D551ED" w:rsidP="004421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2E5EAB" w14:textId="77777777" w:rsidR="006912EE" w:rsidRDefault="006912EE" w:rsidP="006975C6">
      <w:pPr>
        <w:spacing w:after="0" w:line="240" w:lineRule="auto"/>
      </w:pPr>
      <w:r>
        <w:separator/>
      </w:r>
    </w:p>
  </w:footnote>
  <w:footnote w:type="continuationSeparator" w:id="0">
    <w:p w14:paraId="24EC3B26" w14:textId="77777777" w:rsidR="006912EE" w:rsidRDefault="006912EE" w:rsidP="006975C6">
      <w:pPr>
        <w:spacing w:after="0" w:line="240" w:lineRule="auto"/>
      </w:pPr>
      <w:r>
        <w:continuationSeparator/>
      </w:r>
    </w:p>
  </w:footnote>
  <w:footnote w:id="1">
    <w:p w14:paraId="2AC5B03C" w14:textId="77777777" w:rsidR="00D551ED" w:rsidRPr="00B50F55" w:rsidRDefault="00D551ED" w:rsidP="00594DFF">
      <w:pPr>
        <w:pStyle w:val="FootnoteText"/>
        <w:jc w:val="both"/>
        <w:rPr>
          <w:rFonts w:ascii="Arial" w:hAnsi="Arial" w:cs="Arial"/>
          <w:sz w:val="16"/>
          <w:szCs w:val="16"/>
        </w:rPr>
      </w:pPr>
      <w:r w:rsidRPr="00B50F55">
        <w:rPr>
          <w:rStyle w:val="FootnoteReference"/>
          <w:rFonts w:ascii="Arial" w:hAnsi="Arial" w:cs="Arial"/>
          <w:sz w:val="16"/>
          <w:szCs w:val="16"/>
        </w:rPr>
        <w:footnoteRef/>
      </w:r>
      <w:r w:rsidRPr="00B50F55">
        <w:rPr>
          <w:rFonts w:ascii="Arial" w:hAnsi="Arial" w:cs="Arial"/>
          <w:sz w:val="16"/>
          <w:szCs w:val="16"/>
        </w:rPr>
        <w:t xml:space="preserve"> </w:t>
      </w:r>
      <w:hyperlink r:id="rId1" w:history="1">
        <w:r w:rsidRPr="002C06BA">
          <w:rPr>
            <w:rStyle w:val="Hyperlink"/>
            <w:rFonts w:ascii="Arial" w:hAnsi="Arial" w:cs="Arial"/>
            <w:color w:val="000000" w:themeColor="text1"/>
            <w:sz w:val="16"/>
            <w:szCs w:val="16"/>
          </w:rPr>
          <w:t>Obligacijski zakonik</w:t>
        </w:r>
      </w:hyperlink>
      <w:r w:rsidRPr="002C06BA">
        <w:rPr>
          <w:rFonts w:ascii="Arial" w:hAnsi="Arial" w:cs="Arial"/>
          <w:color w:val="000000" w:themeColor="text1"/>
          <w:sz w:val="16"/>
          <w:szCs w:val="16"/>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C0FDE" w14:textId="77777777" w:rsidR="00D551ED" w:rsidRDefault="00D551ED" w:rsidP="00481700">
    <w:pPr>
      <w:pStyle w:val="Header"/>
      <w:jc w:val="center"/>
    </w:pPr>
    <w:r w:rsidRPr="00FE72A4">
      <w:rPr>
        <w:noProof/>
        <w:lang w:eastAsia="sl-SI"/>
      </w:rPr>
      <w:drawing>
        <wp:inline distT="0" distB="0" distL="0" distR="0" wp14:anchorId="4243246C" wp14:editId="24D91A3B">
          <wp:extent cx="2922815" cy="1124585"/>
          <wp:effectExtent l="0" t="0" r="0" b="0"/>
          <wp:docPr id="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93714" cy="119034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ACDFE" w14:textId="57AB2514" w:rsidR="00D551ED" w:rsidRPr="006F1DA5" w:rsidRDefault="00D551ED" w:rsidP="00B70D15">
    <w:pPr>
      <w:pStyle w:val="Header"/>
      <w:tabs>
        <w:tab w:val="clear" w:pos="4536"/>
        <w:tab w:val="clear" w:pos="9072"/>
        <w:tab w:val="left" w:pos="1168"/>
      </w:tabs>
      <w:jc w:val="center"/>
      <w:rPr>
        <w:rFonts w:ascii="Arial" w:hAnsi="Arial" w:cs="Arial"/>
      </w:rPr>
    </w:pPr>
    <w:r>
      <w:rPr>
        <w:rFonts w:ascii="Arial" w:hAnsi="Arial" w:cs="Arial"/>
        <w:noProof/>
        <w:lang w:eastAsia="sl-SI"/>
      </w:rPr>
      <w:drawing>
        <wp:inline distT="0" distB="0" distL="0" distR="0" wp14:anchorId="5531BB72" wp14:editId="6E874D3E">
          <wp:extent cx="2438400" cy="1078865"/>
          <wp:effectExtent l="0" t="0" r="0" b="698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38400" cy="107886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A7ABD"/>
    <w:multiLevelType w:val="hybridMultilevel"/>
    <w:tmpl w:val="0890B626"/>
    <w:lvl w:ilvl="0" w:tplc="0424000F">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B44BD"/>
    <w:multiLevelType w:val="hybridMultilevel"/>
    <w:tmpl w:val="A5845424"/>
    <w:lvl w:ilvl="0" w:tplc="07CA202E">
      <w:numFmt w:val="bullet"/>
      <w:lvlText w:val="•"/>
      <w:lvlJc w:val="left"/>
      <w:pPr>
        <w:ind w:left="1080" w:hanging="360"/>
      </w:pPr>
      <w:rPr>
        <w:rFonts w:ascii="Arial" w:eastAsiaTheme="minorHAns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13486810"/>
    <w:multiLevelType w:val="hybridMultilevel"/>
    <w:tmpl w:val="EC8C430C"/>
    <w:lvl w:ilvl="0" w:tplc="9184F692">
      <w:start w:val="1"/>
      <w:numFmt w:val="bullet"/>
      <w:lvlText w:val=""/>
      <w:lvlJc w:val="left"/>
      <w:pPr>
        <w:ind w:left="720" w:hanging="360"/>
      </w:pPr>
      <w:rPr>
        <w:rFonts w:ascii="Symbol" w:hAnsi="Symbol" w:cs="Symbol" w:hint="default"/>
        <w:sz w:val="18"/>
        <w:szCs w:val="18"/>
      </w:rPr>
    </w:lvl>
    <w:lvl w:ilvl="1" w:tplc="E05AA120">
      <w:start w:val="1"/>
      <w:numFmt w:val="bullet"/>
      <w:lvlText w:val="o"/>
      <w:lvlJc w:val="left"/>
      <w:pPr>
        <w:ind w:left="1440" w:hanging="360"/>
      </w:pPr>
      <w:rPr>
        <w:rFonts w:ascii="Courier New" w:hAnsi="Courier New" w:cs="Courier New" w:hint="default"/>
      </w:rPr>
    </w:lvl>
    <w:lvl w:ilvl="2" w:tplc="BE38DA24">
      <w:start w:val="1"/>
      <w:numFmt w:val="bullet"/>
      <w:lvlText w:val=""/>
      <w:lvlJc w:val="left"/>
      <w:pPr>
        <w:ind w:left="2160" w:hanging="360"/>
      </w:pPr>
      <w:rPr>
        <w:rFonts w:ascii="Wingdings" w:hAnsi="Wingdings" w:cs="Wingdings" w:hint="default"/>
      </w:rPr>
    </w:lvl>
    <w:lvl w:ilvl="3" w:tplc="38A8E8C0">
      <w:start w:val="1"/>
      <w:numFmt w:val="bullet"/>
      <w:lvlText w:val=""/>
      <w:lvlJc w:val="left"/>
      <w:pPr>
        <w:ind w:left="2880" w:hanging="360"/>
      </w:pPr>
      <w:rPr>
        <w:rFonts w:ascii="Symbol" w:hAnsi="Symbol" w:cs="Symbol" w:hint="default"/>
      </w:rPr>
    </w:lvl>
    <w:lvl w:ilvl="4" w:tplc="95E28FCA">
      <w:start w:val="1"/>
      <w:numFmt w:val="bullet"/>
      <w:lvlText w:val="o"/>
      <w:lvlJc w:val="left"/>
      <w:pPr>
        <w:ind w:left="3600" w:hanging="360"/>
      </w:pPr>
      <w:rPr>
        <w:rFonts w:ascii="Courier New" w:hAnsi="Courier New" w:cs="Courier New" w:hint="default"/>
      </w:rPr>
    </w:lvl>
    <w:lvl w:ilvl="5" w:tplc="A800A9C0">
      <w:start w:val="1"/>
      <w:numFmt w:val="bullet"/>
      <w:lvlText w:val=""/>
      <w:lvlJc w:val="left"/>
      <w:pPr>
        <w:ind w:left="4320" w:hanging="360"/>
      </w:pPr>
      <w:rPr>
        <w:rFonts w:ascii="Wingdings" w:hAnsi="Wingdings" w:cs="Wingdings" w:hint="default"/>
      </w:rPr>
    </w:lvl>
    <w:lvl w:ilvl="6" w:tplc="B088DA6C">
      <w:start w:val="1"/>
      <w:numFmt w:val="bullet"/>
      <w:lvlText w:val=""/>
      <w:lvlJc w:val="left"/>
      <w:pPr>
        <w:ind w:left="5040" w:hanging="360"/>
      </w:pPr>
      <w:rPr>
        <w:rFonts w:ascii="Symbol" w:hAnsi="Symbol" w:cs="Symbol" w:hint="default"/>
      </w:rPr>
    </w:lvl>
    <w:lvl w:ilvl="7" w:tplc="197AA288">
      <w:start w:val="1"/>
      <w:numFmt w:val="bullet"/>
      <w:lvlText w:val="o"/>
      <w:lvlJc w:val="left"/>
      <w:pPr>
        <w:ind w:left="5760" w:hanging="360"/>
      </w:pPr>
      <w:rPr>
        <w:rFonts w:ascii="Courier New" w:hAnsi="Courier New" w:cs="Courier New" w:hint="default"/>
      </w:rPr>
    </w:lvl>
    <w:lvl w:ilvl="8" w:tplc="AC76BDEC">
      <w:start w:val="1"/>
      <w:numFmt w:val="bullet"/>
      <w:lvlText w:val=""/>
      <w:lvlJc w:val="left"/>
      <w:pPr>
        <w:ind w:left="6480" w:hanging="360"/>
      </w:pPr>
      <w:rPr>
        <w:rFonts w:ascii="Wingdings" w:hAnsi="Wingdings" w:cs="Wingdings" w:hint="default"/>
      </w:rPr>
    </w:lvl>
  </w:abstractNum>
  <w:abstractNum w:abstractNumId="3" w15:restartNumberingAfterBreak="0">
    <w:nsid w:val="1C6C18C0"/>
    <w:multiLevelType w:val="hybridMultilevel"/>
    <w:tmpl w:val="530E9526"/>
    <w:lvl w:ilvl="0" w:tplc="4888FDCE">
      <w:start w:val="5"/>
      <w:numFmt w:val="lowerLetter"/>
      <w:lvlText w:val="%1."/>
      <w:lvlJc w:val="left"/>
      <w:pPr>
        <w:ind w:left="720" w:hanging="360"/>
      </w:pPr>
      <w:rPr>
        <w:rFonts w:ascii="Arial" w:hAnsi="Arial" w:cs="Arial" w:hint="default"/>
        <w:sz w:val="18"/>
        <w:szCs w:val="18"/>
      </w:rPr>
    </w:lvl>
    <w:lvl w:ilvl="1" w:tplc="50D46438">
      <w:start w:val="1"/>
      <w:numFmt w:val="lowerLetter"/>
      <w:lvlText w:val="%2."/>
      <w:lvlJc w:val="left"/>
      <w:pPr>
        <w:ind w:left="1440" w:hanging="360"/>
      </w:pPr>
    </w:lvl>
    <w:lvl w:ilvl="2" w:tplc="354E7764">
      <w:start w:val="1"/>
      <w:numFmt w:val="lowerLetter"/>
      <w:lvlText w:val="%3."/>
      <w:lvlJc w:val="left"/>
      <w:pPr>
        <w:ind w:left="2160" w:hanging="360"/>
      </w:pPr>
    </w:lvl>
    <w:lvl w:ilvl="3" w:tplc="A030F1C6">
      <w:start w:val="1"/>
      <w:numFmt w:val="lowerLetter"/>
      <w:lvlText w:val="%4."/>
      <w:lvlJc w:val="left"/>
      <w:pPr>
        <w:ind w:left="2880" w:hanging="360"/>
      </w:pPr>
    </w:lvl>
    <w:lvl w:ilvl="4" w:tplc="F99A51AC">
      <w:start w:val="1"/>
      <w:numFmt w:val="lowerLetter"/>
      <w:lvlText w:val="%5."/>
      <w:lvlJc w:val="left"/>
      <w:pPr>
        <w:ind w:left="3600" w:hanging="360"/>
      </w:pPr>
    </w:lvl>
    <w:lvl w:ilvl="5" w:tplc="8CF40958">
      <w:start w:val="1"/>
      <w:numFmt w:val="lowerLetter"/>
      <w:lvlText w:val="%6."/>
      <w:lvlJc w:val="left"/>
      <w:pPr>
        <w:ind w:left="4320" w:hanging="360"/>
      </w:pPr>
    </w:lvl>
    <w:lvl w:ilvl="6" w:tplc="BC405AEE">
      <w:start w:val="1"/>
      <w:numFmt w:val="lowerLetter"/>
      <w:lvlText w:val="%7."/>
      <w:lvlJc w:val="left"/>
      <w:pPr>
        <w:ind w:left="5040" w:hanging="360"/>
      </w:pPr>
    </w:lvl>
    <w:lvl w:ilvl="7" w:tplc="D97017F8">
      <w:start w:val="1"/>
      <w:numFmt w:val="lowerLetter"/>
      <w:lvlText w:val="%8."/>
      <w:lvlJc w:val="left"/>
      <w:pPr>
        <w:ind w:left="5760" w:hanging="360"/>
      </w:pPr>
    </w:lvl>
    <w:lvl w:ilvl="8" w:tplc="FC5E25D2">
      <w:start w:val="1"/>
      <w:numFmt w:val="lowerLetter"/>
      <w:lvlText w:val="%9."/>
      <w:lvlJc w:val="left"/>
      <w:pPr>
        <w:ind w:left="6480" w:hanging="360"/>
      </w:pPr>
    </w:lvl>
  </w:abstractNum>
  <w:abstractNum w:abstractNumId="4" w15:restartNumberingAfterBreak="0">
    <w:nsid w:val="1E4569DE"/>
    <w:multiLevelType w:val="hybridMultilevel"/>
    <w:tmpl w:val="72A472C8"/>
    <w:lvl w:ilvl="0" w:tplc="06E01D7C">
      <w:start w:val="1"/>
      <w:numFmt w:val="decimal"/>
      <w:lvlText w:val="%1."/>
      <w:lvlJc w:val="left"/>
      <w:pPr>
        <w:ind w:left="720" w:hanging="360"/>
      </w:pPr>
      <w:rPr>
        <w:rFonts w:ascii="Arial" w:hAnsi="Arial" w:cs="Arial" w:hint="default"/>
        <w:sz w:val="18"/>
        <w:szCs w:val="18"/>
      </w:rPr>
    </w:lvl>
    <w:lvl w:ilvl="1" w:tplc="889C2D9E">
      <w:start w:val="1"/>
      <w:numFmt w:val="decimal"/>
      <w:lvlText w:val="%2."/>
      <w:lvlJc w:val="left"/>
      <w:pPr>
        <w:ind w:left="1440" w:hanging="360"/>
      </w:pPr>
    </w:lvl>
    <w:lvl w:ilvl="2" w:tplc="92D6B99C">
      <w:start w:val="1"/>
      <w:numFmt w:val="decimal"/>
      <w:lvlText w:val="%3."/>
      <w:lvlJc w:val="left"/>
      <w:pPr>
        <w:ind w:left="2160" w:hanging="360"/>
      </w:pPr>
    </w:lvl>
    <w:lvl w:ilvl="3" w:tplc="4C9A0FDC">
      <w:start w:val="1"/>
      <w:numFmt w:val="decimal"/>
      <w:lvlText w:val="%4."/>
      <w:lvlJc w:val="left"/>
      <w:pPr>
        <w:ind w:left="2880" w:hanging="360"/>
      </w:pPr>
    </w:lvl>
    <w:lvl w:ilvl="4" w:tplc="AB568D06">
      <w:start w:val="1"/>
      <w:numFmt w:val="decimal"/>
      <w:lvlText w:val="%5."/>
      <w:lvlJc w:val="left"/>
      <w:pPr>
        <w:ind w:left="3600" w:hanging="360"/>
      </w:pPr>
    </w:lvl>
    <w:lvl w:ilvl="5" w:tplc="B6A20342">
      <w:start w:val="1"/>
      <w:numFmt w:val="decimal"/>
      <w:lvlText w:val="%6."/>
      <w:lvlJc w:val="left"/>
      <w:pPr>
        <w:ind w:left="4320" w:hanging="360"/>
      </w:pPr>
    </w:lvl>
    <w:lvl w:ilvl="6" w:tplc="45509BF0">
      <w:start w:val="1"/>
      <w:numFmt w:val="decimal"/>
      <w:lvlText w:val="%7."/>
      <w:lvlJc w:val="left"/>
      <w:pPr>
        <w:ind w:left="5040" w:hanging="360"/>
      </w:pPr>
    </w:lvl>
    <w:lvl w:ilvl="7" w:tplc="B0DED77E">
      <w:start w:val="1"/>
      <w:numFmt w:val="decimal"/>
      <w:lvlText w:val="%8."/>
      <w:lvlJc w:val="left"/>
      <w:pPr>
        <w:ind w:left="5760" w:hanging="360"/>
      </w:pPr>
    </w:lvl>
    <w:lvl w:ilvl="8" w:tplc="B1DE3AFE">
      <w:start w:val="1"/>
      <w:numFmt w:val="decimal"/>
      <w:lvlText w:val="%9."/>
      <w:lvlJc w:val="left"/>
      <w:pPr>
        <w:ind w:left="6480" w:hanging="360"/>
      </w:pPr>
    </w:lvl>
  </w:abstractNum>
  <w:abstractNum w:abstractNumId="5" w15:restartNumberingAfterBreak="0">
    <w:nsid w:val="1EB122C7"/>
    <w:multiLevelType w:val="hybridMultilevel"/>
    <w:tmpl w:val="EC4A8906"/>
    <w:lvl w:ilvl="0" w:tplc="34562638">
      <w:start w:val="1"/>
      <w:numFmt w:val="bullet"/>
      <w:lvlText w:val=""/>
      <w:lvlJc w:val="left"/>
      <w:pPr>
        <w:ind w:left="720" w:hanging="360"/>
      </w:pPr>
      <w:rPr>
        <w:rFonts w:ascii="Symbol" w:hAnsi="Symbol" w:cs="Symbol" w:hint="default"/>
        <w:sz w:val="18"/>
        <w:szCs w:val="18"/>
      </w:rPr>
    </w:lvl>
    <w:lvl w:ilvl="1" w:tplc="99524CF4">
      <w:start w:val="1"/>
      <w:numFmt w:val="bullet"/>
      <w:lvlText w:val="o"/>
      <w:lvlJc w:val="left"/>
      <w:pPr>
        <w:ind w:left="1440" w:hanging="360"/>
      </w:pPr>
      <w:rPr>
        <w:rFonts w:ascii="Courier New" w:hAnsi="Courier New" w:cs="Courier New" w:hint="default"/>
      </w:rPr>
    </w:lvl>
    <w:lvl w:ilvl="2" w:tplc="C48CB524">
      <w:start w:val="1"/>
      <w:numFmt w:val="bullet"/>
      <w:lvlText w:val=""/>
      <w:lvlJc w:val="left"/>
      <w:pPr>
        <w:ind w:left="2160" w:hanging="360"/>
      </w:pPr>
      <w:rPr>
        <w:rFonts w:ascii="Wingdings" w:hAnsi="Wingdings" w:cs="Wingdings" w:hint="default"/>
      </w:rPr>
    </w:lvl>
    <w:lvl w:ilvl="3" w:tplc="D4E8553A">
      <w:start w:val="1"/>
      <w:numFmt w:val="bullet"/>
      <w:lvlText w:val=""/>
      <w:lvlJc w:val="left"/>
      <w:pPr>
        <w:ind w:left="2880" w:hanging="360"/>
      </w:pPr>
      <w:rPr>
        <w:rFonts w:ascii="Symbol" w:hAnsi="Symbol" w:cs="Symbol" w:hint="default"/>
      </w:rPr>
    </w:lvl>
    <w:lvl w:ilvl="4" w:tplc="1CD69402">
      <w:start w:val="1"/>
      <w:numFmt w:val="bullet"/>
      <w:lvlText w:val="o"/>
      <w:lvlJc w:val="left"/>
      <w:pPr>
        <w:ind w:left="3600" w:hanging="360"/>
      </w:pPr>
      <w:rPr>
        <w:rFonts w:ascii="Courier New" w:hAnsi="Courier New" w:cs="Courier New" w:hint="default"/>
      </w:rPr>
    </w:lvl>
    <w:lvl w:ilvl="5" w:tplc="A8DED7E0">
      <w:start w:val="1"/>
      <w:numFmt w:val="bullet"/>
      <w:lvlText w:val=""/>
      <w:lvlJc w:val="left"/>
      <w:pPr>
        <w:ind w:left="4320" w:hanging="360"/>
      </w:pPr>
      <w:rPr>
        <w:rFonts w:ascii="Wingdings" w:hAnsi="Wingdings" w:cs="Wingdings" w:hint="default"/>
      </w:rPr>
    </w:lvl>
    <w:lvl w:ilvl="6" w:tplc="2A06A5E2">
      <w:start w:val="1"/>
      <w:numFmt w:val="bullet"/>
      <w:lvlText w:val=""/>
      <w:lvlJc w:val="left"/>
      <w:pPr>
        <w:ind w:left="5040" w:hanging="360"/>
      </w:pPr>
      <w:rPr>
        <w:rFonts w:ascii="Symbol" w:hAnsi="Symbol" w:cs="Symbol" w:hint="default"/>
      </w:rPr>
    </w:lvl>
    <w:lvl w:ilvl="7" w:tplc="45703012">
      <w:start w:val="1"/>
      <w:numFmt w:val="bullet"/>
      <w:lvlText w:val="o"/>
      <w:lvlJc w:val="left"/>
      <w:pPr>
        <w:ind w:left="5760" w:hanging="360"/>
      </w:pPr>
      <w:rPr>
        <w:rFonts w:ascii="Courier New" w:hAnsi="Courier New" w:cs="Courier New" w:hint="default"/>
      </w:rPr>
    </w:lvl>
    <w:lvl w:ilvl="8" w:tplc="75A6DC42">
      <w:start w:val="1"/>
      <w:numFmt w:val="bullet"/>
      <w:lvlText w:val=""/>
      <w:lvlJc w:val="left"/>
      <w:pPr>
        <w:ind w:left="6480" w:hanging="360"/>
      </w:pPr>
      <w:rPr>
        <w:rFonts w:ascii="Wingdings" w:hAnsi="Wingdings" w:cs="Wingdings" w:hint="default"/>
      </w:rPr>
    </w:lvl>
  </w:abstractNum>
  <w:abstractNum w:abstractNumId="6" w15:restartNumberingAfterBreak="0">
    <w:nsid w:val="23813DFA"/>
    <w:multiLevelType w:val="hybridMultilevel"/>
    <w:tmpl w:val="D10098BE"/>
    <w:lvl w:ilvl="0" w:tplc="5970A0CC">
      <w:start w:val="1"/>
      <w:numFmt w:val="bullet"/>
      <w:lvlText w:val=""/>
      <w:lvlJc w:val="left"/>
      <w:pPr>
        <w:ind w:left="720" w:hanging="360"/>
      </w:pPr>
      <w:rPr>
        <w:rFonts w:ascii="Symbol" w:hAnsi="Symbol" w:cs="Symbol" w:hint="default"/>
        <w:sz w:val="18"/>
        <w:szCs w:val="18"/>
      </w:rPr>
    </w:lvl>
    <w:lvl w:ilvl="1" w:tplc="21229410">
      <w:start w:val="1"/>
      <w:numFmt w:val="bullet"/>
      <w:lvlText w:val="o"/>
      <w:lvlJc w:val="left"/>
      <w:pPr>
        <w:ind w:left="1440" w:hanging="360"/>
      </w:pPr>
      <w:rPr>
        <w:rFonts w:ascii="Courier New" w:hAnsi="Courier New" w:cs="Courier New" w:hint="default"/>
      </w:rPr>
    </w:lvl>
    <w:lvl w:ilvl="2" w:tplc="99A4CB22">
      <w:start w:val="1"/>
      <w:numFmt w:val="bullet"/>
      <w:lvlText w:val=""/>
      <w:lvlJc w:val="left"/>
      <w:pPr>
        <w:ind w:left="2160" w:hanging="360"/>
      </w:pPr>
      <w:rPr>
        <w:rFonts w:ascii="Wingdings" w:hAnsi="Wingdings" w:cs="Wingdings" w:hint="default"/>
      </w:rPr>
    </w:lvl>
    <w:lvl w:ilvl="3" w:tplc="53EE5514">
      <w:start w:val="1"/>
      <w:numFmt w:val="bullet"/>
      <w:lvlText w:val=""/>
      <w:lvlJc w:val="left"/>
      <w:pPr>
        <w:ind w:left="2880" w:hanging="360"/>
      </w:pPr>
      <w:rPr>
        <w:rFonts w:ascii="Symbol" w:hAnsi="Symbol" w:cs="Symbol" w:hint="default"/>
      </w:rPr>
    </w:lvl>
    <w:lvl w:ilvl="4" w:tplc="3FD2AC9A">
      <w:start w:val="1"/>
      <w:numFmt w:val="bullet"/>
      <w:lvlText w:val="o"/>
      <w:lvlJc w:val="left"/>
      <w:pPr>
        <w:ind w:left="3600" w:hanging="360"/>
      </w:pPr>
      <w:rPr>
        <w:rFonts w:ascii="Courier New" w:hAnsi="Courier New" w:cs="Courier New" w:hint="default"/>
      </w:rPr>
    </w:lvl>
    <w:lvl w:ilvl="5" w:tplc="38B29260">
      <w:start w:val="1"/>
      <w:numFmt w:val="bullet"/>
      <w:lvlText w:val=""/>
      <w:lvlJc w:val="left"/>
      <w:pPr>
        <w:ind w:left="4320" w:hanging="360"/>
      </w:pPr>
      <w:rPr>
        <w:rFonts w:ascii="Wingdings" w:hAnsi="Wingdings" w:cs="Wingdings" w:hint="default"/>
      </w:rPr>
    </w:lvl>
    <w:lvl w:ilvl="6" w:tplc="F26EE9D8">
      <w:start w:val="1"/>
      <w:numFmt w:val="bullet"/>
      <w:lvlText w:val=""/>
      <w:lvlJc w:val="left"/>
      <w:pPr>
        <w:ind w:left="5040" w:hanging="360"/>
      </w:pPr>
      <w:rPr>
        <w:rFonts w:ascii="Symbol" w:hAnsi="Symbol" w:cs="Symbol" w:hint="default"/>
      </w:rPr>
    </w:lvl>
    <w:lvl w:ilvl="7" w:tplc="B58410CC">
      <w:start w:val="1"/>
      <w:numFmt w:val="bullet"/>
      <w:lvlText w:val="o"/>
      <w:lvlJc w:val="left"/>
      <w:pPr>
        <w:ind w:left="5760" w:hanging="360"/>
      </w:pPr>
      <w:rPr>
        <w:rFonts w:ascii="Courier New" w:hAnsi="Courier New" w:cs="Courier New" w:hint="default"/>
      </w:rPr>
    </w:lvl>
    <w:lvl w:ilvl="8" w:tplc="C6E4D328">
      <w:start w:val="1"/>
      <w:numFmt w:val="bullet"/>
      <w:lvlText w:val=""/>
      <w:lvlJc w:val="left"/>
      <w:pPr>
        <w:ind w:left="6480" w:hanging="360"/>
      </w:pPr>
      <w:rPr>
        <w:rFonts w:ascii="Wingdings" w:hAnsi="Wingdings" w:cs="Wingdings" w:hint="default"/>
      </w:rPr>
    </w:lvl>
  </w:abstractNum>
  <w:abstractNum w:abstractNumId="7"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27701E6A"/>
    <w:multiLevelType w:val="hybridMultilevel"/>
    <w:tmpl w:val="F3BC3E38"/>
    <w:lvl w:ilvl="0" w:tplc="45541AE2">
      <w:start w:val="1"/>
      <w:numFmt w:val="bullet"/>
      <w:lvlText w:val=""/>
      <w:lvlJc w:val="left"/>
      <w:pPr>
        <w:ind w:left="720" w:hanging="360"/>
      </w:pPr>
      <w:rPr>
        <w:rFonts w:ascii="Symbol" w:hAnsi="Symbol" w:cs="Symbol" w:hint="default"/>
        <w:sz w:val="18"/>
        <w:szCs w:val="18"/>
      </w:rPr>
    </w:lvl>
    <w:lvl w:ilvl="1" w:tplc="C464DFE8">
      <w:start w:val="1"/>
      <w:numFmt w:val="bullet"/>
      <w:lvlText w:val="o"/>
      <w:lvlJc w:val="left"/>
      <w:pPr>
        <w:ind w:left="1440" w:hanging="360"/>
      </w:pPr>
      <w:rPr>
        <w:rFonts w:ascii="Courier New" w:hAnsi="Courier New" w:cs="Courier New" w:hint="default"/>
      </w:rPr>
    </w:lvl>
    <w:lvl w:ilvl="2" w:tplc="805EF5AE">
      <w:start w:val="1"/>
      <w:numFmt w:val="bullet"/>
      <w:lvlText w:val=""/>
      <w:lvlJc w:val="left"/>
      <w:pPr>
        <w:ind w:left="2160" w:hanging="360"/>
      </w:pPr>
      <w:rPr>
        <w:rFonts w:ascii="Wingdings" w:hAnsi="Wingdings" w:cs="Wingdings" w:hint="default"/>
      </w:rPr>
    </w:lvl>
    <w:lvl w:ilvl="3" w:tplc="A20C1118">
      <w:start w:val="1"/>
      <w:numFmt w:val="bullet"/>
      <w:lvlText w:val=""/>
      <w:lvlJc w:val="left"/>
      <w:pPr>
        <w:ind w:left="2880" w:hanging="360"/>
      </w:pPr>
      <w:rPr>
        <w:rFonts w:ascii="Symbol" w:hAnsi="Symbol" w:cs="Symbol" w:hint="default"/>
      </w:rPr>
    </w:lvl>
    <w:lvl w:ilvl="4" w:tplc="0590DDA2">
      <w:start w:val="1"/>
      <w:numFmt w:val="bullet"/>
      <w:lvlText w:val="o"/>
      <w:lvlJc w:val="left"/>
      <w:pPr>
        <w:ind w:left="3600" w:hanging="360"/>
      </w:pPr>
      <w:rPr>
        <w:rFonts w:ascii="Courier New" w:hAnsi="Courier New" w:cs="Courier New" w:hint="default"/>
      </w:rPr>
    </w:lvl>
    <w:lvl w:ilvl="5" w:tplc="0D748854">
      <w:start w:val="1"/>
      <w:numFmt w:val="bullet"/>
      <w:lvlText w:val=""/>
      <w:lvlJc w:val="left"/>
      <w:pPr>
        <w:ind w:left="4320" w:hanging="360"/>
      </w:pPr>
      <w:rPr>
        <w:rFonts w:ascii="Wingdings" w:hAnsi="Wingdings" w:cs="Wingdings" w:hint="default"/>
      </w:rPr>
    </w:lvl>
    <w:lvl w:ilvl="6" w:tplc="839A4814">
      <w:start w:val="1"/>
      <w:numFmt w:val="bullet"/>
      <w:lvlText w:val=""/>
      <w:lvlJc w:val="left"/>
      <w:pPr>
        <w:ind w:left="5040" w:hanging="360"/>
      </w:pPr>
      <w:rPr>
        <w:rFonts w:ascii="Symbol" w:hAnsi="Symbol" w:cs="Symbol" w:hint="default"/>
      </w:rPr>
    </w:lvl>
    <w:lvl w:ilvl="7" w:tplc="8BF6FCFA">
      <w:start w:val="1"/>
      <w:numFmt w:val="bullet"/>
      <w:lvlText w:val="o"/>
      <w:lvlJc w:val="left"/>
      <w:pPr>
        <w:ind w:left="5760" w:hanging="360"/>
      </w:pPr>
      <w:rPr>
        <w:rFonts w:ascii="Courier New" w:hAnsi="Courier New" w:cs="Courier New" w:hint="default"/>
      </w:rPr>
    </w:lvl>
    <w:lvl w:ilvl="8" w:tplc="9942F812">
      <w:start w:val="1"/>
      <w:numFmt w:val="bullet"/>
      <w:lvlText w:val=""/>
      <w:lvlJc w:val="left"/>
      <w:pPr>
        <w:ind w:left="6480" w:hanging="360"/>
      </w:pPr>
      <w:rPr>
        <w:rFonts w:ascii="Wingdings" w:hAnsi="Wingdings" w:cs="Wingdings" w:hint="default"/>
      </w:rPr>
    </w:lvl>
  </w:abstractNum>
  <w:abstractNum w:abstractNumId="9" w15:restartNumberingAfterBreak="0">
    <w:nsid w:val="278563E8"/>
    <w:multiLevelType w:val="hybridMultilevel"/>
    <w:tmpl w:val="ECD8C7F0"/>
    <w:lvl w:ilvl="0" w:tplc="D84202FC">
      <w:start w:val="1"/>
      <w:numFmt w:val="bullet"/>
      <w:lvlText w:val=""/>
      <w:lvlJc w:val="left"/>
      <w:pPr>
        <w:ind w:left="720" w:hanging="360"/>
      </w:pPr>
      <w:rPr>
        <w:rFonts w:ascii="Symbol" w:hAnsi="Symbol" w:cs="Symbol" w:hint="default"/>
        <w:sz w:val="18"/>
        <w:szCs w:val="18"/>
      </w:rPr>
    </w:lvl>
    <w:lvl w:ilvl="1" w:tplc="FC40CE06">
      <w:start w:val="1"/>
      <w:numFmt w:val="bullet"/>
      <w:lvlText w:val="o"/>
      <w:lvlJc w:val="left"/>
      <w:pPr>
        <w:ind w:left="1440" w:hanging="360"/>
      </w:pPr>
      <w:rPr>
        <w:rFonts w:ascii="Courier New" w:hAnsi="Courier New" w:cs="Courier New" w:hint="default"/>
      </w:rPr>
    </w:lvl>
    <w:lvl w:ilvl="2" w:tplc="30B6082E">
      <w:start w:val="1"/>
      <w:numFmt w:val="bullet"/>
      <w:lvlText w:val=""/>
      <w:lvlJc w:val="left"/>
      <w:pPr>
        <w:ind w:left="2160" w:hanging="360"/>
      </w:pPr>
      <w:rPr>
        <w:rFonts w:ascii="Wingdings" w:hAnsi="Wingdings" w:cs="Wingdings" w:hint="default"/>
      </w:rPr>
    </w:lvl>
    <w:lvl w:ilvl="3" w:tplc="2D686D2E">
      <w:start w:val="1"/>
      <w:numFmt w:val="bullet"/>
      <w:lvlText w:val=""/>
      <w:lvlJc w:val="left"/>
      <w:pPr>
        <w:ind w:left="2880" w:hanging="360"/>
      </w:pPr>
      <w:rPr>
        <w:rFonts w:ascii="Symbol" w:hAnsi="Symbol" w:cs="Symbol" w:hint="default"/>
      </w:rPr>
    </w:lvl>
    <w:lvl w:ilvl="4" w:tplc="E29ADCD6">
      <w:start w:val="1"/>
      <w:numFmt w:val="bullet"/>
      <w:lvlText w:val="o"/>
      <w:lvlJc w:val="left"/>
      <w:pPr>
        <w:ind w:left="3600" w:hanging="360"/>
      </w:pPr>
      <w:rPr>
        <w:rFonts w:ascii="Courier New" w:hAnsi="Courier New" w:cs="Courier New" w:hint="default"/>
      </w:rPr>
    </w:lvl>
    <w:lvl w:ilvl="5" w:tplc="9FFCF1BE">
      <w:start w:val="1"/>
      <w:numFmt w:val="bullet"/>
      <w:lvlText w:val=""/>
      <w:lvlJc w:val="left"/>
      <w:pPr>
        <w:ind w:left="4320" w:hanging="360"/>
      </w:pPr>
      <w:rPr>
        <w:rFonts w:ascii="Wingdings" w:hAnsi="Wingdings" w:cs="Wingdings" w:hint="default"/>
      </w:rPr>
    </w:lvl>
    <w:lvl w:ilvl="6" w:tplc="9788CDFA">
      <w:start w:val="1"/>
      <w:numFmt w:val="bullet"/>
      <w:lvlText w:val=""/>
      <w:lvlJc w:val="left"/>
      <w:pPr>
        <w:ind w:left="5040" w:hanging="360"/>
      </w:pPr>
      <w:rPr>
        <w:rFonts w:ascii="Symbol" w:hAnsi="Symbol" w:cs="Symbol" w:hint="default"/>
      </w:rPr>
    </w:lvl>
    <w:lvl w:ilvl="7" w:tplc="9BB86568">
      <w:start w:val="1"/>
      <w:numFmt w:val="bullet"/>
      <w:lvlText w:val="o"/>
      <w:lvlJc w:val="left"/>
      <w:pPr>
        <w:ind w:left="5760" w:hanging="360"/>
      </w:pPr>
      <w:rPr>
        <w:rFonts w:ascii="Courier New" w:hAnsi="Courier New" w:cs="Courier New" w:hint="default"/>
      </w:rPr>
    </w:lvl>
    <w:lvl w:ilvl="8" w:tplc="C4D4A240">
      <w:start w:val="1"/>
      <w:numFmt w:val="bullet"/>
      <w:lvlText w:val=""/>
      <w:lvlJc w:val="left"/>
      <w:pPr>
        <w:ind w:left="6480" w:hanging="360"/>
      </w:pPr>
      <w:rPr>
        <w:rFonts w:ascii="Wingdings" w:hAnsi="Wingdings" w:cs="Wingdings" w:hint="default"/>
      </w:rPr>
    </w:lvl>
  </w:abstractNum>
  <w:abstractNum w:abstractNumId="10" w15:restartNumberingAfterBreak="0">
    <w:nsid w:val="298F064F"/>
    <w:multiLevelType w:val="hybridMultilevel"/>
    <w:tmpl w:val="57667DF6"/>
    <w:lvl w:ilvl="0" w:tplc="15FE3986">
      <w:start w:val="1"/>
      <w:numFmt w:val="bullet"/>
      <w:lvlText w:val="-"/>
      <w:lvlJc w:val="left"/>
      <w:pPr>
        <w:ind w:left="720" w:hanging="360"/>
      </w:pPr>
      <w:rPr>
        <w:rFonts w:ascii="Arial" w:eastAsiaTheme="minorHAnsi" w:hAnsi="Arial" w:cs="Arial" w:hint="default"/>
        <w:color w:val="00000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CAD1622"/>
    <w:multiLevelType w:val="hybridMultilevel"/>
    <w:tmpl w:val="76F07624"/>
    <w:lvl w:ilvl="0" w:tplc="86FE1D7C">
      <w:start w:val="3"/>
      <w:numFmt w:val="bullet"/>
      <w:lvlText w:val="-"/>
      <w:lvlJc w:val="left"/>
      <w:pPr>
        <w:ind w:left="720" w:hanging="360"/>
      </w:pPr>
      <w:rPr>
        <w:rFonts w:ascii="Calibri" w:eastAsiaTheme="minorHAnsi"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EB05FEA"/>
    <w:multiLevelType w:val="hybridMultilevel"/>
    <w:tmpl w:val="D2E65F88"/>
    <w:lvl w:ilvl="0" w:tplc="3ECEBE6C">
      <w:start w:val="1"/>
      <w:numFmt w:val="lowerLetter"/>
      <w:lvlText w:val="%1."/>
      <w:lvlJc w:val="left"/>
      <w:pPr>
        <w:ind w:left="720" w:hanging="360"/>
      </w:pPr>
      <w:rPr>
        <w:rFonts w:ascii="Arial" w:hAnsi="Arial" w:cs="Arial" w:hint="default"/>
        <w:sz w:val="18"/>
        <w:szCs w:val="18"/>
      </w:rPr>
    </w:lvl>
    <w:lvl w:ilvl="1" w:tplc="B5642B24">
      <w:start w:val="1"/>
      <w:numFmt w:val="lowerLetter"/>
      <w:lvlText w:val="%2."/>
      <w:lvlJc w:val="left"/>
      <w:pPr>
        <w:ind w:left="1440" w:hanging="360"/>
      </w:pPr>
    </w:lvl>
    <w:lvl w:ilvl="2" w:tplc="627462E6">
      <w:start w:val="1"/>
      <w:numFmt w:val="lowerLetter"/>
      <w:lvlText w:val="%3."/>
      <w:lvlJc w:val="left"/>
      <w:pPr>
        <w:ind w:left="2160" w:hanging="360"/>
      </w:pPr>
    </w:lvl>
    <w:lvl w:ilvl="3" w:tplc="788E504C">
      <w:start w:val="1"/>
      <w:numFmt w:val="lowerLetter"/>
      <w:lvlText w:val="%4."/>
      <w:lvlJc w:val="left"/>
      <w:pPr>
        <w:ind w:left="2880" w:hanging="360"/>
      </w:pPr>
    </w:lvl>
    <w:lvl w:ilvl="4" w:tplc="DCB24598">
      <w:start w:val="1"/>
      <w:numFmt w:val="lowerLetter"/>
      <w:lvlText w:val="%5."/>
      <w:lvlJc w:val="left"/>
      <w:pPr>
        <w:ind w:left="3600" w:hanging="360"/>
      </w:pPr>
    </w:lvl>
    <w:lvl w:ilvl="5" w:tplc="6BDA296C">
      <w:start w:val="1"/>
      <w:numFmt w:val="lowerLetter"/>
      <w:lvlText w:val="%6."/>
      <w:lvlJc w:val="left"/>
      <w:pPr>
        <w:ind w:left="4320" w:hanging="360"/>
      </w:pPr>
    </w:lvl>
    <w:lvl w:ilvl="6" w:tplc="67A49B22">
      <w:start w:val="1"/>
      <w:numFmt w:val="lowerLetter"/>
      <w:lvlText w:val="%7."/>
      <w:lvlJc w:val="left"/>
      <w:pPr>
        <w:ind w:left="5040" w:hanging="360"/>
      </w:pPr>
    </w:lvl>
    <w:lvl w:ilvl="7" w:tplc="182C9B26">
      <w:start w:val="1"/>
      <w:numFmt w:val="lowerLetter"/>
      <w:lvlText w:val="%8."/>
      <w:lvlJc w:val="left"/>
      <w:pPr>
        <w:ind w:left="5760" w:hanging="360"/>
      </w:pPr>
    </w:lvl>
    <w:lvl w:ilvl="8" w:tplc="A67E9B22">
      <w:start w:val="1"/>
      <w:numFmt w:val="lowerLetter"/>
      <w:lvlText w:val="%9."/>
      <w:lvlJc w:val="left"/>
      <w:pPr>
        <w:ind w:left="6480" w:hanging="360"/>
      </w:pPr>
    </w:lvl>
  </w:abstractNum>
  <w:abstractNum w:abstractNumId="13"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3408511A"/>
    <w:multiLevelType w:val="hybridMultilevel"/>
    <w:tmpl w:val="56985F82"/>
    <w:lvl w:ilvl="0" w:tplc="56FEBFA6">
      <w:start w:val="1"/>
      <w:numFmt w:val="bullet"/>
      <w:lvlText w:val=""/>
      <w:lvlJc w:val="left"/>
      <w:pPr>
        <w:ind w:left="720" w:hanging="360"/>
      </w:pPr>
      <w:rPr>
        <w:rFonts w:ascii="Symbol" w:hAnsi="Symbol" w:cs="Symbol" w:hint="default"/>
        <w:sz w:val="18"/>
        <w:szCs w:val="18"/>
      </w:rPr>
    </w:lvl>
    <w:lvl w:ilvl="1" w:tplc="E5D00966">
      <w:start w:val="1"/>
      <w:numFmt w:val="bullet"/>
      <w:lvlText w:val="o"/>
      <w:lvlJc w:val="left"/>
      <w:pPr>
        <w:ind w:left="1440" w:hanging="360"/>
      </w:pPr>
      <w:rPr>
        <w:rFonts w:ascii="Courier New" w:hAnsi="Courier New" w:cs="Courier New" w:hint="default"/>
      </w:rPr>
    </w:lvl>
    <w:lvl w:ilvl="2" w:tplc="D01C3EA6">
      <w:start w:val="1"/>
      <w:numFmt w:val="bullet"/>
      <w:lvlText w:val=""/>
      <w:lvlJc w:val="left"/>
      <w:pPr>
        <w:ind w:left="2160" w:hanging="360"/>
      </w:pPr>
      <w:rPr>
        <w:rFonts w:ascii="Wingdings" w:hAnsi="Wingdings" w:cs="Wingdings" w:hint="default"/>
      </w:rPr>
    </w:lvl>
    <w:lvl w:ilvl="3" w:tplc="E9A4E090">
      <w:start w:val="1"/>
      <w:numFmt w:val="bullet"/>
      <w:lvlText w:val=""/>
      <w:lvlJc w:val="left"/>
      <w:pPr>
        <w:ind w:left="2880" w:hanging="360"/>
      </w:pPr>
      <w:rPr>
        <w:rFonts w:ascii="Symbol" w:hAnsi="Symbol" w:cs="Symbol" w:hint="default"/>
      </w:rPr>
    </w:lvl>
    <w:lvl w:ilvl="4" w:tplc="92D6C92E">
      <w:start w:val="1"/>
      <w:numFmt w:val="bullet"/>
      <w:lvlText w:val="o"/>
      <w:lvlJc w:val="left"/>
      <w:pPr>
        <w:ind w:left="3600" w:hanging="360"/>
      </w:pPr>
      <w:rPr>
        <w:rFonts w:ascii="Courier New" w:hAnsi="Courier New" w:cs="Courier New" w:hint="default"/>
      </w:rPr>
    </w:lvl>
    <w:lvl w:ilvl="5" w:tplc="81A2C046">
      <w:start w:val="1"/>
      <w:numFmt w:val="bullet"/>
      <w:lvlText w:val=""/>
      <w:lvlJc w:val="left"/>
      <w:pPr>
        <w:ind w:left="4320" w:hanging="360"/>
      </w:pPr>
      <w:rPr>
        <w:rFonts w:ascii="Wingdings" w:hAnsi="Wingdings" w:cs="Wingdings" w:hint="default"/>
      </w:rPr>
    </w:lvl>
    <w:lvl w:ilvl="6" w:tplc="D3528E40">
      <w:start w:val="1"/>
      <w:numFmt w:val="bullet"/>
      <w:lvlText w:val=""/>
      <w:lvlJc w:val="left"/>
      <w:pPr>
        <w:ind w:left="5040" w:hanging="360"/>
      </w:pPr>
      <w:rPr>
        <w:rFonts w:ascii="Symbol" w:hAnsi="Symbol" w:cs="Symbol" w:hint="default"/>
      </w:rPr>
    </w:lvl>
    <w:lvl w:ilvl="7" w:tplc="9BAA6C68">
      <w:start w:val="1"/>
      <w:numFmt w:val="bullet"/>
      <w:lvlText w:val="o"/>
      <w:lvlJc w:val="left"/>
      <w:pPr>
        <w:ind w:left="5760" w:hanging="360"/>
      </w:pPr>
      <w:rPr>
        <w:rFonts w:ascii="Courier New" w:hAnsi="Courier New" w:cs="Courier New" w:hint="default"/>
      </w:rPr>
    </w:lvl>
    <w:lvl w:ilvl="8" w:tplc="453217E8">
      <w:start w:val="1"/>
      <w:numFmt w:val="bullet"/>
      <w:lvlText w:val=""/>
      <w:lvlJc w:val="left"/>
      <w:pPr>
        <w:ind w:left="6480" w:hanging="360"/>
      </w:pPr>
      <w:rPr>
        <w:rFonts w:ascii="Wingdings" w:hAnsi="Wingdings" w:cs="Wingdings" w:hint="default"/>
      </w:rPr>
    </w:lvl>
  </w:abstractNum>
  <w:abstractNum w:abstractNumId="15" w15:restartNumberingAfterBreak="0">
    <w:nsid w:val="3A756B85"/>
    <w:multiLevelType w:val="hybridMultilevel"/>
    <w:tmpl w:val="543CEA18"/>
    <w:lvl w:ilvl="0" w:tplc="3312C688">
      <w:start w:val="1"/>
      <w:numFmt w:val="bullet"/>
      <w:lvlText w:val=""/>
      <w:lvlJc w:val="left"/>
      <w:pPr>
        <w:ind w:left="720" w:hanging="360"/>
      </w:pPr>
      <w:rPr>
        <w:rFonts w:ascii="Symbol" w:hAnsi="Symbol" w:cs="Symbol" w:hint="default"/>
        <w:sz w:val="18"/>
        <w:szCs w:val="18"/>
      </w:rPr>
    </w:lvl>
    <w:lvl w:ilvl="1" w:tplc="F222B6FA">
      <w:start w:val="1"/>
      <w:numFmt w:val="bullet"/>
      <w:lvlText w:val="o"/>
      <w:lvlJc w:val="left"/>
      <w:pPr>
        <w:ind w:left="1440" w:hanging="360"/>
      </w:pPr>
      <w:rPr>
        <w:rFonts w:ascii="Courier New" w:hAnsi="Courier New" w:cs="Courier New" w:hint="default"/>
      </w:rPr>
    </w:lvl>
    <w:lvl w:ilvl="2" w:tplc="235AAD48">
      <w:start w:val="1"/>
      <w:numFmt w:val="bullet"/>
      <w:lvlText w:val=""/>
      <w:lvlJc w:val="left"/>
      <w:pPr>
        <w:ind w:left="2160" w:hanging="360"/>
      </w:pPr>
      <w:rPr>
        <w:rFonts w:ascii="Wingdings" w:hAnsi="Wingdings" w:cs="Wingdings" w:hint="default"/>
      </w:rPr>
    </w:lvl>
    <w:lvl w:ilvl="3" w:tplc="16EA8E3C">
      <w:start w:val="1"/>
      <w:numFmt w:val="bullet"/>
      <w:lvlText w:val=""/>
      <w:lvlJc w:val="left"/>
      <w:pPr>
        <w:ind w:left="2880" w:hanging="360"/>
      </w:pPr>
      <w:rPr>
        <w:rFonts w:ascii="Symbol" w:hAnsi="Symbol" w:cs="Symbol" w:hint="default"/>
      </w:rPr>
    </w:lvl>
    <w:lvl w:ilvl="4" w:tplc="3648C35A">
      <w:start w:val="1"/>
      <w:numFmt w:val="bullet"/>
      <w:lvlText w:val="o"/>
      <w:lvlJc w:val="left"/>
      <w:pPr>
        <w:ind w:left="3600" w:hanging="360"/>
      </w:pPr>
      <w:rPr>
        <w:rFonts w:ascii="Courier New" w:hAnsi="Courier New" w:cs="Courier New" w:hint="default"/>
      </w:rPr>
    </w:lvl>
    <w:lvl w:ilvl="5" w:tplc="C6CE7CE2">
      <w:start w:val="1"/>
      <w:numFmt w:val="bullet"/>
      <w:lvlText w:val=""/>
      <w:lvlJc w:val="left"/>
      <w:pPr>
        <w:ind w:left="4320" w:hanging="360"/>
      </w:pPr>
      <w:rPr>
        <w:rFonts w:ascii="Wingdings" w:hAnsi="Wingdings" w:cs="Wingdings" w:hint="default"/>
      </w:rPr>
    </w:lvl>
    <w:lvl w:ilvl="6" w:tplc="727441A8">
      <w:start w:val="1"/>
      <w:numFmt w:val="bullet"/>
      <w:lvlText w:val=""/>
      <w:lvlJc w:val="left"/>
      <w:pPr>
        <w:ind w:left="5040" w:hanging="360"/>
      </w:pPr>
      <w:rPr>
        <w:rFonts w:ascii="Symbol" w:hAnsi="Symbol" w:cs="Symbol" w:hint="default"/>
      </w:rPr>
    </w:lvl>
    <w:lvl w:ilvl="7" w:tplc="58F05240">
      <w:start w:val="1"/>
      <w:numFmt w:val="bullet"/>
      <w:lvlText w:val="o"/>
      <w:lvlJc w:val="left"/>
      <w:pPr>
        <w:ind w:left="5760" w:hanging="360"/>
      </w:pPr>
      <w:rPr>
        <w:rFonts w:ascii="Courier New" w:hAnsi="Courier New" w:cs="Courier New" w:hint="default"/>
      </w:rPr>
    </w:lvl>
    <w:lvl w:ilvl="8" w:tplc="F4608CEC">
      <w:start w:val="1"/>
      <w:numFmt w:val="bullet"/>
      <w:lvlText w:val=""/>
      <w:lvlJc w:val="left"/>
      <w:pPr>
        <w:ind w:left="6480" w:hanging="360"/>
      </w:pPr>
      <w:rPr>
        <w:rFonts w:ascii="Wingdings" w:hAnsi="Wingdings" w:cs="Wingdings" w:hint="default"/>
      </w:rPr>
    </w:lvl>
  </w:abstractNum>
  <w:abstractNum w:abstractNumId="16" w15:restartNumberingAfterBreak="0">
    <w:nsid w:val="3C9272D1"/>
    <w:multiLevelType w:val="hybridMultilevel"/>
    <w:tmpl w:val="02EEAED8"/>
    <w:lvl w:ilvl="0" w:tplc="47B2033E">
      <w:start w:val="1"/>
      <w:numFmt w:val="bullet"/>
      <w:lvlText w:val=""/>
      <w:lvlJc w:val="left"/>
      <w:pPr>
        <w:ind w:left="720" w:hanging="360"/>
      </w:pPr>
      <w:rPr>
        <w:rFonts w:ascii="Symbol" w:hAnsi="Symbol" w:cs="Symbol" w:hint="default"/>
        <w:sz w:val="24"/>
        <w:szCs w:val="24"/>
      </w:rPr>
    </w:lvl>
    <w:lvl w:ilvl="1" w:tplc="D66EF342">
      <w:start w:val="1"/>
      <w:numFmt w:val="bullet"/>
      <w:lvlText w:val="o"/>
      <w:lvlJc w:val="left"/>
      <w:pPr>
        <w:ind w:left="1440" w:hanging="360"/>
      </w:pPr>
      <w:rPr>
        <w:rFonts w:ascii="Courier New" w:hAnsi="Courier New" w:cs="Courier New" w:hint="default"/>
      </w:rPr>
    </w:lvl>
    <w:lvl w:ilvl="2" w:tplc="B8287AB0">
      <w:start w:val="1"/>
      <w:numFmt w:val="bullet"/>
      <w:lvlText w:val=""/>
      <w:lvlJc w:val="left"/>
      <w:pPr>
        <w:ind w:left="2160" w:hanging="360"/>
      </w:pPr>
      <w:rPr>
        <w:rFonts w:ascii="Wingdings" w:hAnsi="Wingdings" w:cs="Wingdings" w:hint="default"/>
      </w:rPr>
    </w:lvl>
    <w:lvl w:ilvl="3" w:tplc="56C8A842">
      <w:start w:val="1"/>
      <w:numFmt w:val="bullet"/>
      <w:lvlText w:val=""/>
      <w:lvlJc w:val="left"/>
      <w:pPr>
        <w:ind w:left="2880" w:hanging="360"/>
      </w:pPr>
      <w:rPr>
        <w:rFonts w:ascii="Symbol" w:hAnsi="Symbol" w:cs="Symbol" w:hint="default"/>
      </w:rPr>
    </w:lvl>
    <w:lvl w:ilvl="4" w:tplc="55260506">
      <w:start w:val="1"/>
      <w:numFmt w:val="bullet"/>
      <w:lvlText w:val="o"/>
      <w:lvlJc w:val="left"/>
      <w:pPr>
        <w:ind w:left="3600" w:hanging="360"/>
      </w:pPr>
      <w:rPr>
        <w:rFonts w:ascii="Courier New" w:hAnsi="Courier New" w:cs="Courier New" w:hint="default"/>
      </w:rPr>
    </w:lvl>
    <w:lvl w:ilvl="5" w:tplc="17CAF310">
      <w:start w:val="1"/>
      <w:numFmt w:val="bullet"/>
      <w:lvlText w:val=""/>
      <w:lvlJc w:val="left"/>
      <w:pPr>
        <w:ind w:left="4320" w:hanging="360"/>
      </w:pPr>
      <w:rPr>
        <w:rFonts w:ascii="Wingdings" w:hAnsi="Wingdings" w:cs="Wingdings" w:hint="default"/>
      </w:rPr>
    </w:lvl>
    <w:lvl w:ilvl="6" w:tplc="65AAB2FA">
      <w:start w:val="1"/>
      <w:numFmt w:val="bullet"/>
      <w:lvlText w:val=""/>
      <w:lvlJc w:val="left"/>
      <w:pPr>
        <w:ind w:left="5040" w:hanging="360"/>
      </w:pPr>
      <w:rPr>
        <w:rFonts w:ascii="Symbol" w:hAnsi="Symbol" w:cs="Symbol" w:hint="default"/>
      </w:rPr>
    </w:lvl>
    <w:lvl w:ilvl="7" w:tplc="C2388876">
      <w:start w:val="1"/>
      <w:numFmt w:val="bullet"/>
      <w:lvlText w:val="o"/>
      <w:lvlJc w:val="left"/>
      <w:pPr>
        <w:ind w:left="5760" w:hanging="360"/>
      </w:pPr>
      <w:rPr>
        <w:rFonts w:ascii="Courier New" w:hAnsi="Courier New" w:cs="Courier New" w:hint="default"/>
      </w:rPr>
    </w:lvl>
    <w:lvl w:ilvl="8" w:tplc="9E28D4A0">
      <w:start w:val="1"/>
      <w:numFmt w:val="bullet"/>
      <w:lvlText w:val=""/>
      <w:lvlJc w:val="left"/>
      <w:pPr>
        <w:ind w:left="6480" w:hanging="360"/>
      </w:pPr>
      <w:rPr>
        <w:rFonts w:ascii="Wingdings" w:hAnsi="Wingdings" w:cs="Wingdings" w:hint="default"/>
      </w:rPr>
    </w:lvl>
  </w:abstractNum>
  <w:abstractNum w:abstractNumId="17" w15:restartNumberingAfterBreak="0">
    <w:nsid w:val="3E8B0E25"/>
    <w:multiLevelType w:val="hybridMultilevel"/>
    <w:tmpl w:val="826AA3C8"/>
    <w:lvl w:ilvl="0" w:tplc="D00A9C78">
      <w:start w:val="1"/>
      <w:numFmt w:val="bullet"/>
      <w:lvlText w:val=""/>
      <w:lvlJc w:val="left"/>
      <w:pPr>
        <w:ind w:left="720" w:hanging="360"/>
      </w:pPr>
      <w:rPr>
        <w:rFonts w:ascii="Symbol" w:hAnsi="Symbol" w:cs="Symbol" w:hint="default"/>
        <w:sz w:val="18"/>
        <w:szCs w:val="18"/>
      </w:rPr>
    </w:lvl>
    <w:lvl w:ilvl="1" w:tplc="1EA05B70">
      <w:start w:val="1"/>
      <w:numFmt w:val="bullet"/>
      <w:lvlText w:val="o"/>
      <w:lvlJc w:val="left"/>
      <w:pPr>
        <w:ind w:left="1440" w:hanging="360"/>
      </w:pPr>
      <w:rPr>
        <w:rFonts w:ascii="Courier New" w:hAnsi="Courier New" w:cs="Courier New" w:hint="default"/>
      </w:rPr>
    </w:lvl>
    <w:lvl w:ilvl="2" w:tplc="4240E172">
      <w:start w:val="1"/>
      <w:numFmt w:val="bullet"/>
      <w:lvlText w:val=""/>
      <w:lvlJc w:val="left"/>
      <w:pPr>
        <w:ind w:left="2160" w:hanging="360"/>
      </w:pPr>
      <w:rPr>
        <w:rFonts w:ascii="Wingdings" w:hAnsi="Wingdings" w:cs="Wingdings" w:hint="default"/>
      </w:rPr>
    </w:lvl>
    <w:lvl w:ilvl="3" w:tplc="5C4EAAEE">
      <w:start w:val="1"/>
      <w:numFmt w:val="bullet"/>
      <w:lvlText w:val=""/>
      <w:lvlJc w:val="left"/>
      <w:pPr>
        <w:ind w:left="2880" w:hanging="360"/>
      </w:pPr>
      <w:rPr>
        <w:rFonts w:ascii="Symbol" w:hAnsi="Symbol" w:cs="Symbol" w:hint="default"/>
      </w:rPr>
    </w:lvl>
    <w:lvl w:ilvl="4" w:tplc="FE6ABA7A">
      <w:start w:val="1"/>
      <w:numFmt w:val="bullet"/>
      <w:lvlText w:val="o"/>
      <w:lvlJc w:val="left"/>
      <w:pPr>
        <w:ind w:left="3600" w:hanging="360"/>
      </w:pPr>
      <w:rPr>
        <w:rFonts w:ascii="Courier New" w:hAnsi="Courier New" w:cs="Courier New" w:hint="default"/>
      </w:rPr>
    </w:lvl>
    <w:lvl w:ilvl="5" w:tplc="8E8E8A58">
      <w:start w:val="1"/>
      <w:numFmt w:val="bullet"/>
      <w:lvlText w:val=""/>
      <w:lvlJc w:val="left"/>
      <w:pPr>
        <w:ind w:left="4320" w:hanging="360"/>
      </w:pPr>
      <w:rPr>
        <w:rFonts w:ascii="Wingdings" w:hAnsi="Wingdings" w:cs="Wingdings" w:hint="default"/>
      </w:rPr>
    </w:lvl>
    <w:lvl w:ilvl="6" w:tplc="D4B83442">
      <w:start w:val="1"/>
      <w:numFmt w:val="bullet"/>
      <w:lvlText w:val=""/>
      <w:lvlJc w:val="left"/>
      <w:pPr>
        <w:ind w:left="5040" w:hanging="360"/>
      </w:pPr>
      <w:rPr>
        <w:rFonts w:ascii="Symbol" w:hAnsi="Symbol" w:cs="Symbol" w:hint="default"/>
      </w:rPr>
    </w:lvl>
    <w:lvl w:ilvl="7" w:tplc="282C8DFE">
      <w:start w:val="1"/>
      <w:numFmt w:val="bullet"/>
      <w:lvlText w:val="o"/>
      <w:lvlJc w:val="left"/>
      <w:pPr>
        <w:ind w:left="5760" w:hanging="360"/>
      </w:pPr>
      <w:rPr>
        <w:rFonts w:ascii="Courier New" w:hAnsi="Courier New" w:cs="Courier New" w:hint="default"/>
      </w:rPr>
    </w:lvl>
    <w:lvl w:ilvl="8" w:tplc="EE06F42E">
      <w:start w:val="1"/>
      <w:numFmt w:val="bullet"/>
      <w:lvlText w:val=""/>
      <w:lvlJc w:val="left"/>
      <w:pPr>
        <w:ind w:left="6480" w:hanging="360"/>
      </w:pPr>
      <w:rPr>
        <w:rFonts w:ascii="Wingdings" w:hAnsi="Wingdings" w:cs="Wingdings" w:hint="default"/>
      </w:rPr>
    </w:lvl>
  </w:abstractNum>
  <w:abstractNum w:abstractNumId="18" w15:restartNumberingAfterBreak="0">
    <w:nsid w:val="3EF87DD9"/>
    <w:multiLevelType w:val="hybridMultilevel"/>
    <w:tmpl w:val="8C5C4944"/>
    <w:lvl w:ilvl="0" w:tplc="BA20E8E0">
      <w:start w:val="1"/>
      <w:numFmt w:val="bullet"/>
      <w:lvlText w:val="-"/>
      <w:lvlJc w:val="left"/>
      <w:pPr>
        <w:ind w:left="644" w:hanging="360"/>
      </w:pPr>
      <w:rPr>
        <w:rFonts w:ascii="Arial" w:eastAsiaTheme="minorHAnsi" w:hAnsi="Arial" w:cs="Aria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43C53074"/>
    <w:multiLevelType w:val="hybridMultilevel"/>
    <w:tmpl w:val="06A8AEAA"/>
    <w:lvl w:ilvl="0" w:tplc="4E0A45CE">
      <w:start w:val="1"/>
      <w:numFmt w:val="bullet"/>
      <w:lvlText w:val=""/>
      <w:lvlJc w:val="left"/>
      <w:pPr>
        <w:ind w:left="720" w:hanging="360"/>
      </w:pPr>
      <w:rPr>
        <w:rFonts w:ascii="Symbol" w:hAnsi="Symbol" w:cs="Symbol" w:hint="default"/>
        <w:sz w:val="18"/>
        <w:szCs w:val="18"/>
      </w:rPr>
    </w:lvl>
    <w:lvl w:ilvl="1" w:tplc="55CCC324">
      <w:start w:val="1"/>
      <w:numFmt w:val="bullet"/>
      <w:lvlText w:val="o"/>
      <w:lvlJc w:val="left"/>
      <w:pPr>
        <w:ind w:left="1440" w:hanging="360"/>
      </w:pPr>
      <w:rPr>
        <w:rFonts w:ascii="Courier New" w:hAnsi="Courier New" w:cs="Courier New" w:hint="default"/>
      </w:rPr>
    </w:lvl>
    <w:lvl w:ilvl="2" w:tplc="B204EA94">
      <w:start w:val="1"/>
      <w:numFmt w:val="bullet"/>
      <w:lvlText w:val=""/>
      <w:lvlJc w:val="left"/>
      <w:pPr>
        <w:ind w:left="2160" w:hanging="360"/>
      </w:pPr>
      <w:rPr>
        <w:rFonts w:ascii="Wingdings" w:hAnsi="Wingdings" w:cs="Wingdings" w:hint="default"/>
      </w:rPr>
    </w:lvl>
    <w:lvl w:ilvl="3" w:tplc="AFB43D6E">
      <w:start w:val="1"/>
      <w:numFmt w:val="bullet"/>
      <w:lvlText w:val=""/>
      <w:lvlJc w:val="left"/>
      <w:pPr>
        <w:ind w:left="2880" w:hanging="360"/>
      </w:pPr>
      <w:rPr>
        <w:rFonts w:ascii="Symbol" w:hAnsi="Symbol" w:cs="Symbol" w:hint="default"/>
      </w:rPr>
    </w:lvl>
    <w:lvl w:ilvl="4" w:tplc="385697E0">
      <w:start w:val="1"/>
      <w:numFmt w:val="bullet"/>
      <w:lvlText w:val="o"/>
      <w:lvlJc w:val="left"/>
      <w:pPr>
        <w:ind w:left="3600" w:hanging="360"/>
      </w:pPr>
      <w:rPr>
        <w:rFonts w:ascii="Courier New" w:hAnsi="Courier New" w:cs="Courier New" w:hint="default"/>
      </w:rPr>
    </w:lvl>
    <w:lvl w:ilvl="5" w:tplc="EC58890A">
      <w:start w:val="1"/>
      <w:numFmt w:val="bullet"/>
      <w:lvlText w:val=""/>
      <w:lvlJc w:val="left"/>
      <w:pPr>
        <w:ind w:left="4320" w:hanging="360"/>
      </w:pPr>
      <w:rPr>
        <w:rFonts w:ascii="Wingdings" w:hAnsi="Wingdings" w:cs="Wingdings" w:hint="default"/>
      </w:rPr>
    </w:lvl>
    <w:lvl w:ilvl="6" w:tplc="AB800204">
      <w:start w:val="1"/>
      <w:numFmt w:val="bullet"/>
      <w:lvlText w:val=""/>
      <w:lvlJc w:val="left"/>
      <w:pPr>
        <w:ind w:left="5040" w:hanging="360"/>
      </w:pPr>
      <w:rPr>
        <w:rFonts w:ascii="Symbol" w:hAnsi="Symbol" w:cs="Symbol" w:hint="default"/>
      </w:rPr>
    </w:lvl>
    <w:lvl w:ilvl="7" w:tplc="A4E21E90">
      <w:start w:val="1"/>
      <w:numFmt w:val="bullet"/>
      <w:lvlText w:val="o"/>
      <w:lvlJc w:val="left"/>
      <w:pPr>
        <w:ind w:left="5760" w:hanging="360"/>
      </w:pPr>
      <w:rPr>
        <w:rFonts w:ascii="Courier New" w:hAnsi="Courier New" w:cs="Courier New" w:hint="default"/>
      </w:rPr>
    </w:lvl>
    <w:lvl w:ilvl="8" w:tplc="D0865F98">
      <w:start w:val="1"/>
      <w:numFmt w:val="bullet"/>
      <w:lvlText w:val=""/>
      <w:lvlJc w:val="left"/>
      <w:pPr>
        <w:ind w:left="6480" w:hanging="360"/>
      </w:pPr>
      <w:rPr>
        <w:rFonts w:ascii="Wingdings" w:hAnsi="Wingdings" w:cs="Wingdings" w:hint="default"/>
      </w:rPr>
    </w:lvl>
  </w:abstractNum>
  <w:abstractNum w:abstractNumId="20" w15:restartNumberingAfterBreak="0">
    <w:nsid w:val="48C97FEA"/>
    <w:multiLevelType w:val="hybridMultilevel"/>
    <w:tmpl w:val="24509318"/>
    <w:lvl w:ilvl="0" w:tplc="79758057">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4CB17975"/>
    <w:multiLevelType w:val="hybridMultilevel"/>
    <w:tmpl w:val="CEAC3C2E"/>
    <w:lvl w:ilvl="0" w:tplc="04240015">
      <w:start w:val="9"/>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D236FD9"/>
    <w:multiLevelType w:val="hybridMultilevel"/>
    <w:tmpl w:val="E04ECA72"/>
    <w:lvl w:ilvl="0" w:tplc="07CA202E">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4F6D4635"/>
    <w:multiLevelType w:val="hybridMultilevel"/>
    <w:tmpl w:val="451466BE"/>
    <w:lvl w:ilvl="0" w:tplc="1D9E795A">
      <w:start w:val="1"/>
      <w:numFmt w:val="bullet"/>
      <w:lvlText w:val=""/>
      <w:lvlJc w:val="left"/>
      <w:pPr>
        <w:ind w:left="720" w:hanging="360"/>
      </w:pPr>
      <w:rPr>
        <w:rFonts w:ascii="Symbol" w:hAnsi="Symbol" w:cs="Symbol" w:hint="default"/>
        <w:sz w:val="24"/>
        <w:szCs w:val="24"/>
      </w:rPr>
    </w:lvl>
    <w:lvl w:ilvl="1" w:tplc="158AC8E0">
      <w:start w:val="1"/>
      <w:numFmt w:val="bullet"/>
      <w:lvlText w:val="o"/>
      <w:lvlJc w:val="left"/>
      <w:pPr>
        <w:ind w:left="1440" w:hanging="360"/>
      </w:pPr>
      <w:rPr>
        <w:rFonts w:ascii="Courier New" w:hAnsi="Courier New" w:cs="Courier New" w:hint="default"/>
      </w:rPr>
    </w:lvl>
    <w:lvl w:ilvl="2" w:tplc="EED0641E">
      <w:start w:val="1"/>
      <w:numFmt w:val="bullet"/>
      <w:lvlText w:val=""/>
      <w:lvlJc w:val="left"/>
      <w:pPr>
        <w:ind w:left="2160" w:hanging="360"/>
      </w:pPr>
      <w:rPr>
        <w:rFonts w:ascii="Wingdings" w:hAnsi="Wingdings" w:cs="Wingdings" w:hint="default"/>
      </w:rPr>
    </w:lvl>
    <w:lvl w:ilvl="3" w:tplc="48B82966">
      <w:start w:val="1"/>
      <w:numFmt w:val="bullet"/>
      <w:lvlText w:val=""/>
      <w:lvlJc w:val="left"/>
      <w:pPr>
        <w:ind w:left="2880" w:hanging="360"/>
      </w:pPr>
      <w:rPr>
        <w:rFonts w:ascii="Symbol" w:hAnsi="Symbol" w:cs="Symbol" w:hint="default"/>
      </w:rPr>
    </w:lvl>
    <w:lvl w:ilvl="4" w:tplc="BA76D72E">
      <w:start w:val="1"/>
      <w:numFmt w:val="bullet"/>
      <w:lvlText w:val="o"/>
      <w:lvlJc w:val="left"/>
      <w:pPr>
        <w:ind w:left="3600" w:hanging="360"/>
      </w:pPr>
      <w:rPr>
        <w:rFonts w:ascii="Courier New" w:hAnsi="Courier New" w:cs="Courier New" w:hint="default"/>
      </w:rPr>
    </w:lvl>
    <w:lvl w:ilvl="5" w:tplc="8C5C4794">
      <w:start w:val="1"/>
      <w:numFmt w:val="bullet"/>
      <w:lvlText w:val=""/>
      <w:lvlJc w:val="left"/>
      <w:pPr>
        <w:ind w:left="4320" w:hanging="360"/>
      </w:pPr>
      <w:rPr>
        <w:rFonts w:ascii="Wingdings" w:hAnsi="Wingdings" w:cs="Wingdings" w:hint="default"/>
      </w:rPr>
    </w:lvl>
    <w:lvl w:ilvl="6" w:tplc="83BA1CE0">
      <w:start w:val="1"/>
      <w:numFmt w:val="bullet"/>
      <w:lvlText w:val=""/>
      <w:lvlJc w:val="left"/>
      <w:pPr>
        <w:ind w:left="5040" w:hanging="360"/>
      </w:pPr>
      <w:rPr>
        <w:rFonts w:ascii="Symbol" w:hAnsi="Symbol" w:cs="Symbol" w:hint="default"/>
      </w:rPr>
    </w:lvl>
    <w:lvl w:ilvl="7" w:tplc="3C8E946A">
      <w:start w:val="1"/>
      <w:numFmt w:val="bullet"/>
      <w:lvlText w:val="o"/>
      <w:lvlJc w:val="left"/>
      <w:pPr>
        <w:ind w:left="5760" w:hanging="360"/>
      </w:pPr>
      <w:rPr>
        <w:rFonts w:ascii="Courier New" w:hAnsi="Courier New" w:cs="Courier New" w:hint="default"/>
      </w:rPr>
    </w:lvl>
    <w:lvl w:ilvl="8" w:tplc="43EACF7C">
      <w:start w:val="1"/>
      <w:numFmt w:val="bullet"/>
      <w:lvlText w:val=""/>
      <w:lvlJc w:val="left"/>
      <w:pPr>
        <w:ind w:left="6480" w:hanging="360"/>
      </w:pPr>
      <w:rPr>
        <w:rFonts w:ascii="Wingdings" w:hAnsi="Wingdings" w:cs="Wingdings" w:hint="default"/>
      </w:rPr>
    </w:lvl>
  </w:abstractNum>
  <w:abstractNum w:abstractNumId="25" w15:restartNumberingAfterBreak="0">
    <w:nsid w:val="4FDD0891"/>
    <w:multiLevelType w:val="hybridMultilevel"/>
    <w:tmpl w:val="8C10C266"/>
    <w:lvl w:ilvl="0" w:tplc="739C81BC">
      <w:start w:val="1"/>
      <w:numFmt w:val="bullet"/>
      <w:lvlText w:val=""/>
      <w:lvlJc w:val="left"/>
      <w:pPr>
        <w:ind w:left="720" w:hanging="360"/>
      </w:pPr>
      <w:rPr>
        <w:rFonts w:ascii="Symbol" w:hAnsi="Symbol" w:cs="Symbol" w:hint="default"/>
        <w:sz w:val="18"/>
        <w:szCs w:val="18"/>
      </w:rPr>
    </w:lvl>
    <w:lvl w:ilvl="1" w:tplc="ACF6FA3A">
      <w:start w:val="1"/>
      <w:numFmt w:val="bullet"/>
      <w:lvlText w:val="o"/>
      <w:lvlJc w:val="left"/>
      <w:pPr>
        <w:ind w:left="1440" w:hanging="360"/>
      </w:pPr>
      <w:rPr>
        <w:rFonts w:ascii="Courier New" w:hAnsi="Courier New" w:cs="Courier New" w:hint="default"/>
      </w:rPr>
    </w:lvl>
    <w:lvl w:ilvl="2" w:tplc="2A8CC64C">
      <w:start w:val="1"/>
      <w:numFmt w:val="bullet"/>
      <w:lvlText w:val=""/>
      <w:lvlJc w:val="left"/>
      <w:pPr>
        <w:ind w:left="2160" w:hanging="360"/>
      </w:pPr>
      <w:rPr>
        <w:rFonts w:ascii="Wingdings" w:hAnsi="Wingdings" w:cs="Wingdings" w:hint="default"/>
      </w:rPr>
    </w:lvl>
    <w:lvl w:ilvl="3" w:tplc="F8684E2E">
      <w:start w:val="1"/>
      <w:numFmt w:val="bullet"/>
      <w:lvlText w:val=""/>
      <w:lvlJc w:val="left"/>
      <w:pPr>
        <w:ind w:left="2880" w:hanging="360"/>
      </w:pPr>
      <w:rPr>
        <w:rFonts w:ascii="Symbol" w:hAnsi="Symbol" w:cs="Symbol" w:hint="default"/>
      </w:rPr>
    </w:lvl>
    <w:lvl w:ilvl="4" w:tplc="B31A940E">
      <w:start w:val="1"/>
      <w:numFmt w:val="bullet"/>
      <w:lvlText w:val="o"/>
      <w:lvlJc w:val="left"/>
      <w:pPr>
        <w:ind w:left="3600" w:hanging="360"/>
      </w:pPr>
      <w:rPr>
        <w:rFonts w:ascii="Courier New" w:hAnsi="Courier New" w:cs="Courier New" w:hint="default"/>
      </w:rPr>
    </w:lvl>
    <w:lvl w:ilvl="5" w:tplc="4BE4D7A4">
      <w:start w:val="1"/>
      <w:numFmt w:val="bullet"/>
      <w:lvlText w:val=""/>
      <w:lvlJc w:val="left"/>
      <w:pPr>
        <w:ind w:left="4320" w:hanging="360"/>
      </w:pPr>
      <w:rPr>
        <w:rFonts w:ascii="Wingdings" w:hAnsi="Wingdings" w:cs="Wingdings" w:hint="default"/>
      </w:rPr>
    </w:lvl>
    <w:lvl w:ilvl="6" w:tplc="5E50A06E">
      <w:start w:val="1"/>
      <w:numFmt w:val="bullet"/>
      <w:lvlText w:val=""/>
      <w:lvlJc w:val="left"/>
      <w:pPr>
        <w:ind w:left="5040" w:hanging="360"/>
      </w:pPr>
      <w:rPr>
        <w:rFonts w:ascii="Symbol" w:hAnsi="Symbol" w:cs="Symbol" w:hint="default"/>
      </w:rPr>
    </w:lvl>
    <w:lvl w:ilvl="7" w:tplc="311A1DE8">
      <w:start w:val="1"/>
      <w:numFmt w:val="bullet"/>
      <w:lvlText w:val="o"/>
      <w:lvlJc w:val="left"/>
      <w:pPr>
        <w:ind w:left="5760" w:hanging="360"/>
      </w:pPr>
      <w:rPr>
        <w:rFonts w:ascii="Courier New" w:hAnsi="Courier New" w:cs="Courier New" w:hint="default"/>
      </w:rPr>
    </w:lvl>
    <w:lvl w:ilvl="8" w:tplc="D444F0B0">
      <w:start w:val="1"/>
      <w:numFmt w:val="bullet"/>
      <w:lvlText w:val=""/>
      <w:lvlJc w:val="left"/>
      <w:pPr>
        <w:ind w:left="6480" w:hanging="360"/>
      </w:pPr>
      <w:rPr>
        <w:rFonts w:ascii="Wingdings" w:hAnsi="Wingdings" w:cs="Wingdings" w:hint="default"/>
      </w:rPr>
    </w:lvl>
  </w:abstractNum>
  <w:abstractNum w:abstractNumId="26" w15:restartNumberingAfterBreak="0">
    <w:nsid w:val="51451081"/>
    <w:multiLevelType w:val="hybridMultilevel"/>
    <w:tmpl w:val="B11AB4EC"/>
    <w:lvl w:ilvl="0" w:tplc="3E34BCAA">
      <w:start w:val="1"/>
      <w:numFmt w:val="bullet"/>
      <w:lvlText w:val=""/>
      <w:lvlJc w:val="left"/>
      <w:pPr>
        <w:ind w:left="720" w:hanging="360"/>
      </w:pPr>
      <w:rPr>
        <w:rFonts w:ascii="Symbol" w:hAnsi="Symbol" w:cs="Symbol" w:hint="default"/>
        <w:sz w:val="18"/>
        <w:szCs w:val="18"/>
      </w:rPr>
    </w:lvl>
    <w:lvl w:ilvl="1" w:tplc="47DAFE08">
      <w:start w:val="1"/>
      <w:numFmt w:val="bullet"/>
      <w:lvlText w:val="o"/>
      <w:lvlJc w:val="left"/>
      <w:pPr>
        <w:ind w:left="1440" w:hanging="360"/>
      </w:pPr>
      <w:rPr>
        <w:rFonts w:ascii="Courier New" w:hAnsi="Courier New" w:cs="Courier New" w:hint="default"/>
      </w:rPr>
    </w:lvl>
    <w:lvl w:ilvl="2" w:tplc="19DA10DE">
      <w:start w:val="1"/>
      <w:numFmt w:val="bullet"/>
      <w:lvlText w:val=""/>
      <w:lvlJc w:val="left"/>
      <w:pPr>
        <w:ind w:left="2160" w:hanging="360"/>
      </w:pPr>
      <w:rPr>
        <w:rFonts w:ascii="Wingdings" w:hAnsi="Wingdings" w:cs="Wingdings" w:hint="default"/>
      </w:rPr>
    </w:lvl>
    <w:lvl w:ilvl="3" w:tplc="6BA4E332">
      <w:start w:val="1"/>
      <w:numFmt w:val="bullet"/>
      <w:lvlText w:val=""/>
      <w:lvlJc w:val="left"/>
      <w:pPr>
        <w:ind w:left="2880" w:hanging="360"/>
      </w:pPr>
      <w:rPr>
        <w:rFonts w:ascii="Symbol" w:hAnsi="Symbol" w:cs="Symbol" w:hint="default"/>
      </w:rPr>
    </w:lvl>
    <w:lvl w:ilvl="4" w:tplc="9CE46174">
      <w:start w:val="1"/>
      <w:numFmt w:val="bullet"/>
      <w:lvlText w:val="o"/>
      <w:lvlJc w:val="left"/>
      <w:pPr>
        <w:ind w:left="3600" w:hanging="360"/>
      </w:pPr>
      <w:rPr>
        <w:rFonts w:ascii="Courier New" w:hAnsi="Courier New" w:cs="Courier New" w:hint="default"/>
      </w:rPr>
    </w:lvl>
    <w:lvl w:ilvl="5" w:tplc="321CB720">
      <w:start w:val="1"/>
      <w:numFmt w:val="bullet"/>
      <w:lvlText w:val=""/>
      <w:lvlJc w:val="left"/>
      <w:pPr>
        <w:ind w:left="4320" w:hanging="360"/>
      </w:pPr>
      <w:rPr>
        <w:rFonts w:ascii="Wingdings" w:hAnsi="Wingdings" w:cs="Wingdings" w:hint="default"/>
      </w:rPr>
    </w:lvl>
    <w:lvl w:ilvl="6" w:tplc="C9A0B0F8">
      <w:start w:val="1"/>
      <w:numFmt w:val="bullet"/>
      <w:lvlText w:val=""/>
      <w:lvlJc w:val="left"/>
      <w:pPr>
        <w:ind w:left="5040" w:hanging="360"/>
      </w:pPr>
      <w:rPr>
        <w:rFonts w:ascii="Symbol" w:hAnsi="Symbol" w:cs="Symbol" w:hint="default"/>
      </w:rPr>
    </w:lvl>
    <w:lvl w:ilvl="7" w:tplc="885E18B2">
      <w:start w:val="1"/>
      <w:numFmt w:val="bullet"/>
      <w:lvlText w:val="o"/>
      <w:lvlJc w:val="left"/>
      <w:pPr>
        <w:ind w:left="5760" w:hanging="360"/>
      </w:pPr>
      <w:rPr>
        <w:rFonts w:ascii="Courier New" w:hAnsi="Courier New" w:cs="Courier New" w:hint="default"/>
      </w:rPr>
    </w:lvl>
    <w:lvl w:ilvl="8" w:tplc="ECFE6D1C">
      <w:start w:val="1"/>
      <w:numFmt w:val="bullet"/>
      <w:lvlText w:val=""/>
      <w:lvlJc w:val="left"/>
      <w:pPr>
        <w:ind w:left="6480" w:hanging="360"/>
      </w:pPr>
      <w:rPr>
        <w:rFonts w:ascii="Wingdings" w:hAnsi="Wingdings" w:cs="Wingdings" w:hint="default"/>
      </w:rPr>
    </w:lvl>
  </w:abstractNum>
  <w:abstractNum w:abstractNumId="27"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527A69CF"/>
    <w:multiLevelType w:val="hybridMultilevel"/>
    <w:tmpl w:val="8278D9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473050D"/>
    <w:multiLevelType w:val="hybridMultilevel"/>
    <w:tmpl w:val="C1B4AB4E"/>
    <w:lvl w:ilvl="0" w:tplc="0C0A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5A15242B"/>
    <w:multiLevelType w:val="hybridMultilevel"/>
    <w:tmpl w:val="A1EC4EA2"/>
    <w:lvl w:ilvl="0" w:tplc="26D8A3FC">
      <w:start w:val="1"/>
      <w:numFmt w:val="bullet"/>
      <w:lvlText w:val=""/>
      <w:lvlJc w:val="left"/>
      <w:pPr>
        <w:ind w:left="720" w:hanging="360"/>
      </w:pPr>
      <w:rPr>
        <w:rFonts w:ascii="Symbol" w:hAnsi="Symbol" w:cs="Symbol" w:hint="default"/>
        <w:sz w:val="18"/>
        <w:szCs w:val="18"/>
      </w:rPr>
    </w:lvl>
    <w:lvl w:ilvl="1" w:tplc="6C60227E">
      <w:start w:val="1"/>
      <w:numFmt w:val="bullet"/>
      <w:lvlText w:val="o"/>
      <w:lvlJc w:val="left"/>
      <w:pPr>
        <w:ind w:left="1440" w:hanging="360"/>
      </w:pPr>
      <w:rPr>
        <w:rFonts w:ascii="Courier New" w:hAnsi="Courier New" w:cs="Courier New" w:hint="default"/>
      </w:rPr>
    </w:lvl>
    <w:lvl w:ilvl="2" w:tplc="AC2A5B6A">
      <w:start w:val="1"/>
      <w:numFmt w:val="bullet"/>
      <w:lvlText w:val=""/>
      <w:lvlJc w:val="left"/>
      <w:pPr>
        <w:ind w:left="2160" w:hanging="360"/>
      </w:pPr>
      <w:rPr>
        <w:rFonts w:ascii="Wingdings" w:hAnsi="Wingdings" w:cs="Wingdings" w:hint="default"/>
      </w:rPr>
    </w:lvl>
    <w:lvl w:ilvl="3" w:tplc="5EEAC258">
      <w:start w:val="1"/>
      <w:numFmt w:val="bullet"/>
      <w:lvlText w:val=""/>
      <w:lvlJc w:val="left"/>
      <w:pPr>
        <w:ind w:left="2880" w:hanging="360"/>
      </w:pPr>
      <w:rPr>
        <w:rFonts w:ascii="Symbol" w:hAnsi="Symbol" w:cs="Symbol" w:hint="default"/>
      </w:rPr>
    </w:lvl>
    <w:lvl w:ilvl="4" w:tplc="2CC046CA">
      <w:start w:val="1"/>
      <w:numFmt w:val="bullet"/>
      <w:lvlText w:val="o"/>
      <w:lvlJc w:val="left"/>
      <w:pPr>
        <w:ind w:left="3600" w:hanging="360"/>
      </w:pPr>
      <w:rPr>
        <w:rFonts w:ascii="Courier New" w:hAnsi="Courier New" w:cs="Courier New" w:hint="default"/>
      </w:rPr>
    </w:lvl>
    <w:lvl w:ilvl="5" w:tplc="151070C2">
      <w:start w:val="1"/>
      <w:numFmt w:val="bullet"/>
      <w:lvlText w:val=""/>
      <w:lvlJc w:val="left"/>
      <w:pPr>
        <w:ind w:left="4320" w:hanging="360"/>
      </w:pPr>
      <w:rPr>
        <w:rFonts w:ascii="Wingdings" w:hAnsi="Wingdings" w:cs="Wingdings" w:hint="default"/>
      </w:rPr>
    </w:lvl>
    <w:lvl w:ilvl="6" w:tplc="42F87F5C">
      <w:start w:val="1"/>
      <w:numFmt w:val="bullet"/>
      <w:lvlText w:val=""/>
      <w:lvlJc w:val="left"/>
      <w:pPr>
        <w:ind w:left="5040" w:hanging="360"/>
      </w:pPr>
      <w:rPr>
        <w:rFonts w:ascii="Symbol" w:hAnsi="Symbol" w:cs="Symbol" w:hint="default"/>
      </w:rPr>
    </w:lvl>
    <w:lvl w:ilvl="7" w:tplc="5A18BE6C">
      <w:start w:val="1"/>
      <w:numFmt w:val="bullet"/>
      <w:lvlText w:val="o"/>
      <w:lvlJc w:val="left"/>
      <w:pPr>
        <w:ind w:left="5760" w:hanging="360"/>
      </w:pPr>
      <w:rPr>
        <w:rFonts w:ascii="Courier New" w:hAnsi="Courier New" w:cs="Courier New" w:hint="default"/>
      </w:rPr>
    </w:lvl>
    <w:lvl w:ilvl="8" w:tplc="AC5602DC">
      <w:start w:val="1"/>
      <w:numFmt w:val="bullet"/>
      <w:lvlText w:val=""/>
      <w:lvlJc w:val="left"/>
      <w:pPr>
        <w:ind w:left="6480" w:hanging="360"/>
      </w:pPr>
      <w:rPr>
        <w:rFonts w:ascii="Wingdings" w:hAnsi="Wingdings" w:cs="Wingdings" w:hint="default"/>
      </w:rPr>
    </w:lvl>
  </w:abstractNum>
  <w:abstractNum w:abstractNumId="33"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933C7F"/>
    <w:multiLevelType w:val="hybridMultilevel"/>
    <w:tmpl w:val="1CB6C952"/>
    <w:lvl w:ilvl="0" w:tplc="F0684AAC">
      <w:start w:val="3"/>
      <w:numFmt w:val="lowerLetter"/>
      <w:lvlText w:val="%1."/>
      <w:lvlJc w:val="left"/>
      <w:pPr>
        <w:ind w:left="720" w:hanging="360"/>
      </w:pPr>
      <w:rPr>
        <w:rFonts w:ascii="Arial" w:hAnsi="Arial" w:cs="Arial" w:hint="default"/>
        <w:sz w:val="18"/>
        <w:szCs w:val="18"/>
      </w:rPr>
    </w:lvl>
    <w:lvl w:ilvl="1" w:tplc="13BEB344">
      <w:start w:val="1"/>
      <w:numFmt w:val="lowerLetter"/>
      <w:lvlText w:val="%2."/>
      <w:lvlJc w:val="left"/>
      <w:pPr>
        <w:ind w:left="1440" w:hanging="360"/>
      </w:pPr>
    </w:lvl>
    <w:lvl w:ilvl="2" w:tplc="AA0897FA">
      <w:start w:val="1"/>
      <w:numFmt w:val="lowerLetter"/>
      <w:lvlText w:val="%3."/>
      <w:lvlJc w:val="left"/>
      <w:pPr>
        <w:ind w:left="2160" w:hanging="360"/>
      </w:pPr>
    </w:lvl>
    <w:lvl w:ilvl="3" w:tplc="BEAA083A">
      <w:start w:val="1"/>
      <w:numFmt w:val="lowerLetter"/>
      <w:lvlText w:val="%4."/>
      <w:lvlJc w:val="left"/>
      <w:pPr>
        <w:ind w:left="2880" w:hanging="360"/>
      </w:pPr>
    </w:lvl>
    <w:lvl w:ilvl="4" w:tplc="05B2F468">
      <w:start w:val="1"/>
      <w:numFmt w:val="lowerLetter"/>
      <w:lvlText w:val="%5."/>
      <w:lvlJc w:val="left"/>
      <w:pPr>
        <w:ind w:left="3600" w:hanging="360"/>
      </w:pPr>
    </w:lvl>
    <w:lvl w:ilvl="5" w:tplc="CAF81304">
      <w:start w:val="1"/>
      <w:numFmt w:val="lowerLetter"/>
      <w:lvlText w:val="%6."/>
      <w:lvlJc w:val="left"/>
      <w:pPr>
        <w:ind w:left="4320" w:hanging="360"/>
      </w:pPr>
    </w:lvl>
    <w:lvl w:ilvl="6" w:tplc="03AC236E">
      <w:start w:val="1"/>
      <w:numFmt w:val="lowerLetter"/>
      <w:lvlText w:val="%7."/>
      <w:lvlJc w:val="left"/>
      <w:pPr>
        <w:ind w:left="5040" w:hanging="360"/>
      </w:pPr>
    </w:lvl>
    <w:lvl w:ilvl="7" w:tplc="8280FC58">
      <w:start w:val="1"/>
      <w:numFmt w:val="lowerLetter"/>
      <w:lvlText w:val="%8."/>
      <w:lvlJc w:val="left"/>
      <w:pPr>
        <w:ind w:left="5760" w:hanging="360"/>
      </w:pPr>
    </w:lvl>
    <w:lvl w:ilvl="8" w:tplc="822670D6">
      <w:start w:val="1"/>
      <w:numFmt w:val="lowerLetter"/>
      <w:lvlText w:val="%9."/>
      <w:lvlJc w:val="left"/>
      <w:pPr>
        <w:ind w:left="6480" w:hanging="360"/>
      </w:pPr>
    </w:lvl>
  </w:abstractNum>
  <w:abstractNum w:abstractNumId="35" w15:restartNumberingAfterBreak="0">
    <w:nsid w:val="63EB05E7"/>
    <w:multiLevelType w:val="hybridMultilevel"/>
    <w:tmpl w:val="2370F3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ECB1F50"/>
    <w:multiLevelType w:val="hybridMultilevel"/>
    <w:tmpl w:val="CF30067A"/>
    <w:lvl w:ilvl="0" w:tplc="C98C813E">
      <w:start w:val="1"/>
      <w:numFmt w:val="bullet"/>
      <w:lvlText w:val=""/>
      <w:lvlJc w:val="left"/>
      <w:pPr>
        <w:ind w:left="720" w:hanging="360"/>
      </w:pPr>
      <w:rPr>
        <w:rFonts w:ascii="Symbol" w:hAnsi="Symbol" w:cs="Symbol" w:hint="default"/>
        <w:sz w:val="18"/>
        <w:szCs w:val="18"/>
      </w:rPr>
    </w:lvl>
    <w:lvl w:ilvl="1" w:tplc="A356C8AC">
      <w:start w:val="1"/>
      <w:numFmt w:val="bullet"/>
      <w:lvlText w:val="o"/>
      <w:lvlJc w:val="left"/>
      <w:pPr>
        <w:ind w:left="1440" w:hanging="360"/>
      </w:pPr>
      <w:rPr>
        <w:rFonts w:ascii="Courier New" w:hAnsi="Courier New" w:cs="Courier New" w:hint="default"/>
      </w:rPr>
    </w:lvl>
    <w:lvl w:ilvl="2" w:tplc="28E6775C">
      <w:start w:val="1"/>
      <w:numFmt w:val="bullet"/>
      <w:lvlText w:val=""/>
      <w:lvlJc w:val="left"/>
      <w:pPr>
        <w:ind w:left="2160" w:hanging="360"/>
      </w:pPr>
      <w:rPr>
        <w:rFonts w:ascii="Wingdings" w:hAnsi="Wingdings" w:cs="Wingdings" w:hint="default"/>
      </w:rPr>
    </w:lvl>
    <w:lvl w:ilvl="3" w:tplc="9E7CA3B8">
      <w:start w:val="1"/>
      <w:numFmt w:val="bullet"/>
      <w:lvlText w:val=""/>
      <w:lvlJc w:val="left"/>
      <w:pPr>
        <w:ind w:left="2880" w:hanging="360"/>
      </w:pPr>
      <w:rPr>
        <w:rFonts w:ascii="Symbol" w:hAnsi="Symbol" w:cs="Symbol" w:hint="default"/>
      </w:rPr>
    </w:lvl>
    <w:lvl w:ilvl="4" w:tplc="63B47E84">
      <w:start w:val="1"/>
      <w:numFmt w:val="bullet"/>
      <w:lvlText w:val="o"/>
      <w:lvlJc w:val="left"/>
      <w:pPr>
        <w:ind w:left="3600" w:hanging="360"/>
      </w:pPr>
      <w:rPr>
        <w:rFonts w:ascii="Courier New" w:hAnsi="Courier New" w:cs="Courier New" w:hint="default"/>
      </w:rPr>
    </w:lvl>
    <w:lvl w:ilvl="5" w:tplc="EC36637E">
      <w:start w:val="1"/>
      <w:numFmt w:val="bullet"/>
      <w:lvlText w:val=""/>
      <w:lvlJc w:val="left"/>
      <w:pPr>
        <w:ind w:left="4320" w:hanging="360"/>
      </w:pPr>
      <w:rPr>
        <w:rFonts w:ascii="Wingdings" w:hAnsi="Wingdings" w:cs="Wingdings" w:hint="default"/>
      </w:rPr>
    </w:lvl>
    <w:lvl w:ilvl="6" w:tplc="5044AECC">
      <w:start w:val="1"/>
      <w:numFmt w:val="bullet"/>
      <w:lvlText w:val=""/>
      <w:lvlJc w:val="left"/>
      <w:pPr>
        <w:ind w:left="5040" w:hanging="360"/>
      </w:pPr>
      <w:rPr>
        <w:rFonts w:ascii="Symbol" w:hAnsi="Symbol" w:cs="Symbol" w:hint="default"/>
      </w:rPr>
    </w:lvl>
    <w:lvl w:ilvl="7" w:tplc="5FD297B2">
      <w:start w:val="1"/>
      <w:numFmt w:val="bullet"/>
      <w:lvlText w:val="o"/>
      <w:lvlJc w:val="left"/>
      <w:pPr>
        <w:ind w:left="5760" w:hanging="360"/>
      </w:pPr>
      <w:rPr>
        <w:rFonts w:ascii="Courier New" w:hAnsi="Courier New" w:cs="Courier New" w:hint="default"/>
      </w:rPr>
    </w:lvl>
    <w:lvl w:ilvl="8" w:tplc="08A2A99C">
      <w:start w:val="1"/>
      <w:numFmt w:val="bullet"/>
      <w:lvlText w:val=""/>
      <w:lvlJc w:val="left"/>
      <w:pPr>
        <w:ind w:left="6480" w:hanging="360"/>
      </w:pPr>
      <w:rPr>
        <w:rFonts w:ascii="Wingdings" w:hAnsi="Wingdings" w:cs="Wingdings" w:hint="default"/>
      </w:rPr>
    </w:lvl>
  </w:abstractNum>
  <w:abstractNum w:abstractNumId="37" w15:restartNumberingAfterBreak="0">
    <w:nsid w:val="71284C08"/>
    <w:multiLevelType w:val="hybridMultilevel"/>
    <w:tmpl w:val="5ECAC5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5FD3A2D"/>
    <w:multiLevelType w:val="hybridMultilevel"/>
    <w:tmpl w:val="262CDB34"/>
    <w:lvl w:ilvl="0" w:tplc="093EFADE">
      <w:start w:val="1"/>
      <w:numFmt w:val="bullet"/>
      <w:lvlText w:val=""/>
      <w:lvlJc w:val="left"/>
      <w:pPr>
        <w:ind w:left="720" w:hanging="360"/>
      </w:pPr>
      <w:rPr>
        <w:rFonts w:ascii="Symbol" w:hAnsi="Symbol" w:cs="Symbol" w:hint="default"/>
        <w:sz w:val="18"/>
        <w:szCs w:val="18"/>
      </w:rPr>
    </w:lvl>
    <w:lvl w:ilvl="1" w:tplc="AA30A47E">
      <w:start w:val="1"/>
      <w:numFmt w:val="bullet"/>
      <w:lvlText w:val="o"/>
      <w:lvlJc w:val="left"/>
      <w:pPr>
        <w:ind w:left="1440" w:hanging="360"/>
      </w:pPr>
      <w:rPr>
        <w:rFonts w:ascii="Courier New" w:hAnsi="Courier New" w:cs="Courier New" w:hint="default"/>
      </w:rPr>
    </w:lvl>
    <w:lvl w:ilvl="2" w:tplc="10FCD328">
      <w:start w:val="1"/>
      <w:numFmt w:val="bullet"/>
      <w:lvlText w:val=""/>
      <w:lvlJc w:val="left"/>
      <w:pPr>
        <w:ind w:left="2160" w:hanging="360"/>
      </w:pPr>
      <w:rPr>
        <w:rFonts w:ascii="Wingdings" w:hAnsi="Wingdings" w:cs="Wingdings" w:hint="default"/>
      </w:rPr>
    </w:lvl>
    <w:lvl w:ilvl="3" w:tplc="5D7A668A">
      <w:start w:val="1"/>
      <w:numFmt w:val="bullet"/>
      <w:lvlText w:val=""/>
      <w:lvlJc w:val="left"/>
      <w:pPr>
        <w:ind w:left="2880" w:hanging="360"/>
      </w:pPr>
      <w:rPr>
        <w:rFonts w:ascii="Symbol" w:hAnsi="Symbol" w:cs="Symbol" w:hint="default"/>
      </w:rPr>
    </w:lvl>
    <w:lvl w:ilvl="4" w:tplc="2B70D276">
      <w:start w:val="1"/>
      <w:numFmt w:val="bullet"/>
      <w:lvlText w:val="o"/>
      <w:lvlJc w:val="left"/>
      <w:pPr>
        <w:ind w:left="3600" w:hanging="360"/>
      </w:pPr>
      <w:rPr>
        <w:rFonts w:ascii="Courier New" w:hAnsi="Courier New" w:cs="Courier New" w:hint="default"/>
      </w:rPr>
    </w:lvl>
    <w:lvl w:ilvl="5" w:tplc="93DC02F2">
      <w:start w:val="1"/>
      <w:numFmt w:val="bullet"/>
      <w:lvlText w:val=""/>
      <w:lvlJc w:val="left"/>
      <w:pPr>
        <w:ind w:left="4320" w:hanging="360"/>
      </w:pPr>
      <w:rPr>
        <w:rFonts w:ascii="Wingdings" w:hAnsi="Wingdings" w:cs="Wingdings" w:hint="default"/>
      </w:rPr>
    </w:lvl>
    <w:lvl w:ilvl="6" w:tplc="34E8F85C">
      <w:start w:val="1"/>
      <w:numFmt w:val="bullet"/>
      <w:lvlText w:val=""/>
      <w:lvlJc w:val="left"/>
      <w:pPr>
        <w:ind w:left="5040" w:hanging="360"/>
      </w:pPr>
      <w:rPr>
        <w:rFonts w:ascii="Symbol" w:hAnsi="Symbol" w:cs="Symbol" w:hint="default"/>
      </w:rPr>
    </w:lvl>
    <w:lvl w:ilvl="7" w:tplc="82289AB6">
      <w:start w:val="1"/>
      <w:numFmt w:val="bullet"/>
      <w:lvlText w:val="o"/>
      <w:lvlJc w:val="left"/>
      <w:pPr>
        <w:ind w:left="5760" w:hanging="360"/>
      </w:pPr>
      <w:rPr>
        <w:rFonts w:ascii="Courier New" w:hAnsi="Courier New" w:cs="Courier New" w:hint="default"/>
      </w:rPr>
    </w:lvl>
    <w:lvl w:ilvl="8" w:tplc="A3D472A8">
      <w:start w:val="1"/>
      <w:numFmt w:val="bullet"/>
      <w:lvlText w:val=""/>
      <w:lvlJc w:val="left"/>
      <w:pPr>
        <w:ind w:left="6480" w:hanging="360"/>
      </w:pPr>
      <w:rPr>
        <w:rFonts w:ascii="Wingdings" w:hAnsi="Wingdings" w:cs="Wingdings" w:hint="default"/>
      </w:rPr>
    </w:lvl>
  </w:abstractNum>
  <w:abstractNum w:abstractNumId="39" w15:restartNumberingAfterBreak="0">
    <w:nsid w:val="76736205"/>
    <w:multiLevelType w:val="hybridMultilevel"/>
    <w:tmpl w:val="1A7E9EEA"/>
    <w:lvl w:ilvl="0" w:tplc="04240015">
      <w:start w:val="9"/>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7747C32"/>
    <w:multiLevelType w:val="hybridMultilevel"/>
    <w:tmpl w:val="A4DC201A"/>
    <w:lvl w:ilvl="0" w:tplc="10028E74">
      <w:start w:val="1"/>
      <w:numFmt w:val="bullet"/>
      <w:lvlText w:val=""/>
      <w:lvlJc w:val="left"/>
      <w:pPr>
        <w:ind w:left="720" w:hanging="360"/>
      </w:pPr>
      <w:rPr>
        <w:rFonts w:ascii="Symbol" w:hAnsi="Symbol" w:cs="Symbol" w:hint="default"/>
        <w:sz w:val="18"/>
        <w:szCs w:val="18"/>
      </w:rPr>
    </w:lvl>
    <w:lvl w:ilvl="1" w:tplc="60F63A7A">
      <w:start w:val="1"/>
      <w:numFmt w:val="bullet"/>
      <w:lvlText w:val="o"/>
      <w:lvlJc w:val="left"/>
      <w:pPr>
        <w:ind w:left="1440" w:hanging="360"/>
      </w:pPr>
      <w:rPr>
        <w:rFonts w:ascii="Courier New" w:hAnsi="Courier New" w:cs="Courier New" w:hint="default"/>
      </w:rPr>
    </w:lvl>
    <w:lvl w:ilvl="2" w:tplc="C856FD72">
      <w:start w:val="1"/>
      <w:numFmt w:val="bullet"/>
      <w:lvlText w:val=""/>
      <w:lvlJc w:val="left"/>
      <w:pPr>
        <w:ind w:left="2160" w:hanging="360"/>
      </w:pPr>
      <w:rPr>
        <w:rFonts w:ascii="Wingdings" w:hAnsi="Wingdings" w:cs="Wingdings" w:hint="default"/>
      </w:rPr>
    </w:lvl>
    <w:lvl w:ilvl="3" w:tplc="C9229B62">
      <w:start w:val="1"/>
      <w:numFmt w:val="bullet"/>
      <w:lvlText w:val=""/>
      <w:lvlJc w:val="left"/>
      <w:pPr>
        <w:ind w:left="2880" w:hanging="360"/>
      </w:pPr>
      <w:rPr>
        <w:rFonts w:ascii="Symbol" w:hAnsi="Symbol" w:cs="Symbol" w:hint="default"/>
      </w:rPr>
    </w:lvl>
    <w:lvl w:ilvl="4" w:tplc="6F1266AC">
      <w:start w:val="1"/>
      <w:numFmt w:val="bullet"/>
      <w:lvlText w:val="o"/>
      <w:lvlJc w:val="left"/>
      <w:pPr>
        <w:ind w:left="3600" w:hanging="360"/>
      </w:pPr>
      <w:rPr>
        <w:rFonts w:ascii="Courier New" w:hAnsi="Courier New" w:cs="Courier New" w:hint="default"/>
      </w:rPr>
    </w:lvl>
    <w:lvl w:ilvl="5" w:tplc="4C78FB9C">
      <w:start w:val="1"/>
      <w:numFmt w:val="bullet"/>
      <w:lvlText w:val=""/>
      <w:lvlJc w:val="left"/>
      <w:pPr>
        <w:ind w:left="4320" w:hanging="360"/>
      </w:pPr>
      <w:rPr>
        <w:rFonts w:ascii="Wingdings" w:hAnsi="Wingdings" w:cs="Wingdings" w:hint="default"/>
      </w:rPr>
    </w:lvl>
    <w:lvl w:ilvl="6" w:tplc="1CF43DB4">
      <w:start w:val="1"/>
      <w:numFmt w:val="bullet"/>
      <w:lvlText w:val=""/>
      <w:lvlJc w:val="left"/>
      <w:pPr>
        <w:ind w:left="5040" w:hanging="360"/>
      </w:pPr>
      <w:rPr>
        <w:rFonts w:ascii="Symbol" w:hAnsi="Symbol" w:cs="Symbol" w:hint="default"/>
      </w:rPr>
    </w:lvl>
    <w:lvl w:ilvl="7" w:tplc="B246B722">
      <w:start w:val="1"/>
      <w:numFmt w:val="bullet"/>
      <w:lvlText w:val="o"/>
      <w:lvlJc w:val="left"/>
      <w:pPr>
        <w:ind w:left="5760" w:hanging="360"/>
      </w:pPr>
      <w:rPr>
        <w:rFonts w:ascii="Courier New" w:hAnsi="Courier New" w:cs="Courier New" w:hint="default"/>
      </w:rPr>
    </w:lvl>
    <w:lvl w:ilvl="8" w:tplc="42F88F0C">
      <w:start w:val="1"/>
      <w:numFmt w:val="bullet"/>
      <w:lvlText w:val=""/>
      <w:lvlJc w:val="left"/>
      <w:pPr>
        <w:ind w:left="6480" w:hanging="360"/>
      </w:pPr>
      <w:rPr>
        <w:rFonts w:ascii="Wingdings" w:hAnsi="Wingdings" w:cs="Wingdings" w:hint="default"/>
      </w:rPr>
    </w:lvl>
  </w:abstractNum>
  <w:abstractNum w:abstractNumId="41" w15:restartNumberingAfterBreak="0">
    <w:nsid w:val="78EC56D6"/>
    <w:multiLevelType w:val="hybridMultilevel"/>
    <w:tmpl w:val="AFCCB6A4"/>
    <w:lvl w:ilvl="0" w:tplc="1FBE4106">
      <w:start w:val="1"/>
      <w:numFmt w:val="lowerRoman"/>
      <w:lvlText w:val="%1."/>
      <w:lvlJc w:val="left"/>
      <w:pPr>
        <w:ind w:left="1080" w:hanging="720"/>
      </w:pPr>
      <w:rPr>
        <w:rFonts w:ascii="Arial" w:eastAsiaTheme="minorHAnsi"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9FA4206"/>
    <w:multiLevelType w:val="hybridMultilevel"/>
    <w:tmpl w:val="5E788012"/>
    <w:lvl w:ilvl="0" w:tplc="B792E044">
      <w:start w:val="1"/>
      <w:numFmt w:val="bullet"/>
      <w:lvlText w:val=""/>
      <w:lvlJc w:val="left"/>
      <w:pPr>
        <w:ind w:left="720" w:hanging="360"/>
      </w:pPr>
      <w:rPr>
        <w:rFonts w:ascii="Symbol" w:hAnsi="Symbol" w:cs="Symbol" w:hint="default"/>
        <w:sz w:val="18"/>
        <w:szCs w:val="18"/>
      </w:rPr>
    </w:lvl>
    <w:lvl w:ilvl="1" w:tplc="3042E340">
      <w:start w:val="1"/>
      <w:numFmt w:val="bullet"/>
      <w:lvlText w:val="o"/>
      <w:lvlJc w:val="left"/>
      <w:pPr>
        <w:ind w:left="1440" w:hanging="360"/>
      </w:pPr>
      <w:rPr>
        <w:rFonts w:ascii="Courier New" w:hAnsi="Courier New" w:cs="Courier New" w:hint="default"/>
      </w:rPr>
    </w:lvl>
    <w:lvl w:ilvl="2" w:tplc="9A74BD48">
      <w:start w:val="1"/>
      <w:numFmt w:val="bullet"/>
      <w:lvlText w:val=""/>
      <w:lvlJc w:val="left"/>
      <w:pPr>
        <w:ind w:left="2160" w:hanging="360"/>
      </w:pPr>
      <w:rPr>
        <w:rFonts w:ascii="Wingdings" w:hAnsi="Wingdings" w:cs="Wingdings" w:hint="default"/>
      </w:rPr>
    </w:lvl>
    <w:lvl w:ilvl="3" w:tplc="1458BF46">
      <w:start w:val="1"/>
      <w:numFmt w:val="bullet"/>
      <w:lvlText w:val=""/>
      <w:lvlJc w:val="left"/>
      <w:pPr>
        <w:ind w:left="2880" w:hanging="360"/>
      </w:pPr>
      <w:rPr>
        <w:rFonts w:ascii="Symbol" w:hAnsi="Symbol" w:cs="Symbol" w:hint="default"/>
      </w:rPr>
    </w:lvl>
    <w:lvl w:ilvl="4" w:tplc="8CE6F120">
      <w:start w:val="1"/>
      <w:numFmt w:val="bullet"/>
      <w:lvlText w:val="o"/>
      <w:lvlJc w:val="left"/>
      <w:pPr>
        <w:ind w:left="3600" w:hanging="360"/>
      </w:pPr>
      <w:rPr>
        <w:rFonts w:ascii="Courier New" w:hAnsi="Courier New" w:cs="Courier New" w:hint="default"/>
      </w:rPr>
    </w:lvl>
    <w:lvl w:ilvl="5" w:tplc="E3827E86">
      <w:start w:val="1"/>
      <w:numFmt w:val="bullet"/>
      <w:lvlText w:val=""/>
      <w:lvlJc w:val="left"/>
      <w:pPr>
        <w:ind w:left="4320" w:hanging="360"/>
      </w:pPr>
      <w:rPr>
        <w:rFonts w:ascii="Wingdings" w:hAnsi="Wingdings" w:cs="Wingdings" w:hint="default"/>
      </w:rPr>
    </w:lvl>
    <w:lvl w:ilvl="6" w:tplc="7460E0C0">
      <w:start w:val="1"/>
      <w:numFmt w:val="bullet"/>
      <w:lvlText w:val=""/>
      <w:lvlJc w:val="left"/>
      <w:pPr>
        <w:ind w:left="5040" w:hanging="360"/>
      </w:pPr>
      <w:rPr>
        <w:rFonts w:ascii="Symbol" w:hAnsi="Symbol" w:cs="Symbol" w:hint="default"/>
      </w:rPr>
    </w:lvl>
    <w:lvl w:ilvl="7" w:tplc="C1184256">
      <w:start w:val="1"/>
      <w:numFmt w:val="bullet"/>
      <w:lvlText w:val="o"/>
      <w:lvlJc w:val="left"/>
      <w:pPr>
        <w:ind w:left="5760" w:hanging="360"/>
      </w:pPr>
      <w:rPr>
        <w:rFonts w:ascii="Courier New" w:hAnsi="Courier New" w:cs="Courier New" w:hint="default"/>
      </w:rPr>
    </w:lvl>
    <w:lvl w:ilvl="8" w:tplc="4C64EDAE">
      <w:start w:val="1"/>
      <w:numFmt w:val="bullet"/>
      <w:lvlText w:val=""/>
      <w:lvlJc w:val="left"/>
      <w:pPr>
        <w:ind w:left="6480" w:hanging="360"/>
      </w:pPr>
      <w:rPr>
        <w:rFonts w:ascii="Wingdings" w:hAnsi="Wingdings" w:cs="Wingdings" w:hint="default"/>
      </w:rPr>
    </w:lvl>
  </w:abstractNum>
  <w:abstractNum w:abstractNumId="43" w15:restartNumberingAfterBreak="0">
    <w:nsid w:val="7BA36C35"/>
    <w:multiLevelType w:val="hybridMultilevel"/>
    <w:tmpl w:val="F6C21B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BA94765"/>
    <w:multiLevelType w:val="hybridMultilevel"/>
    <w:tmpl w:val="834CA102"/>
    <w:lvl w:ilvl="0" w:tplc="3C32A0BA">
      <w:start w:val="1"/>
      <w:numFmt w:val="bullet"/>
      <w:lvlText w:val=""/>
      <w:lvlJc w:val="left"/>
      <w:pPr>
        <w:ind w:left="720" w:hanging="360"/>
      </w:pPr>
      <w:rPr>
        <w:rFonts w:ascii="Symbol" w:hAnsi="Symbol" w:cs="Symbol" w:hint="default"/>
        <w:sz w:val="18"/>
        <w:szCs w:val="18"/>
      </w:rPr>
    </w:lvl>
    <w:lvl w:ilvl="1" w:tplc="782A64A8">
      <w:start w:val="1"/>
      <w:numFmt w:val="bullet"/>
      <w:lvlText w:val="o"/>
      <w:lvlJc w:val="left"/>
      <w:pPr>
        <w:ind w:left="1440" w:hanging="360"/>
      </w:pPr>
      <w:rPr>
        <w:rFonts w:ascii="Courier New" w:hAnsi="Courier New" w:cs="Courier New" w:hint="default"/>
      </w:rPr>
    </w:lvl>
    <w:lvl w:ilvl="2" w:tplc="DB6696A4">
      <w:start w:val="1"/>
      <w:numFmt w:val="bullet"/>
      <w:lvlText w:val=""/>
      <w:lvlJc w:val="left"/>
      <w:pPr>
        <w:ind w:left="2160" w:hanging="360"/>
      </w:pPr>
      <w:rPr>
        <w:rFonts w:ascii="Wingdings" w:hAnsi="Wingdings" w:cs="Wingdings" w:hint="default"/>
      </w:rPr>
    </w:lvl>
    <w:lvl w:ilvl="3" w:tplc="7F16F9B8">
      <w:start w:val="1"/>
      <w:numFmt w:val="bullet"/>
      <w:lvlText w:val=""/>
      <w:lvlJc w:val="left"/>
      <w:pPr>
        <w:ind w:left="2880" w:hanging="360"/>
      </w:pPr>
      <w:rPr>
        <w:rFonts w:ascii="Symbol" w:hAnsi="Symbol" w:cs="Symbol" w:hint="default"/>
      </w:rPr>
    </w:lvl>
    <w:lvl w:ilvl="4" w:tplc="D390B5C0">
      <w:start w:val="1"/>
      <w:numFmt w:val="bullet"/>
      <w:lvlText w:val="o"/>
      <w:lvlJc w:val="left"/>
      <w:pPr>
        <w:ind w:left="3600" w:hanging="360"/>
      </w:pPr>
      <w:rPr>
        <w:rFonts w:ascii="Courier New" w:hAnsi="Courier New" w:cs="Courier New" w:hint="default"/>
      </w:rPr>
    </w:lvl>
    <w:lvl w:ilvl="5" w:tplc="1FC88D18">
      <w:start w:val="1"/>
      <w:numFmt w:val="bullet"/>
      <w:lvlText w:val=""/>
      <w:lvlJc w:val="left"/>
      <w:pPr>
        <w:ind w:left="4320" w:hanging="360"/>
      </w:pPr>
      <w:rPr>
        <w:rFonts w:ascii="Wingdings" w:hAnsi="Wingdings" w:cs="Wingdings" w:hint="default"/>
      </w:rPr>
    </w:lvl>
    <w:lvl w:ilvl="6" w:tplc="3568262E">
      <w:start w:val="1"/>
      <w:numFmt w:val="bullet"/>
      <w:lvlText w:val=""/>
      <w:lvlJc w:val="left"/>
      <w:pPr>
        <w:ind w:left="5040" w:hanging="360"/>
      </w:pPr>
      <w:rPr>
        <w:rFonts w:ascii="Symbol" w:hAnsi="Symbol" w:cs="Symbol" w:hint="default"/>
      </w:rPr>
    </w:lvl>
    <w:lvl w:ilvl="7" w:tplc="0E1A6B2C">
      <w:start w:val="1"/>
      <w:numFmt w:val="bullet"/>
      <w:lvlText w:val="o"/>
      <w:lvlJc w:val="left"/>
      <w:pPr>
        <w:ind w:left="5760" w:hanging="360"/>
      </w:pPr>
      <w:rPr>
        <w:rFonts w:ascii="Courier New" w:hAnsi="Courier New" w:cs="Courier New" w:hint="default"/>
      </w:rPr>
    </w:lvl>
    <w:lvl w:ilvl="8" w:tplc="D4A8C96A">
      <w:start w:val="1"/>
      <w:numFmt w:val="bullet"/>
      <w:lvlText w:val=""/>
      <w:lvlJc w:val="left"/>
      <w:pPr>
        <w:ind w:left="6480" w:hanging="360"/>
      </w:pPr>
      <w:rPr>
        <w:rFonts w:ascii="Wingdings" w:hAnsi="Wingdings" w:cs="Wingdings" w:hint="default"/>
      </w:rPr>
    </w:lvl>
  </w:abstractNum>
  <w:abstractNum w:abstractNumId="45" w15:restartNumberingAfterBreak="0">
    <w:nsid w:val="7D562827"/>
    <w:multiLevelType w:val="hybridMultilevel"/>
    <w:tmpl w:val="3918CF30"/>
    <w:lvl w:ilvl="0" w:tplc="F88844D6">
      <w:start w:val="1"/>
      <w:numFmt w:val="bullet"/>
      <w:lvlText w:val=""/>
      <w:lvlJc w:val="left"/>
      <w:pPr>
        <w:ind w:left="720" w:hanging="360"/>
      </w:pPr>
      <w:rPr>
        <w:rFonts w:ascii="Symbol" w:hAnsi="Symbol" w:cs="Symbol" w:hint="default"/>
        <w:sz w:val="18"/>
        <w:szCs w:val="18"/>
      </w:rPr>
    </w:lvl>
    <w:lvl w:ilvl="1" w:tplc="4CB2CB0E">
      <w:start w:val="1"/>
      <w:numFmt w:val="bullet"/>
      <w:lvlText w:val="o"/>
      <w:lvlJc w:val="left"/>
      <w:pPr>
        <w:ind w:left="1440" w:hanging="360"/>
      </w:pPr>
      <w:rPr>
        <w:rFonts w:ascii="Courier New" w:hAnsi="Courier New" w:cs="Courier New" w:hint="default"/>
      </w:rPr>
    </w:lvl>
    <w:lvl w:ilvl="2" w:tplc="86B684EA">
      <w:start w:val="1"/>
      <w:numFmt w:val="bullet"/>
      <w:lvlText w:val=""/>
      <w:lvlJc w:val="left"/>
      <w:pPr>
        <w:ind w:left="2160" w:hanging="360"/>
      </w:pPr>
      <w:rPr>
        <w:rFonts w:ascii="Wingdings" w:hAnsi="Wingdings" w:cs="Wingdings" w:hint="default"/>
      </w:rPr>
    </w:lvl>
    <w:lvl w:ilvl="3" w:tplc="A5F42B2C">
      <w:start w:val="1"/>
      <w:numFmt w:val="bullet"/>
      <w:lvlText w:val=""/>
      <w:lvlJc w:val="left"/>
      <w:pPr>
        <w:ind w:left="2880" w:hanging="360"/>
      </w:pPr>
      <w:rPr>
        <w:rFonts w:ascii="Symbol" w:hAnsi="Symbol" w:cs="Symbol" w:hint="default"/>
      </w:rPr>
    </w:lvl>
    <w:lvl w:ilvl="4" w:tplc="AAC82BC4">
      <w:start w:val="1"/>
      <w:numFmt w:val="bullet"/>
      <w:lvlText w:val="o"/>
      <w:lvlJc w:val="left"/>
      <w:pPr>
        <w:ind w:left="3600" w:hanging="360"/>
      </w:pPr>
      <w:rPr>
        <w:rFonts w:ascii="Courier New" w:hAnsi="Courier New" w:cs="Courier New" w:hint="default"/>
      </w:rPr>
    </w:lvl>
    <w:lvl w:ilvl="5" w:tplc="4F303C54">
      <w:start w:val="1"/>
      <w:numFmt w:val="bullet"/>
      <w:lvlText w:val=""/>
      <w:lvlJc w:val="left"/>
      <w:pPr>
        <w:ind w:left="4320" w:hanging="360"/>
      </w:pPr>
      <w:rPr>
        <w:rFonts w:ascii="Wingdings" w:hAnsi="Wingdings" w:cs="Wingdings" w:hint="default"/>
      </w:rPr>
    </w:lvl>
    <w:lvl w:ilvl="6" w:tplc="CE88C186">
      <w:start w:val="1"/>
      <w:numFmt w:val="bullet"/>
      <w:lvlText w:val=""/>
      <w:lvlJc w:val="left"/>
      <w:pPr>
        <w:ind w:left="5040" w:hanging="360"/>
      </w:pPr>
      <w:rPr>
        <w:rFonts w:ascii="Symbol" w:hAnsi="Symbol" w:cs="Symbol" w:hint="default"/>
      </w:rPr>
    </w:lvl>
    <w:lvl w:ilvl="7" w:tplc="D194B114">
      <w:start w:val="1"/>
      <w:numFmt w:val="bullet"/>
      <w:lvlText w:val="o"/>
      <w:lvlJc w:val="left"/>
      <w:pPr>
        <w:ind w:left="5760" w:hanging="360"/>
      </w:pPr>
      <w:rPr>
        <w:rFonts w:ascii="Courier New" w:hAnsi="Courier New" w:cs="Courier New" w:hint="default"/>
      </w:rPr>
    </w:lvl>
    <w:lvl w:ilvl="8" w:tplc="F6F6E334">
      <w:start w:val="1"/>
      <w:numFmt w:val="bullet"/>
      <w:lvlText w:val=""/>
      <w:lvlJc w:val="left"/>
      <w:pPr>
        <w:ind w:left="6480" w:hanging="360"/>
      </w:pPr>
      <w:rPr>
        <w:rFonts w:ascii="Wingdings" w:hAnsi="Wingdings" w:cs="Wingdings" w:hint="default"/>
      </w:rPr>
    </w:lvl>
  </w:abstractNum>
  <w:num w:numId="1" w16cid:durableId="1416628484">
    <w:abstractNumId w:val="27"/>
  </w:num>
  <w:num w:numId="2" w16cid:durableId="1745950473">
    <w:abstractNumId w:val="31"/>
  </w:num>
  <w:num w:numId="3" w16cid:durableId="459106396">
    <w:abstractNumId w:val="33"/>
  </w:num>
  <w:num w:numId="4" w16cid:durableId="1078400357">
    <w:abstractNumId w:val="30"/>
  </w:num>
  <w:num w:numId="5" w16cid:durableId="1922521787">
    <w:abstractNumId w:val="13"/>
  </w:num>
  <w:num w:numId="6" w16cid:durableId="368800896">
    <w:abstractNumId w:val="7"/>
  </w:num>
  <w:num w:numId="7" w16cid:durableId="1560091907">
    <w:abstractNumId w:val="23"/>
  </w:num>
  <w:num w:numId="8" w16cid:durableId="645667405">
    <w:abstractNumId w:val="20"/>
  </w:num>
  <w:num w:numId="9" w16cid:durableId="924919457">
    <w:abstractNumId w:val="5"/>
  </w:num>
  <w:num w:numId="10" w16cid:durableId="1925609350">
    <w:abstractNumId w:val="36"/>
  </w:num>
  <w:num w:numId="11" w16cid:durableId="138614769">
    <w:abstractNumId w:val="9"/>
  </w:num>
  <w:num w:numId="12" w16cid:durableId="824784431">
    <w:abstractNumId w:val="40"/>
  </w:num>
  <w:num w:numId="13" w16cid:durableId="709913184">
    <w:abstractNumId w:val="45"/>
  </w:num>
  <w:num w:numId="14" w16cid:durableId="1256864061">
    <w:abstractNumId w:val="32"/>
  </w:num>
  <w:num w:numId="15" w16cid:durableId="1125656241">
    <w:abstractNumId w:val="42"/>
  </w:num>
  <w:num w:numId="16" w16cid:durableId="159277005">
    <w:abstractNumId w:val="38"/>
  </w:num>
  <w:num w:numId="17" w16cid:durableId="1580797396">
    <w:abstractNumId w:val="12"/>
  </w:num>
  <w:num w:numId="18" w16cid:durableId="1551307054">
    <w:abstractNumId w:val="6"/>
  </w:num>
  <w:num w:numId="19" w16cid:durableId="614411586">
    <w:abstractNumId w:val="34"/>
  </w:num>
  <w:num w:numId="20" w16cid:durableId="464392732">
    <w:abstractNumId w:val="15"/>
  </w:num>
  <w:num w:numId="21" w16cid:durableId="931665792">
    <w:abstractNumId w:val="3"/>
  </w:num>
  <w:num w:numId="22" w16cid:durableId="1242912238">
    <w:abstractNumId w:val="25"/>
  </w:num>
  <w:num w:numId="23" w16cid:durableId="742918130">
    <w:abstractNumId w:val="19"/>
  </w:num>
  <w:num w:numId="24" w16cid:durableId="294215585">
    <w:abstractNumId w:val="24"/>
  </w:num>
  <w:num w:numId="25" w16cid:durableId="188760843">
    <w:abstractNumId w:val="16"/>
  </w:num>
  <w:num w:numId="26" w16cid:durableId="227687457">
    <w:abstractNumId w:val="2"/>
  </w:num>
  <w:num w:numId="27" w16cid:durableId="749430518">
    <w:abstractNumId w:val="26"/>
  </w:num>
  <w:num w:numId="28" w16cid:durableId="318509370">
    <w:abstractNumId w:val="4"/>
  </w:num>
  <w:num w:numId="29" w16cid:durableId="404840112">
    <w:abstractNumId w:val="17"/>
  </w:num>
  <w:num w:numId="30" w16cid:durableId="1580674938">
    <w:abstractNumId w:val="14"/>
  </w:num>
  <w:num w:numId="31" w16cid:durableId="881408233">
    <w:abstractNumId w:val="8"/>
  </w:num>
  <w:num w:numId="32" w16cid:durableId="1478453761">
    <w:abstractNumId w:val="35"/>
  </w:num>
  <w:num w:numId="33" w16cid:durableId="1712413464">
    <w:abstractNumId w:val="22"/>
  </w:num>
  <w:num w:numId="34" w16cid:durableId="446509524">
    <w:abstractNumId w:val="41"/>
  </w:num>
  <w:num w:numId="35" w16cid:durableId="1902717208">
    <w:abstractNumId w:val="21"/>
  </w:num>
  <w:num w:numId="36" w16cid:durableId="734815567">
    <w:abstractNumId w:val="1"/>
  </w:num>
  <w:num w:numId="37" w16cid:durableId="1344015496">
    <w:abstractNumId w:val="39"/>
  </w:num>
  <w:num w:numId="38" w16cid:durableId="1978218487">
    <w:abstractNumId w:val="10"/>
  </w:num>
  <w:num w:numId="39" w16cid:durableId="1846093286">
    <w:abstractNumId w:val="18"/>
  </w:num>
  <w:num w:numId="40" w16cid:durableId="1348554271">
    <w:abstractNumId w:val="11"/>
  </w:num>
  <w:num w:numId="41" w16cid:durableId="1635713098">
    <w:abstractNumId w:val="44"/>
  </w:num>
  <w:num w:numId="42" w16cid:durableId="1601791545">
    <w:abstractNumId w:val="28"/>
  </w:num>
  <w:num w:numId="43" w16cid:durableId="1950622976">
    <w:abstractNumId w:val="0"/>
  </w:num>
  <w:num w:numId="44" w16cid:durableId="2027631565">
    <w:abstractNumId w:val="37"/>
  </w:num>
  <w:num w:numId="45" w16cid:durableId="2011176247">
    <w:abstractNumId w:val="43"/>
  </w:num>
  <w:num w:numId="46" w16cid:durableId="83633687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75C6"/>
    <w:rsid w:val="00003618"/>
    <w:rsid w:val="0001138F"/>
    <w:rsid w:val="00021212"/>
    <w:rsid w:val="00022CB3"/>
    <w:rsid w:val="000267DB"/>
    <w:rsid w:val="00027F41"/>
    <w:rsid w:val="00037A49"/>
    <w:rsid w:val="00043DDE"/>
    <w:rsid w:val="00066CB7"/>
    <w:rsid w:val="00070105"/>
    <w:rsid w:val="00076DAD"/>
    <w:rsid w:val="00080F7E"/>
    <w:rsid w:val="00095C61"/>
    <w:rsid w:val="00097F4A"/>
    <w:rsid w:val="000A2562"/>
    <w:rsid w:val="000A2B1B"/>
    <w:rsid w:val="000A4B23"/>
    <w:rsid w:val="000B172E"/>
    <w:rsid w:val="000B5231"/>
    <w:rsid w:val="000C5527"/>
    <w:rsid w:val="000D57C6"/>
    <w:rsid w:val="000E4FC7"/>
    <w:rsid w:val="000E5A82"/>
    <w:rsid w:val="000E76C6"/>
    <w:rsid w:val="000F20B3"/>
    <w:rsid w:val="00101F67"/>
    <w:rsid w:val="00127127"/>
    <w:rsid w:val="00134892"/>
    <w:rsid w:val="00152A62"/>
    <w:rsid w:val="0017064E"/>
    <w:rsid w:val="00174080"/>
    <w:rsid w:val="00174AFE"/>
    <w:rsid w:val="00176CBA"/>
    <w:rsid w:val="001B4424"/>
    <w:rsid w:val="001B7599"/>
    <w:rsid w:val="001C4EC8"/>
    <w:rsid w:val="001E4FD5"/>
    <w:rsid w:val="001E6D3B"/>
    <w:rsid w:val="001F2C90"/>
    <w:rsid w:val="001F370D"/>
    <w:rsid w:val="0020444C"/>
    <w:rsid w:val="00204EDB"/>
    <w:rsid w:val="00212B75"/>
    <w:rsid w:val="00236994"/>
    <w:rsid w:val="00246664"/>
    <w:rsid w:val="0025012A"/>
    <w:rsid w:val="00254652"/>
    <w:rsid w:val="00263497"/>
    <w:rsid w:val="002634AA"/>
    <w:rsid w:val="0026755B"/>
    <w:rsid w:val="00294F0A"/>
    <w:rsid w:val="002A2455"/>
    <w:rsid w:val="002A7C70"/>
    <w:rsid w:val="002D58B5"/>
    <w:rsid w:val="002D6F71"/>
    <w:rsid w:val="002E06BD"/>
    <w:rsid w:val="002E5708"/>
    <w:rsid w:val="002E6F05"/>
    <w:rsid w:val="00302696"/>
    <w:rsid w:val="00330885"/>
    <w:rsid w:val="0033249E"/>
    <w:rsid w:val="00337E4D"/>
    <w:rsid w:val="00343395"/>
    <w:rsid w:val="00345418"/>
    <w:rsid w:val="00345C6E"/>
    <w:rsid w:val="00357D10"/>
    <w:rsid w:val="00363F3F"/>
    <w:rsid w:val="00373656"/>
    <w:rsid w:val="003868B7"/>
    <w:rsid w:val="00393D02"/>
    <w:rsid w:val="003A1555"/>
    <w:rsid w:val="003A1AA2"/>
    <w:rsid w:val="003A1FA4"/>
    <w:rsid w:val="003B1615"/>
    <w:rsid w:val="003E6094"/>
    <w:rsid w:val="003F6FB6"/>
    <w:rsid w:val="004024DE"/>
    <w:rsid w:val="00407884"/>
    <w:rsid w:val="00410792"/>
    <w:rsid w:val="00423538"/>
    <w:rsid w:val="004247EB"/>
    <w:rsid w:val="00430DBA"/>
    <w:rsid w:val="004345F5"/>
    <w:rsid w:val="0044213A"/>
    <w:rsid w:val="004441D7"/>
    <w:rsid w:val="004608EA"/>
    <w:rsid w:val="00464ADF"/>
    <w:rsid w:val="004702FB"/>
    <w:rsid w:val="00471503"/>
    <w:rsid w:val="00473405"/>
    <w:rsid w:val="00481700"/>
    <w:rsid w:val="0049479E"/>
    <w:rsid w:val="004C103E"/>
    <w:rsid w:val="004D14A4"/>
    <w:rsid w:val="004D2F9F"/>
    <w:rsid w:val="004E7A86"/>
    <w:rsid w:val="004F2927"/>
    <w:rsid w:val="00505686"/>
    <w:rsid w:val="005073A7"/>
    <w:rsid w:val="005073B4"/>
    <w:rsid w:val="0052142A"/>
    <w:rsid w:val="00526141"/>
    <w:rsid w:val="0053510E"/>
    <w:rsid w:val="0053736E"/>
    <w:rsid w:val="005423BF"/>
    <w:rsid w:val="00555A4A"/>
    <w:rsid w:val="00562198"/>
    <w:rsid w:val="00563137"/>
    <w:rsid w:val="00566A9B"/>
    <w:rsid w:val="005726D9"/>
    <w:rsid w:val="00575A51"/>
    <w:rsid w:val="005862E4"/>
    <w:rsid w:val="00591CD9"/>
    <w:rsid w:val="00594DFF"/>
    <w:rsid w:val="005B1E26"/>
    <w:rsid w:val="005B4449"/>
    <w:rsid w:val="005B6195"/>
    <w:rsid w:val="005B6BB7"/>
    <w:rsid w:val="005D7481"/>
    <w:rsid w:val="005E17B4"/>
    <w:rsid w:val="005E66B9"/>
    <w:rsid w:val="005F47D0"/>
    <w:rsid w:val="005F4875"/>
    <w:rsid w:val="006169F1"/>
    <w:rsid w:val="00626373"/>
    <w:rsid w:val="0062755E"/>
    <w:rsid w:val="00633D83"/>
    <w:rsid w:val="006347C3"/>
    <w:rsid w:val="00635EF4"/>
    <w:rsid w:val="00660549"/>
    <w:rsid w:val="00666B3B"/>
    <w:rsid w:val="00671144"/>
    <w:rsid w:val="00672662"/>
    <w:rsid w:val="006912EE"/>
    <w:rsid w:val="006975C6"/>
    <w:rsid w:val="006A5918"/>
    <w:rsid w:val="006B2936"/>
    <w:rsid w:val="006D0BA3"/>
    <w:rsid w:val="006E0AE2"/>
    <w:rsid w:val="006F1DA5"/>
    <w:rsid w:val="006F7FA3"/>
    <w:rsid w:val="00704FB3"/>
    <w:rsid w:val="007109D5"/>
    <w:rsid w:val="007136E4"/>
    <w:rsid w:val="00713B8D"/>
    <w:rsid w:val="00720F1E"/>
    <w:rsid w:val="00725301"/>
    <w:rsid w:val="00746652"/>
    <w:rsid w:val="007472B1"/>
    <w:rsid w:val="007518DD"/>
    <w:rsid w:val="00755744"/>
    <w:rsid w:val="00771BE9"/>
    <w:rsid w:val="007733BC"/>
    <w:rsid w:val="007838A7"/>
    <w:rsid w:val="00785F39"/>
    <w:rsid w:val="00786A3A"/>
    <w:rsid w:val="00787BBB"/>
    <w:rsid w:val="00790293"/>
    <w:rsid w:val="00790A22"/>
    <w:rsid w:val="00797AE8"/>
    <w:rsid w:val="007B3982"/>
    <w:rsid w:val="007C1D1D"/>
    <w:rsid w:val="007C3EA0"/>
    <w:rsid w:val="007C5EB1"/>
    <w:rsid w:val="007D6FB3"/>
    <w:rsid w:val="007E0E83"/>
    <w:rsid w:val="007E2FC9"/>
    <w:rsid w:val="007E5D2E"/>
    <w:rsid w:val="007F5D05"/>
    <w:rsid w:val="007F782F"/>
    <w:rsid w:val="0080332F"/>
    <w:rsid w:val="008253C5"/>
    <w:rsid w:val="008278F5"/>
    <w:rsid w:val="00831514"/>
    <w:rsid w:val="00850A7E"/>
    <w:rsid w:val="008516D5"/>
    <w:rsid w:val="00857E47"/>
    <w:rsid w:val="00860A84"/>
    <w:rsid w:val="0089324A"/>
    <w:rsid w:val="008A4461"/>
    <w:rsid w:val="008B080D"/>
    <w:rsid w:val="008B72CE"/>
    <w:rsid w:val="008C13A7"/>
    <w:rsid w:val="008C3297"/>
    <w:rsid w:val="008C6BD5"/>
    <w:rsid w:val="008C74EE"/>
    <w:rsid w:val="008E1C21"/>
    <w:rsid w:val="008F6457"/>
    <w:rsid w:val="008F70DD"/>
    <w:rsid w:val="0090338F"/>
    <w:rsid w:val="00905E39"/>
    <w:rsid w:val="009219C7"/>
    <w:rsid w:val="00930868"/>
    <w:rsid w:val="0093093A"/>
    <w:rsid w:val="00930B0F"/>
    <w:rsid w:val="00931C64"/>
    <w:rsid w:val="00934310"/>
    <w:rsid w:val="00936379"/>
    <w:rsid w:val="00942753"/>
    <w:rsid w:val="00945150"/>
    <w:rsid w:val="0094580A"/>
    <w:rsid w:val="00946EE3"/>
    <w:rsid w:val="00952115"/>
    <w:rsid w:val="009546AB"/>
    <w:rsid w:val="00960022"/>
    <w:rsid w:val="00963368"/>
    <w:rsid w:val="00996F3D"/>
    <w:rsid w:val="009A30C3"/>
    <w:rsid w:val="009A3DD0"/>
    <w:rsid w:val="009A42AB"/>
    <w:rsid w:val="009B768B"/>
    <w:rsid w:val="009C0921"/>
    <w:rsid w:val="009C7898"/>
    <w:rsid w:val="009D55A5"/>
    <w:rsid w:val="009D5652"/>
    <w:rsid w:val="009F37E4"/>
    <w:rsid w:val="00A0305F"/>
    <w:rsid w:val="00A27F3A"/>
    <w:rsid w:val="00A33012"/>
    <w:rsid w:val="00A40F5F"/>
    <w:rsid w:val="00A51DD8"/>
    <w:rsid w:val="00A52459"/>
    <w:rsid w:val="00A64952"/>
    <w:rsid w:val="00A913FD"/>
    <w:rsid w:val="00A917F9"/>
    <w:rsid w:val="00A927F8"/>
    <w:rsid w:val="00AA08B8"/>
    <w:rsid w:val="00AA0A2D"/>
    <w:rsid w:val="00AA4BA4"/>
    <w:rsid w:val="00AA6463"/>
    <w:rsid w:val="00AB7AF8"/>
    <w:rsid w:val="00AC5495"/>
    <w:rsid w:val="00AE0582"/>
    <w:rsid w:val="00AE183D"/>
    <w:rsid w:val="00AE1922"/>
    <w:rsid w:val="00AF3EE4"/>
    <w:rsid w:val="00AF7FB0"/>
    <w:rsid w:val="00B05771"/>
    <w:rsid w:val="00B169F3"/>
    <w:rsid w:val="00B252C4"/>
    <w:rsid w:val="00B33E57"/>
    <w:rsid w:val="00B40957"/>
    <w:rsid w:val="00B41A63"/>
    <w:rsid w:val="00B53E3C"/>
    <w:rsid w:val="00B6119B"/>
    <w:rsid w:val="00B62300"/>
    <w:rsid w:val="00B62430"/>
    <w:rsid w:val="00B64C25"/>
    <w:rsid w:val="00B70D15"/>
    <w:rsid w:val="00B72C52"/>
    <w:rsid w:val="00B757D1"/>
    <w:rsid w:val="00B93434"/>
    <w:rsid w:val="00B93E29"/>
    <w:rsid w:val="00B9564A"/>
    <w:rsid w:val="00B9768B"/>
    <w:rsid w:val="00BA0DDE"/>
    <w:rsid w:val="00BA5638"/>
    <w:rsid w:val="00BC2D61"/>
    <w:rsid w:val="00BC7F2F"/>
    <w:rsid w:val="00BD0C31"/>
    <w:rsid w:val="00BF0BC5"/>
    <w:rsid w:val="00C02EF0"/>
    <w:rsid w:val="00C125C6"/>
    <w:rsid w:val="00C13510"/>
    <w:rsid w:val="00C24613"/>
    <w:rsid w:val="00C312F3"/>
    <w:rsid w:val="00C315C9"/>
    <w:rsid w:val="00C3367A"/>
    <w:rsid w:val="00C35BB7"/>
    <w:rsid w:val="00C46DDA"/>
    <w:rsid w:val="00C4793C"/>
    <w:rsid w:val="00C536B4"/>
    <w:rsid w:val="00C63EFF"/>
    <w:rsid w:val="00C66FF0"/>
    <w:rsid w:val="00C675EC"/>
    <w:rsid w:val="00C72E50"/>
    <w:rsid w:val="00C74ECE"/>
    <w:rsid w:val="00CB2540"/>
    <w:rsid w:val="00CC05B4"/>
    <w:rsid w:val="00CC1A4E"/>
    <w:rsid w:val="00CD5AE1"/>
    <w:rsid w:val="00CD6E25"/>
    <w:rsid w:val="00CE335B"/>
    <w:rsid w:val="00CF592B"/>
    <w:rsid w:val="00D03192"/>
    <w:rsid w:val="00D379CF"/>
    <w:rsid w:val="00D4095E"/>
    <w:rsid w:val="00D41470"/>
    <w:rsid w:val="00D504B0"/>
    <w:rsid w:val="00D551ED"/>
    <w:rsid w:val="00D60A0B"/>
    <w:rsid w:val="00D64476"/>
    <w:rsid w:val="00D64EC8"/>
    <w:rsid w:val="00D73E66"/>
    <w:rsid w:val="00D7467F"/>
    <w:rsid w:val="00D74F55"/>
    <w:rsid w:val="00D76C8B"/>
    <w:rsid w:val="00D77606"/>
    <w:rsid w:val="00D81ECD"/>
    <w:rsid w:val="00D84196"/>
    <w:rsid w:val="00D8483A"/>
    <w:rsid w:val="00D92610"/>
    <w:rsid w:val="00D931BF"/>
    <w:rsid w:val="00D97FB2"/>
    <w:rsid w:val="00DA7354"/>
    <w:rsid w:val="00DB33CE"/>
    <w:rsid w:val="00DB4C31"/>
    <w:rsid w:val="00DC5A66"/>
    <w:rsid w:val="00DD2FA1"/>
    <w:rsid w:val="00DF1102"/>
    <w:rsid w:val="00DF3D0D"/>
    <w:rsid w:val="00DF55F3"/>
    <w:rsid w:val="00E05FE0"/>
    <w:rsid w:val="00E06477"/>
    <w:rsid w:val="00E06784"/>
    <w:rsid w:val="00E149D0"/>
    <w:rsid w:val="00E15161"/>
    <w:rsid w:val="00E200AE"/>
    <w:rsid w:val="00E42355"/>
    <w:rsid w:val="00E53D79"/>
    <w:rsid w:val="00E55B9D"/>
    <w:rsid w:val="00E649B8"/>
    <w:rsid w:val="00E70A24"/>
    <w:rsid w:val="00E73C03"/>
    <w:rsid w:val="00E83AF6"/>
    <w:rsid w:val="00E864DF"/>
    <w:rsid w:val="00E875AB"/>
    <w:rsid w:val="00E87DCB"/>
    <w:rsid w:val="00EA4C35"/>
    <w:rsid w:val="00EB7169"/>
    <w:rsid w:val="00EC6E9A"/>
    <w:rsid w:val="00EC738A"/>
    <w:rsid w:val="00ED41BC"/>
    <w:rsid w:val="00EE2BB5"/>
    <w:rsid w:val="00EF145D"/>
    <w:rsid w:val="00EF3AE5"/>
    <w:rsid w:val="00EF68CD"/>
    <w:rsid w:val="00F116AD"/>
    <w:rsid w:val="00F11C08"/>
    <w:rsid w:val="00F132C9"/>
    <w:rsid w:val="00F20BE4"/>
    <w:rsid w:val="00F505E3"/>
    <w:rsid w:val="00F50EA0"/>
    <w:rsid w:val="00F763A5"/>
    <w:rsid w:val="00F82C4C"/>
    <w:rsid w:val="00F851F3"/>
    <w:rsid w:val="00F86786"/>
    <w:rsid w:val="00FA5F7A"/>
    <w:rsid w:val="00FB3258"/>
    <w:rsid w:val="00FB375F"/>
    <w:rsid w:val="00FC2646"/>
    <w:rsid w:val="00FC3A6C"/>
    <w:rsid w:val="00FD06EA"/>
    <w:rsid w:val="00FD1E3A"/>
    <w:rsid w:val="00FD2770"/>
    <w:rsid w:val="00FE2479"/>
    <w:rsid w:val="00FE3435"/>
    <w:rsid w:val="00FE72A4"/>
    <w:rsid w:val="00FF468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CBE66F"/>
  <w15:docId w15:val="{5EC84C17-328A-467B-B1ED-6A698FD94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basedOn w:val="Normal"/>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yperlink">
    <w:name w:val="Hyperlink"/>
    <w:basedOn w:val="DefaultParagraphFont"/>
    <w:uiPriority w:val="99"/>
    <w:unhideWhenUsed/>
    <w:rsid w:val="00A0305F"/>
    <w:rPr>
      <w:color w:val="0000FF" w:themeColor="hyperlink"/>
      <w:u w:val="single"/>
    </w:rPr>
  </w:style>
  <w:style w:type="character" w:customStyle="1" w:styleId="UnresolvedMention1">
    <w:name w:val="Unresolved Mention1"/>
    <w:basedOn w:val="DefaultParagraphFont"/>
    <w:uiPriority w:val="99"/>
    <w:semiHidden/>
    <w:unhideWhenUsed/>
    <w:rsid w:val="00302696"/>
    <w:rPr>
      <w:color w:val="605E5C"/>
      <w:shd w:val="clear" w:color="auto" w:fill="E1DFDD"/>
    </w:rPr>
  </w:style>
  <w:style w:type="paragraph" w:styleId="FootnoteText">
    <w:name w:val="footnote text"/>
    <w:basedOn w:val="Normal"/>
    <w:link w:val="FootnoteTextChar"/>
    <w:uiPriority w:val="99"/>
    <w:unhideWhenUsed/>
    <w:rsid w:val="00594DFF"/>
    <w:pPr>
      <w:spacing w:after="0" w:line="240" w:lineRule="auto"/>
    </w:pPr>
    <w:rPr>
      <w:sz w:val="20"/>
      <w:szCs w:val="20"/>
    </w:rPr>
  </w:style>
  <w:style w:type="character" w:customStyle="1" w:styleId="FootnoteTextChar">
    <w:name w:val="Footnote Text Char"/>
    <w:basedOn w:val="DefaultParagraphFont"/>
    <w:link w:val="FootnoteText"/>
    <w:uiPriority w:val="99"/>
    <w:rsid w:val="00594DFF"/>
    <w:rPr>
      <w:rFonts w:ascii="Helvetica" w:hAnsi="Helvetica"/>
      <w:sz w:val="20"/>
      <w:szCs w:val="20"/>
    </w:rPr>
  </w:style>
  <w:style w:type="character" w:styleId="FootnoteReference">
    <w:name w:val="footnote reference"/>
    <w:basedOn w:val="DefaultParagraphFont"/>
    <w:uiPriority w:val="99"/>
    <w:unhideWhenUsed/>
    <w:rsid w:val="00594DFF"/>
    <w:rPr>
      <w:vertAlign w:val="superscript"/>
    </w:rPr>
  </w:style>
  <w:style w:type="character" w:styleId="FollowedHyperlink">
    <w:name w:val="FollowedHyperlink"/>
    <w:basedOn w:val="DefaultParagraphFont"/>
    <w:uiPriority w:val="99"/>
    <w:semiHidden/>
    <w:unhideWhenUsed/>
    <w:rsid w:val="00D74F55"/>
    <w:rPr>
      <w:color w:val="800080" w:themeColor="followedHyperlink"/>
      <w:u w:val="single"/>
    </w:rPr>
  </w:style>
  <w:style w:type="character" w:styleId="CommentReference">
    <w:name w:val="annotation reference"/>
    <w:basedOn w:val="DefaultParagraphFont"/>
    <w:uiPriority w:val="99"/>
    <w:semiHidden/>
    <w:unhideWhenUsed/>
    <w:rsid w:val="005726D9"/>
    <w:rPr>
      <w:sz w:val="16"/>
      <w:szCs w:val="16"/>
    </w:rPr>
  </w:style>
  <w:style w:type="paragraph" w:styleId="CommentText">
    <w:name w:val="annotation text"/>
    <w:basedOn w:val="Normal"/>
    <w:link w:val="CommentTextChar"/>
    <w:uiPriority w:val="99"/>
    <w:semiHidden/>
    <w:unhideWhenUsed/>
    <w:rsid w:val="005726D9"/>
    <w:pPr>
      <w:spacing w:line="240" w:lineRule="auto"/>
    </w:pPr>
    <w:rPr>
      <w:sz w:val="20"/>
      <w:szCs w:val="20"/>
    </w:rPr>
  </w:style>
  <w:style w:type="character" w:customStyle="1" w:styleId="CommentTextChar">
    <w:name w:val="Comment Text Char"/>
    <w:basedOn w:val="DefaultParagraphFont"/>
    <w:link w:val="CommentText"/>
    <w:uiPriority w:val="99"/>
    <w:semiHidden/>
    <w:rsid w:val="005726D9"/>
    <w:rPr>
      <w:rFonts w:ascii="Helvetica" w:hAnsi="Helvetica"/>
      <w:sz w:val="20"/>
      <w:szCs w:val="20"/>
    </w:rPr>
  </w:style>
  <w:style w:type="paragraph" w:styleId="CommentSubject">
    <w:name w:val="annotation subject"/>
    <w:basedOn w:val="CommentText"/>
    <w:next w:val="CommentText"/>
    <w:link w:val="CommentSubjectChar"/>
    <w:uiPriority w:val="99"/>
    <w:semiHidden/>
    <w:unhideWhenUsed/>
    <w:rsid w:val="005726D9"/>
    <w:rPr>
      <w:b/>
      <w:bCs/>
    </w:rPr>
  </w:style>
  <w:style w:type="character" w:customStyle="1" w:styleId="CommentSubjectChar">
    <w:name w:val="Comment Subject Char"/>
    <w:basedOn w:val="CommentTextChar"/>
    <w:link w:val="CommentSubject"/>
    <w:uiPriority w:val="99"/>
    <w:semiHidden/>
    <w:rsid w:val="005726D9"/>
    <w:rPr>
      <w:rFonts w:ascii="Helvetica" w:hAnsi="Helvetica"/>
      <w:b/>
      <w:bCs/>
      <w:sz w:val="20"/>
      <w:szCs w:val="20"/>
    </w:rPr>
  </w:style>
  <w:style w:type="paragraph" w:styleId="Revision">
    <w:name w:val="Revision"/>
    <w:hidden/>
    <w:uiPriority w:val="99"/>
    <w:semiHidden/>
    <w:rsid w:val="00345418"/>
    <w:pPr>
      <w:spacing w:after="0" w:line="240" w:lineRule="auto"/>
    </w:pPr>
    <w:rPr>
      <w:rFonts w:ascii="Helvetica" w:hAnsi="Helvetica"/>
    </w:rPr>
  </w:style>
  <w:style w:type="character" w:styleId="UnresolvedMention">
    <w:name w:val="Unresolved Mention"/>
    <w:basedOn w:val="DefaultParagraphFont"/>
    <w:uiPriority w:val="99"/>
    <w:semiHidden/>
    <w:unhideWhenUsed/>
    <w:rsid w:val="008253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1919708580">
      <w:bodyDiv w:val="1"/>
      <w:marLeft w:val="0"/>
      <w:marRight w:val="0"/>
      <w:marTop w:val="0"/>
      <w:marBottom w:val="0"/>
      <w:divBdr>
        <w:top w:val="none" w:sz="0" w:space="0" w:color="auto"/>
        <w:left w:val="none" w:sz="0" w:space="0" w:color="auto"/>
        <w:bottom w:val="none" w:sz="0" w:space="0" w:color="auto"/>
        <w:right w:val="none" w:sz="0" w:space="0" w:color="auto"/>
      </w:divBdr>
    </w:div>
    <w:div w:id="2014797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hyperlink" Target="mailto:klavdija.cufar@zag.si"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uradni-list.si/1/objava.jsp?sop=2018-01-0865"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mailto:klavdija.cufar@zag.si"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mailto:klavdija.cufar@zag.si"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yperlink" Target="mailto:klavdija.cufar@zag.si"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yperlink" Target="https://ejn.gov.si/sistem/pravno-varstvo.html" TargetMode="External"/><Relationship Id="rId10" Type="http://schemas.openxmlformats.org/officeDocument/2006/relationships/hyperlink" Target="mailto:klavdija.cufar@zag.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hyperlink" Target="https://ejn.gov.si/espd"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854F54-76F7-423A-B6B6-2080D988A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22</Pages>
  <Words>8765</Words>
  <Characters>49962</Characters>
  <Application>Microsoft Office Word</Application>
  <DocSecurity>0</DocSecurity>
  <Lines>416</Lines>
  <Paragraphs>117</Paragraphs>
  <ScaleCrop>false</ScaleCrop>
  <HeadingPairs>
    <vt:vector size="6" baseType="variant">
      <vt:variant>
        <vt:lpstr>Title</vt:lpstr>
      </vt:variant>
      <vt:variant>
        <vt:i4>1</vt:i4>
      </vt:variant>
      <vt:variant>
        <vt:lpstr>Naslov</vt:lpstr>
      </vt:variant>
      <vt:variant>
        <vt:i4>1</vt:i4>
      </vt:variant>
      <vt:variant>
        <vt:lpstr>Podnaslovi</vt:lpstr>
      </vt:variant>
      <vt:variant>
        <vt:i4>11</vt:i4>
      </vt:variant>
    </vt:vector>
  </HeadingPairs>
  <TitlesOfParts>
    <vt:vector size="13" baseType="lpstr">
      <vt:lpstr/>
      <vt:lpstr/>
      <vt:lpstr>POVABILO K ODDAJI PONUDBE</vt:lpstr>
      <vt:lpstr>OSNOVNI PODATKI O NAROČILU</vt:lpstr>
      <vt:lpstr>KONTAKTNA OSEBA</vt:lpstr>
      <vt:lpstr>PREDLOŽITEV PONUDBE</vt:lpstr>
      <vt:lpstr>ODPIRANJE PONUDB</vt:lpstr>
      <vt:lpstr>VELJAVNOST PONUDBE</vt:lpstr>
      <vt:lpstr>PREVZEM RAZPISNE DOKUMENTACIJE</vt:lpstr>
      <vt:lpstr>VPRAŠANJA IN ODGOVORI / POJASNILA</vt:lpstr>
      <vt:lpstr>MERILA</vt:lpstr>
      <vt:lpstr>POGOJI ZA PRIZNANJE USPOSOBLJENOSTI</vt:lpstr>
      <vt:lpstr>TEHNIČNE SPECIFIKACIJE</vt:lpstr>
    </vt:vector>
  </TitlesOfParts>
  <Company/>
  <LinksUpToDate>false</LinksUpToDate>
  <CharactersWithSpaces>58610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Klavdija Čufar</cp:lastModifiedBy>
  <cp:revision>48</cp:revision>
  <cp:lastPrinted>2020-09-07T08:13:00Z</cp:lastPrinted>
  <dcterms:created xsi:type="dcterms:W3CDTF">2025-10-02T07:42:00Z</dcterms:created>
  <dcterms:modified xsi:type="dcterms:W3CDTF">2025-10-14T08:45:00Z</dcterms:modified>
</cp:coreProperties>
</file>